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6CE" w:rsidRDefault="002E66CE" w:rsidP="002E66CE">
      <w:pPr>
        <w:shd w:val="clear" w:color="auto" w:fill="FFFFFF"/>
        <w:jc w:val="center"/>
        <w:rPr>
          <w:b/>
          <w:caps/>
        </w:rPr>
      </w:pPr>
      <w:r>
        <w:rPr>
          <w:b/>
          <w:caps/>
        </w:rPr>
        <w:t xml:space="preserve">БЮДЖЕТНОЕ ПРОФЕССИОНАЛЬНОЕ ОБРАЗОВАТЕЛЬНОЕ УЧРЕЖДЕНИЕ </w:t>
      </w:r>
    </w:p>
    <w:p w:rsidR="002E66CE" w:rsidRDefault="002E66CE" w:rsidP="002E66CE">
      <w:pPr>
        <w:shd w:val="clear" w:color="auto" w:fill="FFFFFF"/>
        <w:jc w:val="center"/>
        <w:rPr>
          <w:b/>
          <w:caps/>
        </w:rPr>
      </w:pPr>
      <w:r>
        <w:rPr>
          <w:b/>
          <w:caps/>
        </w:rPr>
        <w:t xml:space="preserve">орловской области </w:t>
      </w:r>
    </w:p>
    <w:p w:rsidR="002E66CE" w:rsidRDefault="002E66CE" w:rsidP="002E66CE">
      <w:pPr>
        <w:shd w:val="clear" w:color="auto" w:fill="FFFFFF"/>
        <w:jc w:val="center"/>
        <w:rPr>
          <w:b/>
          <w:caps/>
        </w:rPr>
      </w:pPr>
      <w:r>
        <w:rPr>
          <w:b/>
          <w:caps/>
        </w:rPr>
        <w:t xml:space="preserve"> «ОРЛОВСКИЙ АВТОДОРОЖНЫЙ  ТЕХНИКУМ»</w:t>
      </w:r>
    </w:p>
    <w:p w:rsidR="002E66CE" w:rsidRDefault="002E66CE" w:rsidP="002E66CE">
      <w:pPr>
        <w:shd w:val="clear" w:color="auto" w:fill="FFFFFF"/>
        <w:tabs>
          <w:tab w:val="left" w:pos="4035"/>
        </w:tabs>
        <w:rPr>
          <w:b/>
          <w:bCs/>
          <w:sz w:val="40"/>
          <w:szCs w:val="40"/>
        </w:rPr>
      </w:pPr>
      <w:r>
        <w:rPr>
          <w:b/>
          <w:bCs/>
          <w:sz w:val="40"/>
          <w:szCs w:val="40"/>
        </w:rPr>
        <w:tab/>
      </w:r>
    </w:p>
    <w:p w:rsidR="002E66CE" w:rsidRDefault="002E66CE" w:rsidP="002E66CE">
      <w:pPr>
        <w:shd w:val="clear" w:color="auto" w:fill="FFFFFF"/>
        <w:rPr>
          <w:b/>
          <w:bCs/>
          <w:sz w:val="40"/>
          <w:szCs w:val="40"/>
        </w:rPr>
      </w:pPr>
    </w:p>
    <w:p w:rsidR="002E4B8D" w:rsidRDefault="002E4B8D" w:rsidP="002E66CE">
      <w:pPr>
        <w:shd w:val="clear" w:color="auto" w:fill="FFFFFF"/>
        <w:rPr>
          <w:b/>
          <w:bCs/>
          <w:sz w:val="40"/>
          <w:szCs w:val="40"/>
        </w:rPr>
      </w:pPr>
    </w:p>
    <w:p w:rsidR="002E66CE" w:rsidRDefault="002E66CE" w:rsidP="002E66CE">
      <w:pPr>
        <w:shd w:val="clear" w:color="auto" w:fill="FFFFFF"/>
        <w:rPr>
          <w:b/>
          <w:bCs/>
          <w:sz w:val="40"/>
          <w:szCs w:val="40"/>
        </w:rPr>
      </w:pPr>
    </w:p>
    <w:p w:rsidR="002E66CE" w:rsidRDefault="002E66CE" w:rsidP="002E66CE">
      <w:pPr>
        <w:shd w:val="clear" w:color="auto" w:fill="FFFFFF"/>
        <w:rPr>
          <w:b/>
          <w:bCs/>
          <w:sz w:val="40"/>
          <w:szCs w:val="40"/>
        </w:rPr>
      </w:pPr>
    </w:p>
    <w:p w:rsidR="002E66CE" w:rsidRDefault="002E66CE" w:rsidP="002E66CE">
      <w:pPr>
        <w:shd w:val="clear" w:color="auto" w:fill="FFFFFF"/>
        <w:rPr>
          <w:b/>
          <w:bCs/>
          <w:sz w:val="40"/>
          <w:szCs w:val="40"/>
        </w:rPr>
      </w:pPr>
    </w:p>
    <w:p w:rsidR="002E66CE" w:rsidRDefault="002E66CE" w:rsidP="002E66CE">
      <w:pPr>
        <w:shd w:val="clear" w:color="auto" w:fill="FFFFFF"/>
        <w:rPr>
          <w:b/>
          <w:bCs/>
          <w:sz w:val="40"/>
          <w:szCs w:val="40"/>
        </w:rPr>
      </w:pPr>
    </w:p>
    <w:p w:rsidR="002E66CE" w:rsidRDefault="002E66CE" w:rsidP="002E66CE">
      <w:pPr>
        <w:shd w:val="clear" w:color="auto" w:fill="FFFFFF"/>
        <w:jc w:val="center"/>
        <w:rPr>
          <w:sz w:val="22"/>
          <w:szCs w:val="22"/>
        </w:rPr>
      </w:pPr>
      <w:r>
        <w:rPr>
          <w:b/>
          <w:bCs/>
          <w:spacing w:val="-2"/>
          <w:sz w:val="40"/>
          <w:szCs w:val="40"/>
        </w:rPr>
        <w:t>РАБОЧАЯ ПРОГРАММА</w:t>
      </w:r>
    </w:p>
    <w:p w:rsidR="002E66CE" w:rsidRDefault="002E66CE" w:rsidP="002E66CE">
      <w:pPr>
        <w:shd w:val="clear" w:color="auto" w:fill="FFFFFF"/>
        <w:jc w:val="center"/>
        <w:rPr>
          <w:sz w:val="32"/>
          <w:szCs w:val="32"/>
        </w:rPr>
      </w:pPr>
    </w:p>
    <w:p w:rsidR="002E4B8D" w:rsidRDefault="002E4B8D" w:rsidP="002E66CE">
      <w:pPr>
        <w:shd w:val="clear" w:color="auto" w:fill="FFFFFF"/>
        <w:jc w:val="center"/>
        <w:rPr>
          <w:sz w:val="32"/>
          <w:szCs w:val="32"/>
        </w:rPr>
      </w:pPr>
    </w:p>
    <w:p w:rsidR="002E4B8D" w:rsidRDefault="002E4B8D" w:rsidP="002E66CE">
      <w:pPr>
        <w:shd w:val="clear" w:color="auto" w:fill="FFFFFF"/>
        <w:jc w:val="center"/>
        <w:rPr>
          <w:sz w:val="32"/>
          <w:szCs w:val="32"/>
        </w:rPr>
      </w:pPr>
    </w:p>
    <w:p w:rsidR="002E66CE" w:rsidRDefault="002E66CE" w:rsidP="002E66CE">
      <w:pPr>
        <w:shd w:val="clear" w:color="auto" w:fill="FFFFFF"/>
        <w:jc w:val="center"/>
        <w:rPr>
          <w:b/>
          <w:sz w:val="32"/>
          <w:szCs w:val="32"/>
        </w:rPr>
      </w:pPr>
      <w:r>
        <w:rPr>
          <w:b/>
          <w:sz w:val="32"/>
          <w:szCs w:val="32"/>
        </w:rPr>
        <w:t>Программы подготовки специалистов среднего звена (ППССЗ)</w:t>
      </w:r>
    </w:p>
    <w:p w:rsidR="002E66CE" w:rsidRDefault="002E66CE" w:rsidP="002E66CE">
      <w:pPr>
        <w:shd w:val="clear" w:color="auto" w:fill="FFFFFF"/>
        <w:jc w:val="center"/>
        <w:rPr>
          <w:b/>
          <w:sz w:val="32"/>
          <w:szCs w:val="32"/>
        </w:rPr>
      </w:pPr>
    </w:p>
    <w:p w:rsidR="003C11D2" w:rsidRDefault="003C11D2" w:rsidP="002E66CE">
      <w:pPr>
        <w:widowControl w:val="0"/>
        <w:autoSpaceDE w:val="0"/>
        <w:autoSpaceDN w:val="0"/>
        <w:adjustRightInd w:val="0"/>
        <w:ind w:left="851" w:right="1276" w:firstLine="567"/>
        <w:rPr>
          <w:b/>
          <w:sz w:val="32"/>
          <w:szCs w:val="32"/>
        </w:rPr>
      </w:pPr>
    </w:p>
    <w:p w:rsidR="002E66CE" w:rsidRPr="002E66CE" w:rsidRDefault="000C60F2" w:rsidP="000C60F2">
      <w:pPr>
        <w:widowControl w:val="0"/>
        <w:autoSpaceDE w:val="0"/>
        <w:autoSpaceDN w:val="0"/>
        <w:adjustRightInd w:val="0"/>
        <w:ind w:right="1276"/>
        <w:rPr>
          <w:b/>
          <w:sz w:val="32"/>
          <w:szCs w:val="32"/>
        </w:rPr>
      </w:pPr>
      <w:r>
        <w:rPr>
          <w:b/>
          <w:sz w:val="32"/>
          <w:szCs w:val="32"/>
        </w:rPr>
        <w:t xml:space="preserve">Специальность </w:t>
      </w:r>
      <w:r w:rsidR="002E66CE" w:rsidRPr="002E66CE">
        <w:rPr>
          <w:b/>
          <w:sz w:val="32"/>
          <w:szCs w:val="32"/>
        </w:rPr>
        <w:t>38.02.02 Страховое дело (по отраслям)</w:t>
      </w:r>
    </w:p>
    <w:p w:rsidR="002E66CE" w:rsidRDefault="002E66CE" w:rsidP="002E66CE">
      <w:pPr>
        <w:shd w:val="clear" w:color="auto" w:fill="FFFFFF"/>
        <w:jc w:val="center"/>
        <w:rPr>
          <w:b/>
          <w:sz w:val="32"/>
          <w:szCs w:val="32"/>
        </w:rPr>
      </w:pPr>
    </w:p>
    <w:p w:rsidR="002E66CE" w:rsidRDefault="002E66CE" w:rsidP="002E66CE">
      <w:pPr>
        <w:shd w:val="clear" w:color="auto" w:fill="FFFFFF"/>
        <w:jc w:val="center"/>
        <w:rPr>
          <w:b/>
          <w:sz w:val="32"/>
          <w:szCs w:val="32"/>
        </w:rPr>
      </w:pPr>
    </w:p>
    <w:p w:rsidR="002E66CE" w:rsidRPr="002E66CE" w:rsidRDefault="002E66CE" w:rsidP="002E66CE">
      <w:pPr>
        <w:shd w:val="clear" w:color="auto" w:fill="FFFFFF"/>
        <w:jc w:val="center"/>
        <w:rPr>
          <w:b/>
          <w:sz w:val="32"/>
          <w:szCs w:val="32"/>
        </w:rPr>
      </w:pPr>
      <w:r w:rsidRPr="002E66CE">
        <w:rPr>
          <w:b/>
          <w:sz w:val="32"/>
          <w:szCs w:val="32"/>
        </w:rPr>
        <w:t>Дисциплина ОУД.</w:t>
      </w:r>
      <w:r w:rsidRPr="002E66CE">
        <w:rPr>
          <w:b/>
          <w:spacing w:val="-1"/>
          <w:sz w:val="32"/>
          <w:szCs w:val="32"/>
        </w:rPr>
        <w:t xml:space="preserve"> 05 История</w:t>
      </w:r>
    </w:p>
    <w:p w:rsidR="002E66CE" w:rsidRPr="002E66CE" w:rsidRDefault="002E66CE" w:rsidP="002E66CE">
      <w:pPr>
        <w:rPr>
          <w:b/>
          <w:sz w:val="32"/>
          <w:szCs w:val="32"/>
        </w:rPr>
        <w:sectPr w:rsidR="002E66CE" w:rsidRPr="002E66CE">
          <w:pgSz w:w="11909" w:h="16834"/>
          <w:pgMar w:top="1134" w:right="851" w:bottom="851" w:left="1701" w:header="720" w:footer="720" w:gutter="0"/>
          <w:paperSrc w:first="7" w:other="7"/>
          <w:cols w:space="720"/>
        </w:sectPr>
      </w:pPr>
    </w:p>
    <w:p w:rsidR="002E66CE" w:rsidRPr="002E66CE" w:rsidRDefault="002E66CE" w:rsidP="002E66CE">
      <w:pPr>
        <w:rPr>
          <w:b/>
          <w:sz w:val="32"/>
          <w:szCs w:val="32"/>
        </w:rPr>
        <w:sectPr w:rsidR="002E66CE" w:rsidRPr="002E66CE">
          <w:type w:val="continuous"/>
          <w:pgSz w:w="11909" w:h="16834"/>
          <w:pgMar w:top="1134" w:right="851" w:bottom="851" w:left="1701" w:header="720" w:footer="720" w:gutter="0"/>
          <w:paperSrc w:first="7" w:other="7"/>
          <w:cols w:space="720"/>
        </w:sectPr>
      </w:pPr>
    </w:p>
    <w:p w:rsidR="002E66CE" w:rsidRDefault="002E66CE" w:rsidP="002E66CE">
      <w:pPr>
        <w:shd w:val="clear" w:color="auto" w:fill="FFFFFF"/>
        <w:jc w:val="both"/>
        <w:rPr>
          <w:sz w:val="22"/>
          <w:szCs w:val="22"/>
        </w:rPr>
      </w:pPr>
    </w:p>
    <w:tbl>
      <w:tblPr>
        <w:tblW w:w="0" w:type="auto"/>
        <w:tblInd w:w="451" w:type="dxa"/>
        <w:tblLook w:val="01E0" w:firstRow="1" w:lastRow="1" w:firstColumn="1" w:lastColumn="1" w:noHBand="0" w:noVBand="0"/>
      </w:tblPr>
      <w:tblGrid>
        <w:gridCol w:w="4703"/>
        <w:gridCol w:w="4701"/>
      </w:tblGrid>
      <w:tr w:rsidR="002E66CE" w:rsidTr="003C11D2">
        <w:trPr>
          <w:trHeight w:val="1680"/>
        </w:trPr>
        <w:tc>
          <w:tcPr>
            <w:tcW w:w="5163" w:type="dxa"/>
            <w:hideMark/>
          </w:tcPr>
          <w:p w:rsidR="002E66CE" w:rsidRDefault="002E66CE">
            <w:pPr>
              <w:tabs>
                <w:tab w:val="left" w:pos="5678"/>
              </w:tabs>
            </w:pPr>
            <w:r>
              <w:t>Рассмотрена</w:t>
            </w:r>
          </w:p>
          <w:p w:rsidR="002E66CE" w:rsidRDefault="003C11D2">
            <w:pPr>
              <w:shd w:val="clear" w:color="auto" w:fill="FFFFFF"/>
              <w:rPr>
                <w:lang w:eastAsia="ru-RU"/>
              </w:rPr>
            </w:pPr>
            <w:r>
              <w:t>ЦМК</w:t>
            </w:r>
            <w:r w:rsidR="002E66CE">
              <w:t xml:space="preserve"> общеобразовательных дисциплин </w:t>
            </w:r>
          </w:p>
          <w:p w:rsidR="002E66CE" w:rsidRDefault="002E66CE">
            <w:pPr>
              <w:tabs>
                <w:tab w:val="left" w:pos="5678"/>
              </w:tabs>
            </w:pPr>
            <w:r>
              <w:t xml:space="preserve">Протокол № </w:t>
            </w:r>
            <w:r>
              <w:rPr>
                <w:u w:val="single"/>
              </w:rPr>
              <w:t xml:space="preserve">1 </w:t>
            </w:r>
            <w:r>
              <w:t>от «</w:t>
            </w:r>
            <w:r>
              <w:rPr>
                <w:u w:val="single"/>
              </w:rPr>
              <w:t xml:space="preserve">30 </w:t>
            </w:r>
            <w:r>
              <w:t>»</w:t>
            </w:r>
            <w:r>
              <w:rPr>
                <w:u w:val="single"/>
              </w:rPr>
              <w:t xml:space="preserve"> августа</w:t>
            </w:r>
            <w:r>
              <w:t xml:space="preserve">  20 </w:t>
            </w:r>
            <w:r>
              <w:rPr>
                <w:u w:val="single"/>
              </w:rPr>
              <w:t xml:space="preserve">21 </w:t>
            </w:r>
            <w:r>
              <w:t>г.</w:t>
            </w:r>
          </w:p>
          <w:p w:rsidR="002E66CE" w:rsidRDefault="002E66CE">
            <w:pPr>
              <w:tabs>
                <w:tab w:val="left" w:pos="5678"/>
              </w:tabs>
            </w:pPr>
            <w:r>
              <w:t xml:space="preserve">Председатель </w:t>
            </w:r>
            <w:r w:rsidR="001C1323">
              <w:t>ЦМК</w:t>
            </w:r>
          </w:p>
          <w:p w:rsidR="002E66CE" w:rsidRDefault="002E66CE">
            <w:pPr>
              <w:tabs>
                <w:tab w:val="left" w:pos="5678"/>
              </w:tabs>
              <w:rPr>
                <w:sz w:val="22"/>
                <w:szCs w:val="22"/>
              </w:rPr>
            </w:pPr>
            <w:r>
              <w:t>______________________В.В. Полехина</w:t>
            </w:r>
          </w:p>
        </w:tc>
        <w:tc>
          <w:tcPr>
            <w:tcW w:w="4867" w:type="dxa"/>
            <w:hideMark/>
          </w:tcPr>
          <w:p w:rsidR="002E66CE" w:rsidRDefault="002E66CE">
            <w:pPr>
              <w:tabs>
                <w:tab w:val="left" w:pos="5678"/>
              </w:tabs>
              <w:ind w:left="459"/>
            </w:pPr>
            <w:r>
              <w:t>Утверждаю</w:t>
            </w:r>
          </w:p>
          <w:p w:rsidR="002E66CE" w:rsidRDefault="002E66CE">
            <w:pPr>
              <w:tabs>
                <w:tab w:val="left" w:pos="5678"/>
              </w:tabs>
              <w:ind w:left="459"/>
              <w:rPr>
                <w:lang w:eastAsia="ru-RU"/>
              </w:rPr>
            </w:pPr>
            <w:r>
              <w:t xml:space="preserve">Директор БПОУ ОО </w:t>
            </w:r>
          </w:p>
          <w:p w:rsidR="002E66CE" w:rsidRDefault="002E66CE">
            <w:pPr>
              <w:tabs>
                <w:tab w:val="left" w:pos="5678"/>
              </w:tabs>
              <w:ind w:left="459"/>
            </w:pPr>
            <w:r>
              <w:t>«Орловский  автодорожный  техникум»</w:t>
            </w:r>
          </w:p>
          <w:p w:rsidR="002E66CE" w:rsidRDefault="002E66CE">
            <w:pPr>
              <w:tabs>
                <w:tab w:val="left" w:pos="5678"/>
              </w:tabs>
              <w:ind w:left="459"/>
            </w:pPr>
            <w:r>
              <w:t>_______________Н.А.Коробецкий</w:t>
            </w:r>
          </w:p>
          <w:p w:rsidR="002E66CE" w:rsidRDefault="002E66CE">
            <w:pPr>
              <w:tabs>
                <w:tab w:val="left" w:pos="5678"/>
              </w:tabs>
              <w:ind w:left="459"/>
              <w:rPr>
                <w:sz w:val="22"/>
                <w:szCs w:val="22"/>
              </w:rPr>
            </w:pPr>
            <w:r>
              <w:t>«</w:t>
            </w:r>
            <w:r>
              <w:rPr>
                <w:u w:val="single"/>
              </w:rPr>
              <w:t>30</w:t>
            </w:r>
            <w:r>
              <w:t xml:space="preserve">» </w:t>
            </w:r>
            <w:r>
              <w:rPr>
                <w:u w:val="single"/>
              </w:rPr>
              <w:t xml:space="preserve">августа  </w:t>
            </w:r>
            <w:r>
              <w:t xml:space="preserve">20 </w:t>
            </w:r>
            <w:r>
              <w:rPr>
                <w:u w:val="single"/>
              </w:rPr>
              <w:t>21</w:t>
            </w:r>
            <w:r>
              <w:t xml:space="preserve"> г.</w:t>
            </w:r>
          </w:p>
        </w:tc>
      </w:tr>
    </w:tbl>
    <w:p w:rsidR="002E66CE" w:rsidRDefault="002E66CE" w:rsidP="002E66CE">
      <w:pPr>
        <w:shd w:val="clear" w:color="auto" w:fill="FFFFFF"/>
        <w:tabs>
          <w:tab w:val="left" w:pos="5678"/>
        </w:tabs>
        <w:rPr>
          <w:sz w:val="22"/>
          <w:szCs w:val="22"/>
        </w:rPr>
      </w:pPr>
    </w:p>
    <w:p w:rsidR="001C1323" w:rsidRDefault="001C1323" w:rsidP="002E66CE">
      <w:pPr>
        <w:shd w:val="clear" w:color="auto" w:fill="FFFFFF"/>
        <w:tabs>
          <w:tab w:val="left" w:pos="5678"/>
        </w:tabs>
        <w:rPr>
          <w:sz w:val="22"/>
          <w:szCs w:val="22"/>
        </w:rPr>
      </w:pPr>
    </w:p>
    <w:p w:rsidR="001C1323" w:rsidRDefault="001C1323" w:rsidP="002E66CE">
      <w:pPr>
        <w:shd w:val="clear" w:color="auto" w:fill="FFFFFF"/>
        <w:tabs>
          <w:tab w:val="left" w:pos="5678"/>
        </w:tabs>
        <w:rPr>
          <w:sz w:val="22"/>
          <w:szCs w:val="22"/>
        </w:rPr>
      </w:pPr>
    </w:p>
    <w:p w:rsidR="001C1323" w:rsidRDefault="001C1323" w:rsidP="002E66CE">
      <w:pPr>
        <w:shd w:val="clear" w:color="auto" w:fill="FFFFFF"/>
        <w:tabs>
          <w:tab w:val="left" w:pos="5678"/>
        </w:tabs>
        <w:rPr>
          <w:sz w:val="22"/>
          <w:szCs w:val="22"/>
        </w:rPr>
      </w:pPr>
    </w:p>
    <w:p w:rsidR="002E66CE" w:rsidRDefault="002E66CE" w:rsidP="002E66CE">
      <w:pPr>
        <w:shd w:val="clear" w:color="auto" w:fill="FFFFFF"/>
      </w:pPr>
    </w:p>
    <w:p w:rsidR="002E66CE" w:rsidRDefault="002E66CE" w:rsidP="002E66CE">
      <w:pPr>
        <w:shd w:val="clear" w:color="auto" w:fill="FFFFFF"/>
      </w:pPr>
      <w:r>
        <w:t>Организация - разработчик: БПОУ ОО «Орловский автодорожный  техникум»</w:t>
      </w:r>
    </w:p>
    <w:p w:rsidR="002E66CE" w:rsidRDefault="002E66CE" w:rsidP="002E66CE">
      <w:pPr>
        <w:shd w:val="clear" w:color="auto" w:fill="FFFFFF"/>
      </w:pPr>
    </w:p>
    <w:p w:rsidR="001C1323" w:rsidRDefault="002E66CE" w:rsidP="002E66CE">
      <w:pPr>
        <w:shd w:val="clear" w:color="auto" w:fill="FFFFFF"/>
      </w:pPr>
      <w:r>
        <w:t xml:space="preserve">Разработчик: </w:t>
      </w:r>
      <w:r w:rsidRPr="001C1323">
        <w:rPr>
          <w:u w:val="single"/>
        </w:rPr>
        <w:t>Чукаева И.Л., преподаватель общеобразовательных дисциплин</w:t>
      </w:r>
    </w:p>
    <w:p w:rsidR="002E66CE" w:rsidRPr="001C1323" w:rsidRDefault="002E66CE" w:rsidP="002E66CE">
      <w:pPr>
        <w:shd w:val="clear" w:color="auto" w:fill="FFFFFF"/>
        <w:rPr>
          <w:sz w:val="22"/>
          <w:szCs w:val="22"/>
        </w:rPr>
      </w:pPr>
      <w:r w:rsidRPr="001C1323">
        <w:rPr>
          <w:sz w:val="22"/>
          <w:szCs w:val="22"/>
        </w:rPr>
        <w:t>Ф.И.О., ученая степень, звание, должность</w:t>
      </w:r>
    </w:p>
    <w:p w:rsidR="001C1323" w:rsidRDefault="001C1323" w:rsidP="002E66CE">
      <w:pPr>
        <w:shd w:val="clear" w:color="auto" w:fill="FFFFFF"/>
      </w:pPr>
    </w:p>
    <w:p w:rsidR="001C1323" w:rsidRDefault="001C1323" w:rsidP="002E66CE">
      <w:pPr>
        <w:shd w:val="clear" w:color="auto" w:fill="FFFFFF"/>
      </w:pPr>
    </w:p>
    <w:p w:rsidR="001C1323" w:rsidRDefault="001C1323" w:rsidP="002E66CE">
      <w:pPr>
        <w:shd w:val="clear" w:color="auto" w:fill="FFFFFF"/>
      </w:pPr>
    </w:p>
    <w:p w:rsidR="002E66CE" w:rsidRDefault="002E66CE" w:rsidP="002E66CE">
      <w:pPr>
        <w:shd w:val="clear" w:color="auto" w:fill="FFFFFF"/>
      </w:pPr>
      <w:r>
        <w:t>Рецензенты:</w:t>
      </w:r>
    </w:p>
    <w:p w:rsidR="002E66CE" w:rsidRDefault="002E66CE" w:rsidP="002E66CE">
      <w:pPr>
        <w:shd w:val="clear" w:color="auto" w:fill="FFFFFF"/>
        <w:tabs>
          <w:tab w:val="left" w:leader="underscore" w:pos="2837"/>
          <w:tab w:val="left" w:leader="underscore" w:pos="9226"/>
        </w:tabs>
      </w:pPr>
      <w:r>
        <w:t xml:space="preserve">внешний: ____________________________________________________________________ </w:t>
      </w:r>
    </w:p>
    <w:p w:rsidR="002E66CE" w:rsidRDefault="002E66CE" w:rsidP="002E66CE">
      <w:pPr>
        <w:shd w:val="clear" w:color="auto" w:fill="FFFFFF"/>
        <w:tabs>
          <w:tab w:val="left" w:leader="underscore" w:pos="2837"/>
          <w:tab w:val="left" w:leader="underscore" w:pos="9226"/>
        </w:tabs>
      </w:pPr>
      <w:r>
        <w:t>_____________________________________________________________________________</w:t>
      </w:r>
    </w:p>
    <w:p w:rsidR="002E66CE" w:rsidRPr="001C1323" w:rsidRDefault="002E66CE" w:rsidP="002E66CE">
      <w:pPr>
        <w:shd w:val="clear" w:color="auto" w:fill="FFFFFF"/>
        <w:rPr>
          <w:sz w:val="22"/>
          <w:szCs w:val="22"/>
        </w:rPr>
      </w:pPr>
      <w:r w:rsidRPr="001C1323">
        <w:rPr>
          <w:sz w:val="22"/>
          <w:szCs w:val="22"/>
        </w:rPr>
        <w:t>Ф.И.О., ученая степень, звание, должность, организация</w:t>
      </w:r>
    </w:p>
    <w:p w:rsidR="002E66CE" w:rsidRDefault="002E66CE" w:rsidP="002E66CE">
      <w:pPr>
        <w:shd w:val="clear" w:color="auto" w:fill="FFFFFF"/>
      </w:pPr>
    </w:p>
    <w:p w:rsidR="002E66CE" w:rsidRDefault="002E66CE" w:rsidP="002E66CE">
      <w:pPr>
        <w:shd w:val="clear" w:color="auto" w:fill="FFFFFF"/>
        <w:jc w:val="both"/>
      </w:pPr>
      <w:r>
        <w:t>внутренний: __________________________________________________________________</w:t>
      </w:r>
    </w:p>
    <w:p w:rsidR="002E66CE" w:rsidRDefault="002E66CE" w:rsidP="002E66CE">
      <w:pPr>
        <w:shd w:val="clear" w:color="auto" w:fill="FFFFFF"/>
        <w:tabs>
          <w:tab w:val="left" w:leader="underscore" w:pos="2837"/>
          <w:tab w:val="left" w:leader="underscore" w:pos="9226"/>
        </w:tabs>
      </w:pPr>
      <w:r>
        <w:t>_____________________________________________________________________________</w:t>
      </w:r>
    </w:p>
    <w:p w:rsidR="002E66CE" w:rsidRPr="001C1323" w:rsidRDefault="002E66CE" w:rsidP="002E66CE">
      <w:pPr>
        <w:shd w:val="clear" w:color="auto" w:fill="FFFFFF"/>
        <w:rPr>
          <w:sz w:val="22"/>
          <w:szCs w:val="22"/>
        </w:rPr>
      </w:pPr>
      <w:r w:rsidRPr="001C1323">
        <w:rPr>
          <w:sz w:val="22"/>
          <w:szCs w:val="22"/>
        </w:rPr>
        <w:t>Ф.И.О., ученая степень, звание, должность, организация</w:t>
      </w:r>
    </w:p>
    <w:p w:rsidR="002E66CE" w:rsidRDefault="002E66CE" w:rsidP="002E66CE">
      <w:pPr>
        <w:shd w:val="clear" w:color="auto" w:fill="FFFFFF"/>
        <w:rPr>
          <w:rFonts w:ascii="Calibri" w:hAnsi="Calibri"/>
        </w:rPr>
      </w:pPr>
    </w:p>
    <w:p w:rsidR="002E66CE" w:rsidRDefault="002E66CE" w:rsidP="002E66CE">
      <w:pPr>
        <w:shd w:val="clear" w:color="auto" w:fill="FFFFFF"/>
      </w:pPr>
    </w:p>
    <w:p w:rsidR="002E66CE" w:rsidRDefault="002E66CE" w:rsidP="002E66CE">
      <w:pPr>
        <w:shd w:val="clear" w:color="auto" w:fill="FFFFFF"/>
      </w:pPr>
    </w:p>
    <w:p w:rsidR="002E66CE" w:rsidRDefault="002E66CE" w:rsidP="002E66CE">
      <w:pPr>
        <w:shd w:val="clear" w:color="auto" w:fill="FFFFFF"/>
      </w:pPr>
    </w:p>
    <w:p w:rsidR="002E66CE" w:rsidRDefault="002E66CE" w:rsidP="002E66CE">
      <w:pPr>
        <w:shd w:val="clear" w:color="auto" w:fill="FFFFFF"/>
      </w:pPr>
    </w:p>
    <w:p w:rsidR="002E66CE" w:rsidRDefault="002E66CE" w:rsidP="002E66CE">
      <w:pPr>
        <w:shd w:val="clear" w:color="auto" w:fill="FFFFFF"/>
      </w:pPr>
    </w:p>
    <w:p w:rsidR="002E66CE" w:rsidRDefault="002E66CE" w:rsidP="002E66CE">
      <w:pPr>
        <w:shd w:val="clear" w:color="auto" w:fill="FFFFFF"/>
      </w:pPr>
    </w:p>
    <w:p w:rsidR="002E66CE" w:rsidRDefault="002E66CE" w:rsidP="002E66CE">
      <w:pPr>
        <w:shd w:val="clear" w:color="auto" w:fill="FFFFFF"/>
      </w:pPr>
    </w:p>
    <w:p w:rsidR="002E66CE" w:rsidRDefault="002E66CE" w:rsidP="002E66CE">
      <w:pPr>
        <w:shd w:val="clear" w:color="auto" w:fill="FFFFFF"/>
      </w:pPr>
    </w:p>
    <w:p w:rsidR="002E66CE" w:rsidRDefault="002E66CE" w:rsidP="002E66CE">
      <w:pPr>
        <w:shd w:val="clear" w:color="auto" w:fill="FFFFFF"/>
      </w:pPr>
    </w:p>
    <w:p w:rsidR="002E66CE" w:rsidRDefault="002E66CE" w:rsidP="002E66CE">
      <w:pPr>
        <w:shd w:val="clear" w:color="auto" w:fill="FFFFFF"/>
      </w:pPr>
    </w:p>
    <w:p w:rsidR="002E66CE" w:rsidRDefault="002E66CE" w:rsidP="002E66CE">
      <w:pPr>
        <w:shd w:val="clear" w:color="auto" w:fill="FFFFFF"/>
      </w:pPr>
    </w:p>
    <w:p w:rsidR="002E66CE" w:rsidRDefault="002E66CE" w:rsidP="002E66CE">
      <w:pPr>
        <w:shd w:val="clear" w:color="auto" w:fill="FFFFFF"/>
      </w:pPr>
    </w:p>
    <w:p w:rsidR="002E66CE" w:rsidRDefault="002E66CE" w:rsidP="002E66CE">
      <w:pPr>
        <w:shd w:val="clear" w:color="auto" w:fill="FFFFFF"/>
      </w:pPr>
    </w:p>
    <w:p w:rsidR="002E66CE" w:rsidRDefault="002E66CE" w:rsidP="002E66CE">
      <w:pPr>
        <w:shd w:val="clear" w:color="auto" w:fill="FFFFFF"/>
      </w:pPr>
    </w:p>
    <w:p w:rsidR="002E66CE" w:rsidRDefault="002E66CE" w:rsidP="002E66CE">
      <w:pPr>
        <w:shd w:val="clear" w:color="auto" w:fill="FFFFFF"/>
      </w:pPr>
    </w:p>
    <w:p w:rsidR="002E66CE" w:rsidRDefault="002E66CE" w:rsidP="002E66CE">
      <w:pPr>
        <w:shd w:val="clear" w:color="auto" w:fill="FFFFFF"/>
      </w:pPr>
    </w:p>
    <w:p w:rsidR="002E66CE" w:rsidRDefault="002E66CE" w:rsidP="00E85265">
      <w:pPr>
        <w:widowControl w:val="0"/>
        <w:shd w:val="clear" w:color="auto" w:fill="FFFFFF"/>
        <w:autoSpaceDE w:val="0"/>
        <w:autoSpaceDN w:val="0"/>
        <w:adjustRightInd w:val="0"/>
        <w:spacing w:line="274" w:lineRule="exact"/>
        <w:ind w:left="374"/>
        <w:jc w:val="center"/>
        <w:rPr>
          <w:b/>
        </w:rPr>
      </w:pPr>
    </w:p>
    <w:p w:rsidR="002E66CE" w:rsidRDefault="002E66CE" w:rsidP="00E85265">
      <w:pPr>
        <w:widowControl w:val="0"/>
        <w:shd w:val="clear" w:color="auto" w:fill="FFFFFF"/>
        <w:autoSpaceDE w:val="0"/>
        <w:autoSpaceDN w:val="0"/>
        <w:adjustRightInd w:val="0"/>
        <w:spacing w:line="274" w:lineRule="exact"/>
        <w:ind w:left="374"/>
        <w:jc w:val="center"/>
        <w:rPr>
          <w:b/>
        </w:rPr>
      </w:pPr>
    </w:p>
    <w:p w:rsidR="002E66CE" w:rsidRDefault="002E66CE" w:rsidP="00E85265">
      <w:pPr>
        <w:widowControl w:val="0"/>
        <w:shd w:val="clear" w:color="auto" w:fill="FFFFFF"/>
        <w:autoSpaceDE w:val="0"/>
        <w:autoSpaceDN w:val="0"/>
        <w:adjustRightInd w:val="0"/>
        <w:spacing w:line="274" w:lineRule="exact"/>
        <w:ind w:left="374"/>
        <w:jc w:val="center"/>
        <w:rPr>
          <w:b/>
        </w:rPr>
      </w:pPr>
    </w:p>
    <w:p w:rsidR="002E66CE" w:rsidRDefault="002E66CE" w:rsidP="00E85265">
      <w:pPr>
        <w:widowControl w:val="0"/>
        <w:shd w:val="clear" w:color="auto" w:fill="FFFFFF"/>
        <w:autoSpaceDE w:val="0"/>
        <w:autoSpaceDN w:val="0"/>
        <w:adjustRightInd w:val="0"/>
        <w:spacing w:line="274" w:lineRule="exact"/>
        <w:ind w:left="374"/>
        <w:jc w:val="center"/>
        <w:rPr>
          <w:b/>
        </w:rPr>
      </w:pPr>
    </w:p>
    <w:p w:rsidR="002E66CE" w:rsidRDefault="002E66CE" w:rsidP="00E85265">
      <w:pPr>
        <w:widowControl w:val="0"/>
        <w:shd w:val="clear" w:color="auto" w:fill="FFFFFF"/>
        <w:autoSpaceDE w:val="0"/>
        <w:autoSpaceDN w:val="0"/>
        <w:adjustRightInd w:val="0"/>
        <w:spacing w:line="274" w:lineRule="exact"/>
        <w:ind w:left="374"/>
        <w:jc w:val="center"/>
        <w:rPr>
          <w:b/>
        </w:rPr>
      </w:pPr>
    </w:p>
    <w:p w:rsidR="002E66CE" w:rsidRDefault="002E66CE" w:rsidP="00E85265">
      <w:pPr>
        <w:widowControl w:val="0"/>
        <w:shd w:val="clear" w:color="auto" w:fill="FFFFFF"/>
        <w:autoSpaceDE w:val="0"/>
        <w:autoSpaceDN w:val="0"/>
        <w:adjustRightInd w:val="0"/>
        <w:spacing w:line="274" w:lineRule="exact"/>
        <w:ind w:left="374"/>
        <w:jc w:val="center"/>
        <w:rPr>
          <w:b/>
        </w:rPr>
      </w:pPr>
    </w:p>
    <w:p w:rsidR="002E66CE" w:rsidRDefault="002E66CE" w:rsidP="00E85265">
      <w:pPr>
        <w:widowControl w:val="0"/>
        <w:shd w:val="clear" w:color="auto" w:fill="FFFFFF"/>
        <w:autoSpaceDE w:val="0"/>
        <w:autoSpaceDN w:val="0"/>
        <w:adjustRightInd w:val="0"/>
        <w:spacing w:line="274" w:lineRule="exact"/>
        <w:ind w:left="374"/>
        <w:jc w:val="center"/>
        <w:rPr>
          <w:b/>
        </w:rPr>
      </w:pPr>
    </w:p>
    <w:p w:rsidR="002E66CE" w:rsidRDefault="002E66CE" w:rsidP="00E85265">
      <w:pPr>
        <w:widowControl w:val="0"/>
        <w:shd w:val="clear" w:color="auto" w:fill="FFFFFF"/>
        <w:autoSpaceDE w:val="0"/>
        <w:autoSpaceDN w:val="0"/>
        <w:adjustRightInd w:val="0"/>
        <w:spacing w:line="274" w:lineRule="exact"/>
        <w:ind w:left="374"/>
        <w:jc w:val="center"/>
        <w:rPr>
          <w:b/>
        </w:rPr>
      </w:pPr>
    </w:p>
    <w:p w:rsidR="002E66CE" w:rsidRDefault="002E66CE" w:rsidP="00E85265">
      <w:pPr>
        <w:widowControl w:val="0"/>
        <w:shd w:val="clear" w:color="auto" w:fill="FFFFFF"/>
        <w:autoSpaceDE w:val="0"/>
        <w:autoSpaceDN w:val="0"/>
        <w:adjustRightInd w:val="0"/>
        <w:spacing w:line="274" w:lineRule="exact"/>
        <w:ind w:left="374"/>
        <w:jc w:val="center"/>
        <w:rPr>
          <w:b/>
        </w:rPr>
      </w:pPr>
    </w:p>
    <w:p w:rsidR="002E66CE" w:rsidRDefault="002E66CE" w:rsidP="00E85265">
      <w:pPr>
        <w:widowControl w:val="0"/>
        <w:shd w:val="clear" w:color="auto" w:fill="FFFFFF"/>
        <w:autoSpaceDE w:val="0"/>
        <w:autoSpaceDN w:val="0"/>
        <w:adjustRightInd w:val="0"/>
        <w:spacing w:line="274" w:lineRule="exact"/>
        <w:ind w:left="374"/>
        <w:jc w:val="center"/>
        <w:rPr>
          <w:b/>
        </w:rPr>
      </w:pPr>
    </w:p>
    <w:p w:rsidR="002E66CE" w:rsidRDefault="00E57D73" w:rsidP="00266B6F">
      <w:pPr>
        <w:widowControl w:val="0"/>
        <w:shd w:val="clear" w:color="auto" w:fill="FFFFFF"/>
        <w:autoSpaceDE w:val="0"/>
        <w:autoSpaceDN w:val="0"/>
        <w:adjustRightInd w:val="0"/>
        <w:spacing w:line="276" w:lineRule="auto"/>
        <w:ind w:left="374"/>
        <w:jc w:val="center"/>
        <w:rPr>
          <w:b/>
        </w:rPr>
      </w:pPr>
      <w:r>
        <w:rPr>
          <w:b/>
        </w:rPr>
        <w:lastRenderedPageBreak/>
        <w:t>ПОЯСНИТЕЛЬНАЯ ЗАПИСКА</w:t>
      </w:r>
    </w:p>
    <w:p w:rsidR="002E66CE" w:rsidRDefault="002E66CE" w:rsidP="00266B6F">
      <w:pPr>
        <w:widowControl w:val="0"/>
        <w:shd w:val="clear" w:color="auto" w:fill="FFFFFF"/>
        <w:autoSpaceDE w:val="0"/>
        <w:autoSpaceDN w:val="0"/>
        <w:adjustRightInd w:val="0"/>
        <w:spacing w:line="276" w:lineRule="auto"/>
        <w:rPr>
          <w:b/>
        </w:rPr>
      </w:pPr>
    </w:p>
    <w:p w:rsidR="00E57D73" w:rsidRPr="006E5026" w:rsidRDefault="00E57D73" w:rsidP="00FC79F9">
      <w:pPr>
        <w:widowControl w:val="0"/>
        <w:shd w:val="clear" w:color="auto" w:fill="FFFFFF"/>
        <w:tabs>
          <w:tab w:val="left" w:pos="1214"/>
          <w:tab w:val="left" w:pos="2640"/>
          <w:tab w:val="left" w:pos="3893"/>
        </w:tabs>
        <w:suppressAutoHyphens w:val="0"/>
        <w:autoSpaceDE w:val="0"/>
        <w:autoSpaceDN w:val="0"/>
        <w:adjustRightInd w:val="0"/>
        <w:ind w:right="-157" w:firstLine="284"/>
        <w:jc w:val="both"/>
        <w:rPr>
          <w:spacing w:val="-2"/>
          <w:lang w:eastAsia="ru-RU"/>
        </w:rPr>
      </w:pPr>
      <w:r w:rsidRPr="00C1761B">
        <w:rPr>
          <w:spacing w:val="-2"/>
          <w:lang w:eastAsia="ru-RU"/>
        </w:rPr>
        <w:t>Рабочая</w:t>
      </w:r>
      <w:r w:rsidRPr="00C1761B">
        <w:rPr>
          <w:rFonts w:ascii="Arial" w:hAnsi="Arial" w:cs="Arial"/>
          <w:lang w:eastAsia="ru-RU"/>
        </w:rPr>
        <w:tab/>
      </w:r>
      <w:r w:rsidRPr="00C1761B">
        <w:rPr>
          <w:spacing w:val="-2"/>
          <w:lang w:eastAsia="ru-RU"/>
        </w:rPr>
        <w:t>программа</w:t>
      </w:r>
      <w:r w:rsidRPr="00C1761B">
        <w:rPr>
          <w:rFonts w:ascii="Arial" w:hAnsi="Arial" w:cs="Arial"/>
          <w:lang w:eastAsia="ru-RU"/>
        </w:rPr>
        <w:tab/>
      </w:r>
      <w:r w:rsidRPr="00C1761B">
        <w:rPr>
          <w:spacing w:val="-3"/>
          <w:lang w:eastAsia="ru-RU"/>
        </w:rPr>
        <w:t>учебной дисциплины</w:t>
      </w:r>
      <w:r w:rsidR="003C2367">
        <w:rPr>
          <w:spacing w:val="-3"/>
          <w:lang w:eastAsia="ru-RU"/>
        </w:rPr>
        <w:t xml:space="preserve"> </w:t>
      </w:r>
      <w:r w:rsidRPr="00C1761B">
        <w:rPr>
          <w:spacing w:val="-2"/>
          <w:lang w:eastAsia="ru-RU"/>
        </w:rPr>
        <w:t>разработана</w:t>
      </w:r>
      <w:r w:rsidRPr="00C1761B">
        <w:rPr>
          <w:rFonts w:ascii="Arial" w:hAnsi="Arial" w:cs="Arial"/>
          <w:lang w:eastAsia="ru-RU"/>
        </w:rPr>
        <w:tab/>
      </w:r>
      <w:r w:rsidRPr="00C1761B">
        <w:rPr>
          <w:spacing w:val="-2"/>
          <w:lang w:eastAsia="ru-RU"/>
        </w:rPr>
        <w:t>на</w:t>
      </w:r>
      <w:r w:rsidRPr="00C1761B">
        <w:rPr>
          <w:rFonts w:ascii="Arial" w:hAnsi="Arial" w:cs="Arial"/>
          <w:lang w:eastAsia="ru-RU"/>
        </w:rPr>
        <w:tab/>
      </w:r>
      <w:r w:rsidRPr="00C1761B">
        <w:rPr>
          <w:spacing w:val="-2"/>
          <w:lang w:eastAsia="ru-RU"/>
        </w:rPr>
        <w:t>основе</w:t>
      </w:r>
      <w:r w:rsidR="003C2367">
        <w:rPr>
          <w:spacing w:val="-2"/>
          <w:lang w:eastAsia="ru-RU"/>
        </w:rPr>
        <w:t xml:space="preserve"> </w:t>
      </w:r>
      <w:r w:rsidRPr="00C1761B">
        <w:rPr>
          <w:spacing w:val="-2"/>
          <w:lang w:eastAsia="ru-RU"/>
        </w:rPr>
        <w:t>Федерального</w:t>
      </w:r>
      <w:r w:rsidR="003C2367">
        <w:rPr>
          <w:spacing w:val="-2"/>
          <w:lang w:eastAsia="ru-RU"/>
        </w:rPr>
        <w:t xml:space="preserve"> </w:t>
      </w:r>
      <w:r w:rsidR="00E14432" w:rsidRPr="00C1761B">
        <w:rPr>
          <w:spacing w:val="-1"/>
          <w:lang w:eastAsia="ru-RU"/>
        </w:rPr>
        <w:t>Г</w:t>
      </w:r>
      <w:r w:rsidRPr="00C1761B">
        <w:rPr>
          <w:spacing w:val="-1"/>
          <w:lang w:eastAsia="ru-RU"/>
        </w:rPr>
        <w:t>осударственного</w:t>
      </w:r>
      <w:r w:rsidR="00E14432">
        <w:rPr>
          <w:spacing w:val="-1"/>
          <w:lang w:eastAsia="ru-RU"/>
        </w:rPr>
        <w:t xml:space="preserve"> образовательного </w:t>
      </w:r>
      <w:r w:rsidRPr="00C1761B">
        <w:rPr>
          <w:spacing w:val="-1"/>
          <w:lang w:eastAsia="ru-RU"/>
        </w:rPr>
        <w:t>стандарта</w:t>
      </w:r>
      <w:r w:rsidR="003C2367">
        <w:rPr>
          <w:spacing w:val="-1"/>
          <w:lang w:eastAsia="ru-RU"/>
        </w:rPr>
        <w:t xml:space="preserve"> </w:t>
      </w:r>
      <w:r w:rsidRPr="00C1761B">
        <w:rPr>
          <w:lang w:eastAsia="ru-RU"/>
        </w:rPr>
        <w:t xml:space="preserve">среднего общего образования и примерной программы общеобразовательной </w:t>
      </w:r>
      <w:r w:rsidRPr="00C1761B">
        <w:rPr>
          <w:spacing w:val="-2"/>
          <w:lang w:eastAsia="ru-RU"/>
        </w:rPr>
        <w:t>учебной</w:t>
      </w:r>
      <w:r w:rsidR="003C2367">
        <w:rPr>
          <w:spacing w:val="-2"/>
          <w:lang w:eastAsia="ru-RU"/>
        </w:rPr>
        <w:t xml:space="preserve"> </w:t>
      </w:r>
      <w:r w:rsidR="00FC79F9" w:rsidRPr="00C1761B">
        <w:rPr>
          <w:spacing w:val="-2"/>
          <w:lang w:eastAsia="ru-RU"/>
        </w:rPr>
        <w:t>дисциплины «</w:t>
      </w:r>
      <w:r w:rsidRPr="00FC79F9">
        <w:rPr>
          <w:spacing w:val="-2"/>
          <w:lang w:eastAsia="ru-RU"/>
        </w:rPr>
        <w:t>История»</w:t>
      </w:r>
      <w:r w:rsidR="003C2367">
        <w:rPr>
          <w:spacing w:val="-2"/>
          <w:lang w:eastAsia="ru-RU"/>
        </w:rPr>
        <w:t xml:space="preserve"> </w:t>
      </w:r>
      <w:r w:rsidRPr="00FC79F9">
        <w:rPr>
          <w:spacing w:val="-2"/>
          <w:lang w:eastAsia="ru-RU"/>
        </w:rPr>
        <w:t>,</w:t>
      </w:r>
      <w:r w:rsidRPr="00C1761B">
        <w:rPr>
          <w:lang w:eastAsia="ru-RU"/>
        </w:rPr>
        <w:t>рекомен</w:t>
      </w:r>
      <w:r w:rsidR="00E14432">
        <w:rPr>
          <w:lang w:eastAsia="ru-RU"/>
        </w:rPr>
        <w:t xml:space="preserve">дованной ФГАУ«ФИРО» в качестве </w:t>
      </w:r>
      <w:r w:rsidRPr="00C1761B">
        <w:rPr>
          <w:spacing w:val="-2"/>
          <w:lang w:eastAsia="ru-RU"/>
        </w:rPr>
        <w:t>примерной</w:t>
      </w:r>
      <w:r w:rsidRPr="00C1761B">
        <w:rPr>
          <w:rFonts w:ascii="Arial" w:hAnsi="Arial" w:cs="Arial"/>
          <w:lang w:eastAsia="ru-RU"/>
        </w:rPr>
        <w:tab/>
      </w:r>
      <w:r w:rsidRPr="00C1761B">
        <w:rPr>
          <w:spacing w:val="-2"/>
          <w:lang w:eastAsia="ru-RU"/>
        </w:rPr>
        <w:t>программы</w:t>
      </w:r>
      <w:r w:rsidRPr="00C1761B">
        <w:rPr>
          <w:rFonts w:ascii="Arial" w:hAnsi="Arial" w:cs="Arial"/>
          <w:lang w:eastAsia="ru-RU"/>
        </w:rPr>
        <w:tab/>
      </w:r>
      <w:r w:rsidRPr="00C1761B">
        <w:rPr>
          <w:spacing w:val="-1"/>
          <w:lang w:eastAsia="ru-RU"/>
        </w:rPr>
        <w:t>для</w:t>
      </w:r>
      <w:r w:rsidRPr="00C1761B">
        <w:rPr>
          <w:rFonts w:ascii="Arial" w:hAnsi="Arial" w:cs="Arial"/>
          <w:lang w:eastAsia="ru-RU"/>
        </w:rPr>
        <w:tab/>
      </w:r>
      <w:r w:rsidRPr="00C1761B">
        <w:rPr>
          <w:spacing w:val="-2"/>
          <w:lang w:eastAsia="ru-RU"/>
        </w:rPr>
        <w:t>реализации</w:t>
      </w:r>
      <w:r w:rsidR="003C2367">
        <w:rPr>
          <w:spacing w:val="-2"/>
          <w:lang w:eastAsia="ru-RU"/>
        </w:rPr>
        <w:t xml:space="preserve"> </w:t>
      </w:r>
      <w:r w:rsidR="00E14432">
        <w:rPr>
          <w:lang w:eastAsia="ru-RU"/>
        </w:rPr>
        <w:t>основной</w:t>
      </w:r>
      <w:r w:rsidR="003C2367">
        <w:rPr>
          <w:lang w:eastAsia="ru-RU"/>
        </w:rPr>
        <w:t xml:space="preserve"> </w:t>
      </w:r>
      <w:r w:rsidRPr="00C1761B">
        <w:rPr>
          <w:lang w:eastAsia="ru-RU"/>
        </w:rPr>
        <w:t xml:space="preserve">профессиональной образовательной программы СПО на базе основного общего </w:t>
      </w:r>
      <w:r w:rsidRPr="00C1761B">
        <w:rPr>
          <w:spacing w:val="-6"/>
          <w:lang w:eastAsia="ru-RU"/>
        </w:rPr>
        <w:t xml:space="preserve">образования   с   получением    </w:t>
      </w:r>
      <w:r w:rsidR="00FC79F9" w:rsidRPr="00C1761B">
        <w:rPr>
          <w:spacing w:val="-6"/>
          <w:lang w:eastAsia="ru-RU"/>
        </w:rPr>
        <w:t>среднего общего</w:t>
      </w:r>
      <w:r w:rsidR="003C2367">
        <w:rPr>
          <w:spacing w:val="-6"/>
          <w:lang w:eastAsia="ru-RU"/>
        </w:rPr>
        <w:t xml:space="preserve"> </w:t>
      </w:r>
      <w:r w:rsidRPr="00C1761B">
        <w:rPr>
          <w:lang w:eastAsia="ru-RU"/>
        </w:rPr>
        <w:t>образования</w:t>
      </w:r>
      <w:r>
        <w:rPr>
          <w:lang w:eastAsia="ru-RU"/>
        </w:rPr>
        <w:t xml:space="preserve"> (Протокол </w:t>
      </w:r>
      <w:r w:rsidRPr="00C1761B">
        <w:rPr>
          <w:lang w:eastAsia="ru-RU"/>
        </w:rPr>
        <w:t>№</w:t>
      </w:r>
      <w:r>
        <w:rPr>
          <w:lang w:eastAsia="ru-RU"/>
        </w:rPr>
        <w:t xml:space="preserve">3 от </w:t>
      </w:r>
      <w:r w:rsidR="00FC79F9">
        <w:rPr>
          <w:lang w:eastAsia="ru-RU"/>
        </w:rPr>
        <w:t>21 июля 2015г. Регистрационный</w:t>
      </w:r>
      <w:r>
        <w:rPr>
          <w:spacing w:val="-9"/>
          <w:lang w:eastAsia="ru-RU"/>
        </w:rPr>
        <w:t xml:space="preserve"> номер рецензии 376 </w:t>
      </w:r>
      <w:r w:rsidRPr="00C1761B">
        <w:rPr>
          <w:spacing w:val="-9"/>
          <w:lang w:eastAsia="ru-RU"/>
        </w:rPr>
        <w:t xml:space="preserve">от </w:t>
      </w:r>
      <w:r>
        <w:rPr>
          <w:spacing w:val="-9"/>
          <w:lang w:eastAsia="ru-RU"/>
        </w:rPr>
        <w:t xml:space="preserve">23 июля </w:t>
      </w:r>
      <w:r>
        <w:rPr>
          <w:spacing w:val="-10"/>
          <w:lang w:eastAsia="ru-RU"/>
        </w:rPr>
        <w:t>2015</w:t>
      </w:r>
      <w:r w:rsidRPr="00C1761B">
        <w:rPr>
          <w:spacing w:val="-10"/>
          <w:lang w:eastAsia="ru-RU"/>
        </w:rPr>
        <w:t xml:space="preserve"> г.   ФГАУ</w:t>
      </w:r>
      <w:r w:rsidR="00FC79F9" w:rsidRPr="00C1761B">
        <w:rPr>
          <w:spacing w:val="-10"/>
          <w:lang w:eastAsia="ru-RU"/>
        </w:rPr>
        <w:t xml:space="preserve">  «</w:t>
      </w:r>
      <w:r w:rsidRPr="00C1761B">
        <w:rPr>
          <w:spacing w:val="-10"/>
          <w:lang w:eastAsia="ru-RU"/>
        </w:rPr>
        <w:t>ФИРО»)   с   учетом</w:t>
      </w:r>
      <w:r w:rsidR="003C2367">
        <w:rPr>
          <w:spacing w:val="-10"/>
          <w:lang w:eastAsia="ru-RU"/>
        </w:rPr>
        <w:t xml:space="preserve"> </w:t>
      </w:r>
      <w:r w:rsidRPr="00C1761B">
        <w:rPr>
          <w:spacing w:val="-10"/>
          <w:lang w:eastAsia="ru-RU"/>
        </w:rPr>
        <w:t>профиля  профессионального образования</w:t>
      </w:r>
      <w:r w:rsidR="00E14432">
        <w:rPr>
          <w:spacing w:val="-10"/>
          <w:lang w:eastAsia="ru-RU"/>
        </w:rPr>
        <w:t>.</w:t>
      </w:r>
    </w:p>
    <w:p w:rsidR="006E5026" w:rsidRPr="006E5026" w:rsidRDefault="006E5026" w:rsidP="00FC79F9">
      <w:pPr>
        <w:widowControl w:val="0"/>
        <w:shd w:val="clear" w:color="auto" w:fill="FFFFFF"/>
        <w:tabs>
          <w:tab w:val="left" w:leader="underscore" w:pos="4066"/>
        </w:tabs>
        <w:suppressAutoHyphens w:val="0"/>
        <w:autoSpaceDE w:val="0"/>
        <w:autoSpaceDN w:val="0"/>
        <w:adjustRightInd w:val="0"/>
        <w:ind w:firstLine="284"/>
        <w:jc w:val="both"/>
        <w:rPr>
          <w:b/>
          <w:lang w:eastAsia="ru-RU"/>
        </w:rPr>
      </w:pPr>
      <w:r w:rsidRPr="006E5026">
        <w:t>Программа общеобразовательной учебной дисциплины «История» предназна</w:t>
      </w:r>
      <w:r w:rsidRPr="006E5026">
        <w:softHyphen/>
        <w:t>чена для изучения истории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w:t>
      </w:r>
    </w:p>
    <w:p w:rsidR="006E5026" w:rsidRPr="006E5026" w:rsidRDefault="006E5026" w:rsidP="003C11D2">
      <w:pPr>
        <w:shd w:val="clear" w:color="auto" w:fill="FFFFFF"/>
        <w:ind w:right="5" w:firstLine="288"/>
        <w:jc w:val="both"/>
      </w:pPr>
      <w:r w:rsidRPr="006E5026">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w:t>
      </w:r>
      <w:r w:rsidRPr="006E5026">
        <w:softHyphen/>
        <w:t>ны «История», в соответствии с Рекомендациями по организации получения среднего общего образования в пределах освоения образовательных программ среднего профес</w:t>
      </w:r>
      <w:r w:rsidRPr="006E5026">
        <w:softHyphen/>
        <w:t>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3C11D2" w:rsidRPr="00852B4D" w:rsidRDefault="003C11D2" w:rsidP="003C11D2">
      <w:pPr>
        <w:widowControl w:val="0"/>
        <w:shd w:val="clear" w:color="auto" w:fill="FFFFFF"/>
        <w:tabs>
          <w:tab w:val="left" w:pos="562"/>
        </w:tabs>
        <w:suppressAutoHyphens w:val="0"/>
        <w:autoSpaceDE w:val="0"/>
        <w:autoSpaceDN w:val="0"/>
        <w:adjustRightInd w:val="0"/>
        <w:ind w:left="562" w:right="14"/>
        <w:jc w:val="both"/>
        <w:rPr>
          <w:spacing w:val="-5"/>
          <w:lang w:eastAsia="ru-RU"/>
        </w:rPr>
      </w:pPr>
      <w:r w:rsidRPr="00852B4D">
        <w:rPr>
          <w:lang w:eastAsia="ru-RU"/>
        </w:rPr>
        <w:t xml:space="preserve">Содержание программы учебной </w:t>
      </w:r>
      <w:r w:rsidR="00FC79F9" w:rsidRPr="00852B4D">
        <w:rPr>
          <w:lang w:eastAsia="ru-RU"/>
        </w:rPr>
        <w:t>дисциплины направлено</w:t>
      </w:r>
      <w:r w:rsidRPr="00852B4D">
        <w:rPr>
          <w:lang w:eastAsia="ru-RU"/>
        </w:rPr>
        <w:t xml:space="preserve">  на  достижение  следующих </w:t>
      </w:r>
      <w:r w:rsidRPr="00852B4D">
        <w:rPr>
          <w:spacing w:val="-5"/>
          <w:lang w:eastAsia="ru-RU"/>
        </w:rPr>
        <w:t xml:space="preserve">целей:   </w:t>
      </w:r>
    </w:p>
    <w:p w:rsidR="003C11D2" w:rsidRPr="00852B4D" w:rsidRDefault="003C11D2" w:rsidP="003C11D2">
      <w:pPr>
        <w:widowControl w:val="0"/>
        <w:numPr>
          <w:ilvl w:val="0"/>
          <w:numId w:val="26"/>
        </w:numPr>
        <w:shd w:val="clear" w:color="auto" w:fill="FFFFFF"/>
        <w:tabs>
          <w:tab w:val="left" w:pos="562"/>
        </w:tabs>
        <w:suppressAutoHyphens w:val="0"/>
        <w:autoSpaceDE w:val="0"/>
        <w:autoSpaceDN w:val="0"/>
        <w:adjustRightInd w:val="0"/>
        <w:spacing w:before="110"/>
        <w:ind w:right="14"/>
        <w:jc w:val="both"/>
        <w:rPr>
          <w:lang w:eastAsia="ru-RU"/>
        </w:rPr>
      </w:pPr>
      <w:r w:rsidRPr="00852B4D">
        <w:rPr>
          <w:lang w:eastAsia="ru-RU"/>
        </w:rPr>
        <w:t>формирование у молодого поколения исторических ориентиров самоидентифи</w:t>
      </w:r>
      <w:r w:rsidRPr="00852B4D">
        <w:rPr>
          <w:lang w:eastAsia="ru-RU"/>
        </w:rPr>
        <w:softHyphen/>
        <w:t>кации в современном мире, гражданской идентичности личности;</w:t>
      </w:r>
    </w:p>
    <w:p w:rsidR="003C11D2" w:rsidRPr="00852B4D" w:rsidRDefault="003C11D2" w:rsidP="003C11D2">
      <w:pPr>
        <w:widowControl w:val="0"/>
        <w:numPr>
          <w:ilvl w:val="0"/>
          <w:numId w:val="26"/>
        </w:numPr>
        <w:shd w:val="clear" w:color="auto" w:fill="FFFFFF"/>
        <w:tabs>
          <w:tab w:val="left" w:pos="562"/>
        </w:tabs>
        <w:suppressAutoHyphens w:val="0"/>
        <w:autoSpaceDE w:val="0"/>
        <w:autoSpaceDN w:val="0"/>
        <w:adjustRightInd w:val="0"/>
        <w:ind w:right="14"/>
        <w:jc w:val="both"/>
        <w:rPr>
          <w:lang w:eastAsia="ru-RU"/>
        </w:rPr>
      </w:pPr>
      <w:r w:rsidRPr="00852B4D">
        <w:rPr>
          <w:lang w:eastAsia="ru-RU"/>
        </w:rPr>
        <w:t>формирование понимания истории как процесса эволюции общества, цивили</w:t>
      </w:r>
      <w:r w:rsidRPr="00852B4D">
        <w:rPr>
          <w:lang w:eastAsia="ru-RU"/>
        </w:rPr>
        <w:softHyphen/>
        <w:t>зации и истории как науки;</w:t>
      </w:r>
    </w:p>
    <w:p w:rsidR="003C11D2" w:rsidRPr="00852B4D" w:rsidRDefault="003C11D2" w:rsidP="003C11D2">
      <w:pPr>
        <w:widowControl w:val="0"/>
        <w:numPr>
          <w:ilvl w:val="0"/>
          <w:numId w:val="26"/>
        </w:numPr>
        <w:shd w:val="clear" w:color="auto" w:fill="FFFFFF"/>
        <w:tabs>
          <w:tab w:val="left" w:pos="562"/>
        </w:tabs>
        <w:suppressAutoHyphens w:val="0"/>
        <w:autoSpaceDE w:val="0"/>
        <w:autoSpaceDN w:val="0"/>
        <w:adjustRightInd w:val="0"/>
        <w:ind w:right="19"/>
        <w:jc w:val="both"/>
        <w:rPr>
          <w:lang w:eastAsia="ru-RU"/>
        </w:rPr>
      </w:pPr>
      <w:r w:rsidRPr="00852B4D">
        <w:rPr>
          <w:lang w:eastAsia="ru-RU"/>
        </w:rPr>
        <w:t>усвоение интегративной системы знаний об истории человечества при особом внимании к месту и роли России во всемирно-историческом процессе;</w:t>
      </w:r>
    </w:p>
    <w:p w:rsidR="003C11D2" w:rsidRPr="00852B4D" w:rsidRDefault="003C11D2" w:rsidP="003C11D2">
      <w:pPr>
        <w:widowControl w:val="0"/>
        <w:numPr>
          <w:ilvl w:val="0"/>
          <w:numId w:val="26"/>
        </w:numPr>
        <w:shd w:val="clear" w:color="auto" w:fill="FFFFFF"/>
        <w:tabs>
          <w:tab w:val="left" w:pos="562"/>
        </w:tabs>
        <w:suppressAutoHyphens w:val="0"/>
        <w:autoSpaceDE w:val="0"/>
        <w:autoSpaceDN w:val="0"/>
        <w:adjustRightInd w:val="0"/>
        <w:ind w:right="14"/>
        <w:jc w:val="both"/>
        <w:rPr>
          <w:lang w:eastAsia="ru-RU"/>
        </w:rPr>
      </w:pPr>
      <w:r w:rsidRPr="00852B4D">
        <w:rPr>
          <w:lang w:eastAsia="ru-RU"/>
        </w:rPr>
        <w:t>развитие способности у обучающихся осмысливать важнейшие исторические события, процессы и явления;</w:t>
      </w:r>
    </w:p>
    <w:p w:rsidR="003C11D2" w:rsidRPr="00852B4D" w:rsidRDefault="003C11D2" w:rsidP="003C11D2">
      <w:pPr>
        <w:widowControl w:val="0"/>
        <w:numPr>
          <w:ilvl w:val="0"/>
          <w:numId w:val="26"/>
        </w:numPr>
        <w:shd w:val="clear" w:color="auto" w:fill="FFFFFF"/>
        <w:tabs>
          <w:tab w:val="left" w:pos="562"/>
        </w:tabs>
        <w:suppressAutoHyphens w:val="0"/>
        <w:autoSpaceDE w:val="0"/>
        <w:autoSpaceDN w:val="0"/>
        <w:adjustRightInd w:val="0"/>
        <w:ind w:right="10"/>
        <w:jc w:val="both"/>
        <w:rPr>
          <w:lang w:eastAsia="ru-RU"/>
        </w:rPr>
      </w:pPr>
      <w:r w:rsidRPr="00852B4D">
        <w:rPr>
          <w:lang w:eastAsia="ru-RU"/>
        </w:rPr>
        <w:t>формирование у обучающихся системы базовых национальных ценностей на основе осмысления общественного развития, осознания уникальности каждой личности, раскрывающейся полностью только в обществе и через общество;</w:t>
      </w:r>
    </w:p>
    <w:p w:rsidR="003C11D2" w:rsidRPr="00852B4D" w:rsidRDefault="003C11D2" w:rsidP="003C11D2">
      <w:pPr>
        <w:widowControl w:val="0"/>
        <w:numPr>
          <w:ilvl w:val="0"/>
          <w:numId w:val="26"/>
        </w:numPr>
        <w:shd w:val="clear" w:color="auto" w:fill="FFFFFF"/>
        <w:tabs>
          <w:tab w:val="left" w:pos="562"/>
        </w:tabs>
        <w:suppressAutoHyphens w:val="0"/>
        <w:autoSpaceDE w:val="0"/>
        <w:autoSpaceDN w:val="0"/>
        <w:adjustRightInd w:val="0"/>
        <w:ind w:right="10"/>
        <w:jc w:val="both"/>
        <w:rPr>
          <w:lang w:eastAsia="ru-RU"/>
        </w:rPr>
      </w:pPr>
      <w:r w:rsidRPr="00852B4D">
        <w:rPr>
          <w:lang w:eastAsia="ru-RU"/>
        </w:rPr>
        <w:t>воспитание обучающихся в духе патриотизма, уважения к истории своего От</w:t>
      </w:r>
      <w:r w:rsidRPr="00852B4D">
        <w:rPr>
          <w:lang w:eastAsia="ru-RU"/>
        </w:rPr>
        <w:softHyphen/>
        <w:t>ечества как единого многонационального государства, построенного на основе равенства всех народов России.</w:t>
      </w:r>
    </w:p>
    <w:p w:rsidR="006E5026" w:rsidRDefault="006E5026" w:rsidP="00E57D73">
      <w:pPr>
        <w:widowControl w:val="0"/>
        <w:shd w:val="clear" w:color="auto" w:fill="FFFFFF"/>
        <w:tabs>
          <w:tab w:val="left" w:leader="underscore" w:pos="4066"/>
        </w:tabs>
        <w:suppressAutoHyphens w:val="0"/>
        <w:autoSpaceDE w:val="0"/>
        <w:autoSpaceDN w:val="0"/>
        <w:adjustRightInd w:val="0"/>
        <w:spacing w:line="276" w:lineRule="auto"/>
        <w:jc w:val="both"/>
        <w:rPr>
          <w:lang w:eastAsia="ru-RU"/>
        </w:rPr>
      </w:pPr>
    </w:p>
    <w:p w:rsidR="002E66CE" w:rsidRDefault="006E5026" w:rsidP="006E5026">
      <w:pPr>
        <w:widowControl w:val="0"/>
        <w:shd w:val="clear" w:color="auto" w:fill="FFFFFF"/>
        <w:tabs>
          <w:tab w:val="left" w:leader="underscore" w:pos="4066"/>
        </w:tabs>
        <w:suppressAutoHyphens w:val="0"/>
        <w:autoSpaceDE w:val="0"/>
        <w:autoSpaceDN w:val="0"/>
        <w:adjustRightInd w:val="0"/>
        <w:spacing w:line="276" w:lineRule="auto"/>
        <w:jc w:val="center"/>
        <w:rPr>
          <w:b/>
          <w:lang w:eastAsia="ru-RU"/>
        </w:rPr>
      </w:pPr>
      <w:r w:rsidRPr="006E5026">
        <w:rPr>
          <w:b/>
          <w:lang w:eastAsia="ru-RU"/>
        </w:rPr>
        <w:t>ОБЩАЯ ХАРАКТЕРИСТИКА УЧЕБНОЙ ДИСЦИПЛИНЫ</w:t>
      </w:r>
    </w:p>
    <w:p w:rsidR="006E5026" w:rsidRPr="006E5026" w:rsidRDefault="006E5026" w:rsidP="003C11D2">
      <w:pPr>
        <w:shd w:val="clear" w:color="auto" w:fill="FFFFFF"/>
        <w:spacing w:before="206"/>
        <w:ind w:right="5" w:firstLine="278"/>
        <w:jc w:val="both"/>
      </w:pPr>
      <w:r w:rsidRPr="006E5026">
        <w:t>Система исторического образования в России должна продолжить формирование и развитие исторических ориентиров самоидентификации молодых людей в современном мире, их гражданской позиции, патриотизма как нравственного качества личности.</w:t>
      </w:r>
    </w:p>
    <w:p w:rsidR="006E5026" w:rsidRPr="006E5026" w:rsidRDefault="006E5026" w:rsidP="003C11D2">
      <w:pPr>
        <w:shd w:val="clear" w:color="auto" w:fill="FFFFFF"/>
        <w:ind w:right="10" w:firstLine="288"/>
        <w:jc w:val="both"/>
      </w:pPr>
      <w:r w:rsidRPr="006E5026">
        <w:t>Значимость исторического знания в образовании обусловлена его познавательны</w:t>
      </w:r>
      <w:r w:rsidRPr="006E5026">
        <w:softHyphen/>
        <w:t>ми и мировоззренческими свойствами, вкладом в духовно-нравственное становление молодежи.</w:t>
      </w:r>
    </w:p>
    <w:p w:rsidR="006E5026" w:rsidRPr="006E5026" w:rsidRDefault="006E5026" w:rsidP="003C11D2">
      <w:pPr>
        <w:shd w:val="clear" w:color="auto" w:fill="FFFFFF"/>
        <w:ind w:right="10" w:firstLine="283"/>
        <w:jc w:val="both"/>
      </w:pPr>
      <w:r w:rsidRPr="006E5026">
        <w:t>Содержание учебной дисциплины «История» ориентировано на осознание сту</w:t>
      </w:r>
      <w:r w:rsidRPr="006E5026">
        <w:softHyphen/>
        <w:t xml:space="preserve">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w:t>
      </w:r>
      <w:r w:rsidRPr="006E5026">
        <w:lastRenderedPageBreak/>
        <w:t>необходимость выстраивания собственной образовательной траектории, непрерывного профессионального роста.</w:t>
      </w:r>
    </w:p>
    <w:p w:rsidR="006E5026" w:rsidRPr="006E5026" w:rsidRDefault="006E5026" w:rsidP="003C11D2">
      <w:pPr>
        <w:shd w:val="clear" w:color="auto" w:fill="FFFFFF"/>
        <w:ind w:right="14" w:firstLine="283"/>
        <w:jc w:val="both"/>
      </w:pPr>
      <w:r w:rsidRPr="006E5026">
        <w:t>Ключевые процессы, явления, факты всемирной и российской истории представ</w:t>
      </w:r>
      <w:r w:rsidRPr="006E5026">
        <w:softHyphen/>
        <w:t>лены в контексте всемирно-исторического процесса, в его социально-экономическом, политическом, этнокультурном и духовном аспектах. Особое внимание уделено исто</w:t>
      </w:r>
      <w:r w:rsidRPr="006E5026">
        <w:softHyphen/>
        <w:t>рическим реалиям, оказавшим существенное влияние на «облик современности» как в России, так и во всем мире.</w:t>
      </w:r>
    </w:p>
    <w:p w:rsidR="006E5026" w:rsidRPr="006E5026" w:rsidRDefault="006E5026" w:rsidP="003C11D2">
      <w:pPr>
        <w:shd w:val="clear" w:color="auto" w:fill="FFFFFF"/>
        <w:ind w:right="10" w:firstLine="288"/>
        <w:jc w:val="both"/>
      </w:pPr>
      <w:r w:rsidRPr="006E5026">
        <w:t>Принципиальные оценки ключевых исторических событий опираются на положе</w:t>
      </w:r>
      <w:r w:rsidRPr="006E5026">
        <w:softHyphen/>
        <w:t>ния Историко-культурного стандарта (ИКС), в котором сформулированы основные подходы к преподаванию отечественной истории, представлен перечень рекомендуе</w:t>
      </w:r>
      <w:r w:rsidRPr="006E5026">
        <w:softHyphen/>
        <w:t>мых для изучения тем, понятий и терминов, событий и персоналий, а также список «трудных вопросов истории».</w:t>
      </w:r>
    </w:p>
    <w:p w:rsidR="006E5026" w:rsidRPr="006E5026" w:rsidRDefault="006E5026" w:rsidP="003C11D2">
      <w:pPr>
        <w:shd w:val="clear" w:color="auto" w:fill="FFFFFF"/>
        <w:ind w:right="14" w:firstLine="288"/>
        <w:jc w:val="both"/>
      </w:pPr>
      <w:r w:rsidRPr="006E5026">
        <w:t>При отборе содержания учебной дисциплины «История» учитывались следующие принципы:</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spacing w:before="110"/>
        <w:ind w:left="562" w:right="5" w:hanging="274"/>
        <w:jc w:val="both"/>
      </w:pPr>
      <w:r w:rsidRPr="006E5026">
        <w:t>многофакторный подход к истории, позволяющий показать всю сложность и многомерность предмета, продемонстрировать одновременное действие различ</w:t>
      </w:r>
      <w:r w:rsidRPr="006E5026">
        <w:softHyphen/>
        <w:t>ных факторов, приоритетное значение одного из них в тот или иной период;</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562" w:right="19" w:hanging="274"/>
        <w:jc w:val="both"/>
      </w:pPr>
      <w:r w:rsidRPr="006E5026">
        <w:t>направленность содержания на развитие патриотических чувств обучающихся, воспитание у них гражданских качеств, толерантности мышления;</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562" w:right="14" w:hanging="274"/>
        <w:jc w:val="both"/>
      </w:pPr>
      <w:r w:rsidRPr="006E5026">
        <w:t>внимание к личностно-психологическим аспектам истории, которые проявля</w:t>
      </w:r>
      <w:r w:rsidRPr="006E5026">
        <w:softHyphen/>
        <w:t>ются прежде всего в раскрытии влияния исторических деятелей на ход исто</w:t>
      </w:r>
      <w:r w:rsidRPr="006E5026">
        <w:softHyphen/>
        <w:t>рического процесса;</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562" w:right="5" w:hanging="274"/>
        <w:jc w:val="both"/>
      </w:pPr>
      <w:r w:rsidRPr="006E5026">
        <w:t>акцент на сравнении процессов, происходивших в различных странах, показ общеисторических тенденций и специфики отдельных стран;</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562" w:right="14" w:hanging="274"/>
        <w:jc w:val="both"/>
      </w:pPr>
      <w:r w:rsidRPr="006E5026">
        <w:t>ориентация обучающихся на самостоятельный поиск ответов на важные во</w:t>
      </w:r>
      <w:r w:rsidRPr="006E5026">
        <w:softHyphen/>
        <w:t>просы истории, формирование собственной позиции при оценке ключевых исторических проблем.</w:t>
      </w:r>
    </w:p>
    <w:p w:rsidR="006E5026" w:rsidRPr="006E5026" w:rsidRDefault="006E5026" w:rsidP="003C11D2">
      <w:pPr>
        <w:shd w:val="clear" w:color="auto" w:fill="FFFFFF"/>
        <w:spacing w:before="110"/>
        <w:ind w:right="10" w:firstLine="278"/>
        <w:jc w:val="both"/>
      </w:pPr>
      <w:r w:rsidRPr="006E5026">
        <w:t>Основой учебной дисциплины «История» являются содержательные линии: исто</w:t>
      </w:r>
      <w:r w:rsidRPr="006E5026">
        <w:softHyphen/>
        <w:t>рическое время, историческое пространство и историческое движение. В разделе программы «Содержание учебной дисциплины» они представлены как сквозные содержательные линии:</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spacing w:before="110"/>
        <w:ind w:left="562" w:hanging="274"/>
        <w:jc w:val="both"/>
      </w:pPr>
      <w:r w:rsidRPr="006E5026">
        <w:t>эволюция хозяйственной деятельности людей в зависимости от уровня развития производительных сил и характера экономических отношений;</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562" w:right="14" w:hanging="274"/>
        <w:jc w:val="both"/>
      </w:pPr>
      <w:r w:rsidRPr="006E5026">
        <w:t>процессы формирования и развития этнонациональных, социальных, религи</w:t>
      </w:r>
      <w:r w:rsidRPr="006E5026">
        <w:softHyphen/>
        <w:t>озных и политических общностей;</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562" w:right="5" w:hanging="274"/>
        <w:jc w:val="both"/>
      </w:pPr>
      <w:r w:rsidRPr="006E5026">
        <w:t>образование и развитие государственности в последовательной смене форм и типов, моделей взаимоотношений власти и общества, эволюция политической системы;</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562" w:right="14" w:hanging="274"/>
        <w:jc w:val="both"/>
      </w:pPr>
      <w:r w:rsidRPr="006E5026">
        <w:t>социальные движения со свойственными им интересами, целями и противо</w:t>
      </w:r>
      <w:r w:rsidRPr="006E5026">
        <w:softHyphen/>
        <w:t>речиями;</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288"/>
        <w:jc w:val="both"/>
      </w:pPr>
      <w:r w:rsidRPr="006E5026">
        <w:t>эволюция международных отношений;</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288"/>
        <w:jc w:val="both"/>
      </w:pPr>
      <w:r w:rsidRPr="006E5026">
        <w:t>развитие культуры разных стран и народов.</w:t>
      </w:r>
    </w:p>
    <w:p w:rsidR="006E5026" w:rsidRPr="006E5026" w:rsidRDefault="006E5026" w:rsidP="003C11D2">
      <w:pPr>
        <w:shd w:val="clear" w:color="auto" w:fill="FFFFFF"/>
        <w:ind w:right="10" w:firstLine="283"/>
        <w:jc w:val="both"/>
      </w:pPr>
      <w:r w:rsidRPr="006E5026">
        <w:t>Содержание учебной дисциплины «История» разработано с ориентацией на про</w:t>
      </w:r>
      <w:r w:rsidRPr="006E5026">
        <w:softHyphen/>
        <w:t>фили профессионального образования, в рамках которых студенты осваивают про</w:t>
      </w:r>
      <w:r w:rsidRPr="006E5026">
        <w:softHyphen/>
        <w:t>фессии СПО и специальности СПО ФГОС среднего профессионального образования. Это выражается в содержании обучения, количестве часов, выделяемых на изучение</w:t>
      </w:r>
      <w:r w:rsidR="003C2367">
        <w:t xml:space="preserve"> </w:t>
      </w:r>
      <w:r w:rsidRPr="006E5026">
        <w:t>отдельных тем программы, глубине их освоения обучающимися, объеме и характере практических занятий, видах внеаудиторной самостоятельной работы студентов.</w:t>
      </w:r>
    </w:p>
    <w:p w:rsidR="006E5026" w:rsidRPr="006E5026" w:rsidRDefault="006E5026" w:rsidP="003C11D2">
      <w:pPr>
        <w:shd w:val="clear" w:color="auto" w:fill="FFFFFF"/>
        <w:ind w:right="5" w:firstLine="288"/>
        <w:jc w:val="both"/>
      </w:pPr>
      <w:r w:rsidRPr="006E5026">
        <w:t>При освоении профессий СПО, специальностей СПО технического, естественно</w:t>
      </w:r>
      <w:r w:rsidRPr="006E5026">
        <w:softHyphen/>
        <w:t>научного и социально-экономического профилей история изучается на базовом уровне ФГОС среднего общего образования.</w:t>
      </w:r>
    </w:p>
    <w:p w:rsidR="006E5026" w:rsidRPr="006E5026" w:rsidRDefault="006E5026" w:rsidP="003C11D2">
      <w:pPr>
        <w:shd w:val="clear" w:color="auto" w:fill="FFFFFF"/>
        <w:ind w:firstLine="288"/>
        <w:jc w:val="both"/>
      </w:pPr>
      <w:r w:rsidRPr="006E5026">
        <w:t>При освоении специальностей СПО гуманитарного профиля история изучается более углубленно. Содержание, профессионально значимое для освоения специаль</w:t>
      </w:r>
      <w:r w:rsidRPr="006E5026">
        <w:softHyphen/>
        <w:t>ностей СПО гуманитарного профиля профессионального образования, выделено в программе курсивом.</w:t>
      </w:r>
    </w:p>
    <w:p w:rsidR="006E5026" w:rsidRPr="006E5026" w:rsidRDefault="006E5026" w:rsidP="003C11D2">
      <w:pPr>
        <w:shd w:val="clear" w:color="auto" w:fill="FFFFFF"/>
        <w:ind w:left="283"/>
        <w:jc w:val="both"/>
      </w:pPr>
      <w:r w:rsidRPr="006E5026">
        <w:t>В процессе изучения истории рекомендуется посещение:</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spacing w:before="110"/>
        <w:ind w:left="562" w:hanging="274"/>
        <w:jc w:val="both"/>
      </w:pPr>
      <w:r w:rsidRPr="006E5026">
        <w:lastRenderedPageBreak/>
        <w:t>исторических и культурных центров городов и поселений (архитектурных ком</w:t>
      </w:r>
      <w:r w:rsidRPr="006E5026">
        <w:softHyphen/>
        <w:t>плексов кремлей, замков и дворцов, городских кварталов и т. п.);</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562" w:hanging="274"/>
        <w:jc w:val="both"/>
      </w:pPr>
      <w:r w:rsidRPr="006E5026">
        <w:t>исторических, краеведческих, этнографических, историко-литературных, ху</w:t>
      </w:r>
      <w:r w:rsidRPr="006E5026">
        <w:softHyphen/>
        <w:t>дожественных и других музеев (в том числе музеев под открытым небом);</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288"/>
        <w:jc w:val="both"/>
      </w:pPr>
      <w:r w:rsidRPr="006E5026">
        <w:t>мест исторических событий, памятников истории и культуры;</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288"/>
        <w:jc w:val="both"/>
      </w:pPr>
      <w:r w:rsidRPr="006E5026">
        <w:t>воинских мемориалов, памятников боевой славы;</w:t>
      </w:r>
    </w:p>
    <w:p w:rsidR="006E5026" w:rsidRPr="006E5026" w:rsidRDefault="006E5026" w:rsidP="003C11D2">
      <w:pPr>
        <w:widowControl w:val="0"/>
        <w:numPr>
          <w:ilvl w:val="0"/>
          <w:numId w:val="18"/>
        </w:numPr>
        <w:shd w:val="clear" w:color="auto" w:fill="FFFFFF"/>
        <w:tabs>
          <w:tab w:val="left" w:pos="562"/>
        </w:tabs>
        <w:suppressAutoHyphens w:val="0"/>
        <w:autoSpaceDE w:val="0"/>
        <w:autoSpaceDN w:val="0"/>
        <w:adjustRightInd w:val="0"/>
        <w:ind w:left="288"/>
        <w:jc w:val="both"/>
      </w:pPr>
      <w:r w:rsidRPr="006E5026">
        <w:t>мест археологических раскопок.</w:t>
      </w:r>
    </w:p>
    <w:p w:rsidR="006E5026" w:rsidRPr="006E5026" w:rsidRDefault="006E5026" w:rsidP="00837E8D">
      <w:pPr>
        <w:shd w:val="clear" w:color="auto" w:fill="FFFFFF"/>
        <w:spacing w:before="110"/>
        <w:ind w:right="10" w:firstLine="283"/>
        <w:jc w:val="both"/>
      </w:pPr>
      <w:r w:rsidRPr="006E5026">
        <w:t>Неотъемлемой частью образовательного процесса являются выполнение обучаю</w:t>
      </w:r>
      <w:r w:rsidRPr="006E5026">
        <w:softHyphen/>
        <w:t>щимися практических заданий, индивидуальных проектов, подготовка рефератов (докладов).</w:t>
      </w:r>
    </w:p>
    <w:p w:rsidR="002E66CE" w:rsidRPr="006E5026" w:rsidRDefault="006E5026" w:rsidP="00837E8D">
      <w:pPr>
        <w:widowControl w:val="0"/>
        <w:shd w:val="clear" w:color="auto" w:fill="FFFFFF"/>
        <w:autoSpaceDE w:val="0"/>
        <w:autoSpaceDN w:val="0"/>
        <w:adjustRightInd w:val="0"/>
        <w:jc w:val="both"/>
        <w:rPr>
          <w:b/>
        </w:rPr>
      </w:pPr>
      <w:r w:rsidRPr="006E5026">
        <w:t>Изучение общеобразовательной учебной дисциплины «История»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w:t>
      </w:r>
      <w:r w:rsidR="0023034B">
        <w:t>бщего образования (</w:t>
      </w:r>
      <w:r>
        <w:t>ППССЗ).</w:t>
      </w:r>
    </w:p>
    <w:p w:rsidR="002E66CE" w:rsidRDefault="002E66CE" w:rsidP="00837E8D">
      <w:pPr>
        <w:widowControl w:val="0"/>
        <w:shd w:val="clear" w:color="auto" w:fill="FFFFFF"/>
        <w:autoSpaceDE w:val="0"/>
        <w:autoSpaceDN w:val="0"/>
        <w:adjustRightInd w:val="0"/>
        <w:ind w:left="374" w:firstLine="283"/>
        <w:jc w:val="center"/>
        <w:rPr>
          <w:b/>
        </w:rPr>
      </w:pPr>
    </w:p>
    <w:p w:rsidR="00266B6F" w:rsidRDefault="00266B6F" w:rsidP="003C11D2">
      <w:pPr>
        <w:shd w:val="clear" w:color="auto" w:fill="FFFFFF"/>
        <w:spacing w:before="206"/>
        <w:ind w:right="10" w:firstLine="288"/>
        <w:jc w:val="center"/>
        <w:rPr>
          <w:sz w:val="22"/>
          <w:szCs w:val="22"/>
        </w:rPr>
      </w:pPr>
      <w:r>
        <w:rPr>
          <w:b/>
        </w:rPr>
        <w:t xml:space="preserve">МЕСТО УЧЕБНОЙ ДИСЦИПЛИНЫ В </w:t>
      </w:r>
      <w:r w:rsidRPr="00266B6F">
        <w:rPr>
          <w:b/>
        </w:rPr>
        <w:t>УЧЕБНОМ ПЛАНЕ</w:t>
      </w:r>
    </w:p>
    <w:p w:rsidR="00266B6F" w:rsidRPr="00266B6F" w:rsidRDefault="00266B6F" w:rsidP="003C11D2">
      <w:pPr>
        <w:shd w:val="clear" w:color="auto" w:fill="FFFFFF"/>
        <w:spacing w:before="206"/>
        <w:ind w:right="10" w:firstLine="288"/>
        <w:jc w:val="both"/>
      </w:pPr>
      <w:r w:rsidRPr="00266B6F">
        <w:t>Учебная дисциплина «История» является учебным предметом обязательной пред</w:t>
      </w:r>
      <w:r w:rsidRPr="00266B6F">
        <w:softHyphen/>
        <w:t>метной области «Общественные науки» ФГОС среднего общего образования. В профессиональных образовательных организациях, реализующих образова</w:t>
      </w:r>
      <w:r w:rsidRPr="00266B6F">
        <w:softHyphen/>
        <w:t>тельную программу среднего общего образования в пределах освоения ОПОП СПО на базе основного общего образования, учебная дисциплина «История»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304D1A" w:rsidRDefault="00266B6F" w:rsidP="003C11D2">
      <w:pPr>
        <w:shd w:val="clear" w:color="auto" w:fill="FFFFFF"/>
        <w:ind w:right="5" w:firstLine="283"/>
        <w:jc w:val="both"/>
      </w:pPr>
      <w:r w:rsidRPr="00266B6F">
        <w:t>В учебных планах ППКРС, ППССЗ место учебной дисциплины «История» — в со</w:t>
      </w:r>
      <w:r w:rsidRPr="00266B6F">
        <w:softHyphen/>
        <w:t>ставе общих общеобразовательных учебных дисциплин, формируемых из обязатель</w:t>
      </w:r>
      <w:r w:rsidRPr="00266B6F">
        <w:softHyphen/>
        <w:t>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w:t>
      </w:r>
      <w:r w:rsidRPr="00266B6F">
        <w:softHyphen/>
        <w:t>ния.</w:t>
      </w:r>
    </w:p>
    <w:p w:rsidR="00304D1A" w:rsidRDefault="009E3D96" w:rsidP="003C11D2">
      <w:pPr>
        <w:widowControl w:val="0"/>
        <w:shd w:val="clear" w:color="auto" w:fill="FFFFFF"/>
        <w:suppressAutoHyphens w:val="0"/>
        <w:autoSpaceDE w:val="0"/>
        <w:autoSpaceDN w:val="0"/>
        <w:adjustRightInd w:val="0"/>
        <w:jc w:val="both"/>
        <w:rPr>
          <w:lang w:eastAsia="ru-RU"/>
        </w:rPr>
      </w:pPr>
      <w:r>
        <w:rPr>
          <w:b/>
          <w:bCs/>
          <w:lang w:eastAsia="ru-RU"/>
        </w:rPr>
        <w:t>Д</w:t>
      </w:r>
      <w:r w:rsidR="00266B6F" w:rsidRPr="00C1761B">
        <w:rPr>
          <w:lang w:eastAsia="ru-RU"/>
        </w:rPr>
        <w:t>исциплина входит  в   группу   предметов общеобразовательного цикла среднего общего образования.</w:t>
      </w:r>
    </w:p>
    <w:p w:rsidR="00852B4D" w:rsidRDefault="00852B4D" w:rsidP="003C11D2">
      <w:pPr>
        <w:widowControl w:val="0"/>
        <w:shd w:val="clear" w:color="auto" w:fill="FFFFFF"/>
        <w:suppressAutoHyphens w:val="0"/>
        <w:autoSpaceDE w:val="0"/>
        <w:autoSpaceDN w:val="0"/>
        <w:adjustRightInd w:val="0"/>
        <w:jc w:val="both"/>
        <w:rPr>
          <w:sz w:val="20"/>
          <w:szCs w:val="20"/>
          <w:lang w:eastAsia="ru-RU"/>
        </w:rPr>
      </w:pPr>
    </w:p>
    <w:p w:rsidR="00C1761B" w:rsidRDefault="00852B4D" w:rsidP="00852B4D">
      <w:pPr>
        <w:widowControl w:val="0"/>
        <w:shd w:val="clear" w:color="auto" w:fill="FFFFFF"/>
        <w:tabs>
          <w:tab w:val="left" w:pos="1589"/>
        </w:tabs>
        <w:suppressAutoHyphens w:val="0"/>
        <w:autoSpaceDE w:val="0"/>
        <w:autoSpaceDN w:val="0"/>
        <w:adjustRightInd w:val="0"/>
        <w:spacing w:line="276" w:lineRule="auto"/>
        <w:jc w:val="center"/>
        <w:rPr>
          <w:b/>
          <w:bCs/>
          <w:spacing w:val="-1"/>
          <w:lang w:eastAsia="ru-RU"/>
        </w:rPr>
      </w:pPr>
      <w:r w:rsidRPr="00C1761B">
        <w:rPr>
          <w:b/>
          <w:bCs/>
          <w:spacing w:val="-1"/>
          <w:lang w:eastAsia="ru-RU"/>
        </w:rPr>
        <w:t>РЕЗУЛЬТАТЫ ОСВОЕНИЯ УЧЕБНОЙ ДИСЦИПЛИНЫ</w:t>
      </w:r>
    </w:p>
    <w:p w:rsidR="00852B4D" w:rsidRPr="00C1761B" w:rsidRDefault="00852B4D" w:rsidP="00852B4D">
      <w:pPr>
        <w:widowControl w:val="0"/>
        <w:shd w:val="clear" w:color="auto" w:fill="FFFFFF"/>
        <w:tabs>
          <w:tab w:val="left" w:pos="1589"/>
        </w:tabs>
        <w:suppressAutoHyphens w:val="0"/>
        <w:autoSpaceDE w:val="0"/>
        <w:autoSpaceDN w:val="0"/>
        <w:adjustRightInd w:val="0"/>
        <w:spacing w:line="276" w:lineRule="auto"/>
        <w:jc w:val="center"/>
        <w:rPr>
          <w:sz w:val="20"/>
          <w:szCs w:val="20"/>
          <w:lang w:eastAsia="ru-RU"/>
        </w:rPr>
      </w:pPr>
    </w:p>
    <w:p w:rsidR="00C1761B" w:rsidRPr="00852B4D" w:rsidRDefault="00C1761B" w:rsidP="003C11D2">
      <w:pPr>
        <w:widowControl w:val="0"/>
        <w:shd w:val="clear" w:color="auto" w:fill="FFFFFF"/>
        <w:tabs>
          <w:tab w:val="left" w:pos="562"/>
        </w:tabs>
        <w:suppressAutoHyphens w:val="0"/>
        <w:autoSpaceDE w:val="0"/>
        <w:autoSpaceDN w:val="0"/>
        <w:adjustRightInd w:val="0"/>
        <w:ind w:left="562" w:right="14"/>
        <w:jc w:val="both"/>
        <w:rPr>
          <w:lang w:eastAsia="ru-RU"/>
        </w:rPr>
      </w:pPr>
      <w:r w:rsidRPr="00852B4D">
        <w:rPr>
          <w:lang w:eastAsia="ru-RU"/>
        </w:rPr>
        <w:t xml:space="preserve">  Освоение содержания учебной </w:t>
      </w:r>
      <w:r w:rsidR="00FC79F9" w:rsidRPr="00852B4D">
        <w:rPr>
          <w:lang w:eastAsia="ru-RU"/>
        </w:rPr>
        <w:t>дисциплины обеспечивает</w:t>
      </w:r>
      <w:r w:rsidR="00CD3BBA">
        <w:rPr>
          <w:lang w:eastAsia="ru-RU"/>
        </w:rPr>
        <w:t xml:space="preserve"> </w:t>
      </w:r>
      <w:r w:rsidR="00FC79F9" w:rsidRPr="00852B4D">
        <w:rPr>
          <w:lang w:eastAsia="ru-RU"/>
        </w:rPr>
        <w:t>достижение обучающимися</w:t>
      </w:r>
      <w:r w:rsidRPr="00852B4D">
        <w:rPr>
          <w:lang w:eastAsia="ru-RU"/>
        </w:rPr>
        <w:t xml:space="preserve"> следующих результатов:</w:t>
      </w:r>
    </w:p>
    <w:p w:rsidR="00C1761B" w:rsidRPr="00852B4D" w:rsidRDefault="00C1761B" w:rsidP="003C11D2">
      <w:pPr>
        <w:widowControl w:val="0"/>
        <w:shd w:val="clear" w:color="auto" w:fill="FFFFFF"/>
        <w:tabs>
          <w:tab w:val="left" w:pos="850"/>
        </w:tabs>
        <w:suppressAutoHyphens w:val="0"/>
        <w:autoSpaceDE w:val="0"/>
        <w:autoSpaceDN w:val="0"/>
        <w:adjustRightInd w:val="0"/>
        <w:ind w:left="850"/>
        <w:jc w:val="both"/>
        <w:rPr>
          <w:bCs/>
          <w:i/>
          <w:spacing w:val="-2"/>
          <w:lang w:eastAsia="ru-RU"/>
        </w:rPr>
      </w:pPr>
      <w:r w:rsidRPr="00852B4D">
        <w:rPr>
          <w:bCs/>
          <w:i/>
          <w:spacing w:val="-2"/>
          <w:lang w:eastAsia="ru-RU"/>
        </w:rPr>
        <w:t>личностных:</w:t>
      </w:r>
    </w:p>
    <w:p w:rsidR="00C1761B" w:rsidRPr="00852B4D" w:rsidRDefault="00C1761B" w:rsidP="003C11D2">
      <w:pPr>
        <w:widowControl w:val="0"/>
        <w:numPr>
          <w:ilvl w:val="0"/>
          <w:numId w:val="27"/>
        </w:numPr>
        <w:shd w:val="clear" w:color="auto" w:fill="FFFFFF"/>
        <w:tabs>
          <w:tab w:val="left" w:pos="850"/>
        </w:tabs>
        <w:suppressAutoHyphens w:val="0"/>
        <w:autoSpaceDE w:val="0"/>
        <w:autoSpaceDN w:val="0"/>
        <w:adjustRightInd w:val="0"/>
        <w:jc w:val="both"/>
        <w:rPr>
          <w:lang w:eastAsia="ru-RU"/>
        </w:rPr>
      </w:pPr>
      <w:r w:rsidRPr="00852B4D">
        <w:rPr>
          <w:lang w:eastAsia="ru-RU"/>
        </w:rPr>
        <w:t>сформированность российской гражданской идентичности, патриотизма, ува</w:t>
      </w:r>
      <w:r w:rsidRPr="00852B4D">
        <w:rPr>
          <w:lang w:eastAsia="ru-RU"/>
        </w:rPr>
        <w:softHyphen/>
        <w:t>жения к своему народу, чувства ответственности перед Родиной, гордости за свой край, свою Родину, прошлое и настоящее многонационального народа России, уважения к государственным символам (гербу, флагу, гимну);</w:t>
      </w:r>
    </w:p>
    <w:p w:rsidR="00C1761B" w:rsidRPr="00852B4D" w:rsidRDefault="00C1761B" w:rsidP="003C11D2">
      <w:pPr>
        <w:widowControl w:val="0"/>
        <w:numPr>
          <w:ilvl w:val="0"/>
          <w:numId w:val="27"/>
        </w:numPr>
        <w:shd w:val="clear" w:color="auto" w:fill="FFFFFF"/>
        <w:tabs>
          <w:tab w:val="left" w:pos="850"/>
        </w:tabs>
        <w:suppressAutoHyphens w:val="0"/>
        <w:autoSpaceDE w:val="0"/>
        <w:autoSpaceDN w:val="0"/>
        <w:adjustRightInd w:val="0"/>
        <w:jc w:val="both"/>
        <w:rPr>
          <w:lang w:eastAsia="ru-RU"/>
        </w:rPr>
      </w:pPr>
      <w:r w:rsidRPr="00852B4D">
        <w:rPr>
          <w:lang w:eastAsia="ru-RU"/>
        </w:rPr>
        <w:t>становление гражданской позиции как активного и ответственного члена российского общества, осознающего свои конституционные права и обязан</w:t>
      </w:r>
      <w:r w:rsidRPr="00852B4D">
        <w:rPr>
          <w:lang w:eastAsia="ru-RU"/>
        </w:rPr>
        <w:softHyphen/>
        <w:t>ности, уважающего закон и правопорядок, обладающего чувством собствен</w:t>
      </w:r>
      <w:r w:rsidRPr="00852B4D">
        <w:rPr>
          <w:lang w:eastAsia="ru-RU"/>
        </w:rPr>
        <w:softHyphen/>
        <w:t>ного достоинства, осознанно принимающего традиционные национальные и общечеловеческие гуманистические и демократические ценности;</w:t>
      </w:r>
    </w:p>
    <w:p w:rsidR="00C1761B" w:rsidRPr="00852B4D" w:rsidRDefault="00C1761B" w:rsidP="003C11D2">
      <w:pPr>
        <w:widowControl w:val="0"/>
        <w:numPr>
          <w:ilvl w:val="0"/>
          <w:numId w:val="27"/>
        </w:numPr>
        <w:shd w:val="clear" w:color="auto" w:fill="FFFFFF"/>
        <w:tabs>
          <w:tab w:val="left" w:pos="850"/>
        </w:tabs>
        <w:suppressAutoHyphens w:val="0"/>
        <w:autoSpaceDE w:val="0"/>
        <w:autoSpaceDN w:val="0"/>
        <w:adjustRightInd w:val="0"/>
        <w:jc w:val="both"/>
        <w:rPr>
          <w:lang w:eastAsia="ru-RU"/>
        </w:rPr>
      </w:pPr>
      <w:r w:rsidRPr="00852B4D">
        <w:rPr>
          <w:lang w:eastAsia="ru-RU"/>
        </w:rPr>
        <w:t>готовность к служению Отечеству, его защите;</w:t>
      </w:r>
    </w:p>
    <w:p w:rsidR="00C1761B" w:rsidRPr="00852B4D" w:rsidRDefault="00C1761B" w:rsidP="003C11D2">
      <w:pPr>
        <w:widowControl w:val="0"/>
        <w:numPr>
          <w:ilvl w:val="0"/>
          <w:numId w:val="27"/>
        </w:numPr>
        <w:shd w:val="clear" w:color="auto" w:fill="FFFFFF"/>
        <w:tabs>
          <w:tab w:val="left" w:pos="845"/>
        </w:tabs>
        <w:suppressAutoHyphens w:val="0"/>
        <w:autoSpaceDE w:val="0"/>
        <w:autoSpaceDN w:val="0"/>
        <w:adjustRightInd w:val="0"/>
        <w:ind w:right="5"/>
        <w:jc w:val="both"/>
        <w:rPr>
          <w:lang w:eastAsia="ru-RU"/>
        </w:rPr>
      </w:pPr>
      <w:r w:rsidRPr="00852B4D">
        <w:rPr>
          <w:lang w:eastAsia="ru-RU"/>
        </w:rPr>
        <w:t>сформированность мировоззрения, соответствующего современному уровню развития исторической науки и общественной практики, основанного на диа</w:t>
      </w:r>
      <w:r w:rsidRPr="00852B4D">
        <w:rPr>
          <w:lang w:eastAsia="ru-RU"/>
        </w:rPr>
        <w:softHyphen/>
        <w:t>логе культур, а также различных форм общественного сознания, осознание своего места в поликультурном мире;</w:t>
      </w:r>
    </w:p>
    <w:p w:rsidR="00C1761B" w:rsidRPr="00852B4D" w:rsidRDefault="00C1761B" w:rsidP="003C11D2">
      <w:pPr>
        <w:widowControl w:val="0"/>
        <w:numPr>
          <w:ilvl w:val="0"/>
          <w:numId w:val="27"/>
        </w:numPr>
        <w:shd w:val="clear" w:color="auto" w:fill="FFFFFF"/>
        <w:tabs>
          <w:tab w:val="left" w:pos="845"/>
        </w:tabs>
        <w:suppressAutoHyphens w:val="0"/>
        <w:autoSpaceDE w:val="0"/>
        <w:autoSpaceDN w:val="0"/>
        <w:adjustRightInd w:val="0"/>
        <w:ind w:right="5"/>
        <w:jc w:val="both"/>
        <w:rPr>
          <w:lang w:eastAsia="ru-RU"/>
        </w:rPr>
      </w:pPr>
      <w:r w:rsidRPr="00852B4D">
        <w:rPr>
          <w:lang w:eastAsia="ru-RU"/>
        </w:rPr>
        <w:t>сформированность основ саморазвития и самовоспитания в соответствии с об</w:t>
      </w:r>
      <w:r w:rsidRPr="00852B4D">
        <w:rPr>
          <w:lang w:eastAsia="ru-RU"/>
        </w:rPr>
        <w:softHyphen/>
        <w:t>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7217B6" w:rsidRPr="00852B4D" w:rsidRDefault="00C1761B" w:rsidP="003C11D2">
      <w:pPr>
        <w:widowControl w:val="0"/>
        <w:numPr>
          <w:ilvl w:val="0"/>
          <w:numId w:val="27"/>
        </w:numPr>
        <w:shd w:val="clear" w:color="auto" w:fill="FFFFFF"/>
        <w:tabs>
          <w:tab w:val="left" w:pos="845"/>
        </w:tabs>
        <w:suppressAutoHyphens w:val="0"/>
        <w:autoSpaceDE w:val="0"/>
        <w:autoSpaceDN w:val="0"/>
        <w:adjustRightInd w:val="0"/>
        <w:ind w:right="10"/>
        <w:jc w:val="both"/>
        <w:rPr>
          <w:lang w:eastAsia="ru-RU"/>
        </w:rPr>
      </w:pPr>
      <w:r w:rsidRPr="00852B4D">
        <w:rPr>
          <w:lang w:eastAsia="ru-RU"/>
        </w:rPr>
        <w:lastRenderedPageBreak/>
        <w:t>толерантное сознание и поведение в поликультурном мире, готовность и спо</w:t>
      </w:r>
      <w:r w:rsidRPr="00852B4D">
        <w:rPr>
          <w:lang w:eastAsia="ru-RU"/>
        </w:rPr>
        <w:softHyphen/>
        <w:t>собность вести диалог с другими людьми, достигать в нем взаимопонимания, находить общие цели и сотрудничать для их достижения;</w:t>
      </w:r>
    </w:p>
    <w:p w:rsidR="00C1761B" w:rsidRPr="00852B4D" w:rsidRDefault="00C1761B" w:rsidP="003C11D2">
      <w:pPr>
        <w:widowControl w:val="0"/>
        <w:shd w:val="clear" w:color="auto" w:fill="FFFFFF"/>
        <w:tabs>
          <w:tab w:val="left" w:pos="845"/>
        </w:tabs>
        <w:suppressAutoHyphens w:val="0"/>
        <w:autoSpaceDE w:val="0"/>
        <w:autoSpaceDN w:val="0"/>
        <w:adjustRightInd w:val="0"/>
        <w:ind w:left="845"/>
        <w:jc w:val="both"/>
        <w:rPr>
          <w:lang w:eastAsia="ru-RU"/>
        </w:rPr>
      </w:pPr>
      <w:r w:rsidRPr="00852B4D">
        <w:rPr>
          <w:bCs/>
          <w:i/>
          <w:spacing w:val="-2"/>
          <w:lang w:eastAsia="ru-RU"/>
        </w:rPr>
        <w:t>метапредметных:</w:t>
      </w:r>
    </w:p>
    <w:p w:rsidR="00C1761B" w:rsidRPr="00852B4D" w:rsidRDefault="00C1761B" w:rsidP="003C11D2">
      <w:pPr>
        <w:widowControl w:val="0"/>
        <w:numPr>
          <w:ilvl w:val="0"/>
          <w:numId w:val="28"/>
        </w:numPr>
        <w:shd w:val="clear" w:color="auto" w:fill="FFFFFF"/>
        <w:tabs>
          <w:tab w:val="left" w:pos="845"/>
        </w:tabs>
        <w:suppressAutoHyphens w:val="0"/>
        <w:autoSpaceDE w:val="0"/>
        <w:autoSpaceDN w:val="0"/>
        <w:adjustRightInd w:val="0"/>
        <w:jc w:val="both"/>
        <w:rPr>
          <w:i/>
          <w:iCs/>
          <w:lang w:eastAsia="ru-RU"/>
        </w:rPr>
      </w:pPr>
      <w:r w:rsidRPr="00852B4D">
        <w:rPr>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w:t>
      </w:r>
      <w:r w:rsidRPr="00852B4D">
        <w:rPr>
          <w:lang w:eastAsia="ru-RU"/>
        </w:rPr>
        <w:softHyphen/>
        <w:t>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C1761B" w:rsidRPr="00852B4D" w:rsidRDefault="00C1761B" w:rsidP="003C11D2">
      <w:pPr>
        <w:widowControl w:val="0"/>
        <w:numPr>
          <w:ilvl w:val="0"/>
          <w:numId w:val="28"/>
        </w:numPr>
        <w:shd w:val="clear" w:color="auto" w:fill="FFFFFF"/>
        <w:tabs>
          <w:tab w:val="left" w:pos="845"/>
        </w:tabs>
        <w:suppressAutoHyphens w:val="0"/>
        <w:autoSpaceDE w:val="0"/>
        <w:autoSpaceDN w:val="0"/>
        <w:adjustRightInd w:val="0"/>
        <w:ind w:right="5"/>
        <w:jc w:val="both"/>
        <w:rPr>
          <w:lang w:eastAsia="ru-RU"/>
        </w:rPr>
      </w:pPr>
      <w:r w:rsidRPr="00852B4D">
        <w:rPr>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w:t>
      </w:r>
      <w:r w:rsidRPr="00852B4D">
        <w:rPr>
          <w:lang w:eastAsia="ru-RU"/>
        </w:rPr>
        <w:softHyphen/>
        <w:t>тивно разрешать конфликты;</w:t>
      </w:r>
    </w:p>
    <w:p w:rsidR="00C1761B" w:rsidRPr="00852B4D" w:rsidRDefault="00C1761B" w:rsidP="003C11D2">
      <w:pPr>
        <w:widowControl w:val="0"/>
        <w:numPr>
          <w:ilvl w:val="0"/>
          <w:numId w:val="28"/>
        </w:numPr>
        <w:shd w:val="clear" w:color="auto" w:fill="FFFFFF"/>
        <w:tabs>
          <w:tab w:val="left" w:pos="845"/>
        </w:tabs>
        <w:suppressAutoHyphens w:val="0"/>
        <w:autoSpaceDE w:val="0"/>
        <w:autoSpaceDN w:val="0"/>
        <w:adjustRightInd w:val="0"/>
        <w:ind w:right="5"/>
        <w:jc w:val="both"/>
        <w:rPr>
          <w:lang w:eastAsia="ru-RU"/>
        </w:rPr>
      </w:pPr>
      <w:r w:rsidRPr="00852B4D">
        <w:rPr>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C1761B" w:rsidRPr="00852B4D" w:rsidRDefault="00C1761B" w:rsidP="003C11D2">
      <w:pPr>
        <w:widowControl w:val="0"/>
        <w:numPr>
          <w:ilvl w:val="0"/>
          <w:numId w:val="28"/>
        </w:numPr>
        <w:shd w:val="clear" w:color="auto" w:fill="FFFFFF"/>
        <w:tabs>
          <w:tab w:val="left" w:pos="845"/>
        </w:tabs>
        <w:suppressAutoHyphens w:val="0"/>
        <w:autoSpaceDE w:val="0"/>
        <w:autoSpaceDN w:val="0"/>
        <w:adjustRightInd w:val="0"/>
        <w:ind w:right="5"/>
        <w:jc w:val="both"/>
        <w:rPr>
          <w:lang w:eastAsia="ru-RU"/>
        </w:rPr>
      </w:pPr>
      <w:r w:rsidRPr="00852B4D">
        <w:rPr>
          <w:lang w:eastAsia="ru-RU"/>
        </w:rPr>
        <w:t>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ее оценивать и интерпретировать;</w:t>
      </w:r>
    </w:p>
    <w:p w:rsidR="00C1761B" w:rsidRPr="00852B4D" w:rsidRDefault="00C1761B" w:rsidP="003C11D2">
      <w:pPr>
        <w:widowControl w:val="0"/>
        <w:numPr>
          <w:ilvl w:val="0"/>
          <w:numId w:val="28"/>
        </w:numPr>
        <w:shd w:val="clear" w:color="auto" w:fill="FFFFFF"/>
        <w:tabs>
          <w:tab w:val="left" w:pos="845"/>
        </w:tabs>
        <w:suppressAutoHyphens w:val="0"/>
        <w:autoSpaceDE w:val="0"/>
        <w:autoSpaceDN w:val="0"/>
        <w:adjustRightInd w:val="0"/>
        <w:ind w:right="5"/>
        <w:jc w:val="both"/>
        <w:rPr>
          <w:lang w:eastAsia="ru-RU"/>
        </w:rPr>
      </w:pPr>
      <w:r w:rsidRPr="00852B4D">
        <w:rPr>
          <w:lang w:eastAsia="ru-RU"/>
        </w:rPr>
        <w:t>умение использовать средства информационных и коммуникационных техно</w:t>
      </w:r>
      <w:r w:rsidRPr="00852B4D">
        <w:rPr>
          <w:lang w:eastAsia="ru-RU"/>
        </w:rPr>
        <w:softHyphen/>
        <w:t>логий в решении когнитивных, коммуникативных и организационных задач с соблюдением требований эргономики, техники безопасности, гигиены, ресурсо</w:t>
      </w:r>
      <w:r w:rsidRPr="00852B4D">
        <w:rPr>
          <w:lang w:eastAsia="ru-RU"/>
        </w:rPr>
        <w:softHyphen/>
        <w:t>сбережения, правовых и этических норм, норм информационной безопасно</w:t>
      </w:r>
      <w:r w:rsidRPr="00852B4D">
        <w:rPr>
          <w:lang w:eastAsia="ru-RU"/>
        </w:rPr>
        <w:softHyphen/>
        <w:t>сти;</w:t>
      </w:r>
    </w:p>
    <w:p w:rsidR="00C1761B" w:rsidRPr="00852B4D" w:rsidRDefault="00C1761B" w:rsidP="003C11D2">
      <w:pPr>
        <w:widowControl w:val="0"/>
        <w:numPr>
          <w:ilvl w:val="0"/>
          <w:numId w:val="28"/>
        </w:numPr>
        <w:shd w:val="clear" w:color="auto" w:fill="FFFFFF"/>
        <w:tabs>
          <w:tab w:val="left" w:pos="845"/>
        </w:tabs>
        <w:suppressAutoHyphens w:val="0"/>
        <w:autoSpaceDE w:val="0"/>
        <w:autoSpaceDN w:val="0"/>
        <w:adjustRightInd w:val="0"/>
        <w:ind w:right="5"/>
        <w:jc w:val="both"/>
        <w:rPr>
          <w:lang w:eastAsia="ru-RU"/>
        </w:rPr>
      </w:pPr>
      <w:r w:rsidRPr="00852B4D">
        <w:rPr>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p w:rsidR="00C1761B" w:rsidRPr="00852B4D" w:rsidRDefault="00C1761B" w:rsidP="003C11D2">
      <w:pPr>
        <w:widowControl w:val="0"/>
        <w:shd w:val="clear" w:color="auto" w:fill="FFFFFF"/>
        <w:tabs>
          <w:tab w:val="left" w:pos="845"/>
        </w:tabs>
        <w:suppressAutoHyphens w:val="0"/>
        <w:autoSpaceDE w:val="0"/>
        <w:autoSpaceDN w:val="0"/>
        <w:adjustRightInd w:val="0"/>
        <w:ind w:right="5"/>
        <w:jc w:val="both"/>
        <w:rPr>
          <w:lang w:eastAsia="ru-RU"/>
        </w:rPr>
      </w:pPr>
      <w:r w:rsidRPr="00852B4D">
        <w:rPr>
          <w:bCs/>
          <w:i/>
          <w:iCs/>
          <w:lang w:eastAsia="ru-RU"/>
        </w:rPr>
        <w:t>предметных:</w:t>
      </w:r>
    </w:p>
    <w:p w:rsidR="00C1761B" w:rsidRPr="00852B4D" w:rsidRDefault="00C1761B" w:rsidP="003C11D2">
      <w:pPr>
        <w:widowControl w:val="0"/>
        <w:numPr>
          <w:ilvl w:val="0"/>
          <w:numId w:val="29"/>
        </w:numPr>
        <w:shd w:val="clear" w:color="auto" w:fill="FFFFFF"/>
        <w:tabs>
          <w:tab w:val="left" w:pos="845"/>
        </w:tabs>
        <w:suppressAutoHyphens w:val="0"/>
        <w:autoSpaceDE w:val="0"/>
        <w:autoSpaceDN w:val="0"/>
        <w:adjustRightInd w:val="0"/>
        <w:ind w:right="5"/>
        <w:jc w:val="both"/>
        <w:rPr>
          <w:i/>
          <w:iCs/>
          <w:lang w:eastAsia="ru-RU"/>
        </w:rPr>
      </w:pPr>
      <w:r w:rsidRPr="00852B4D">
        <w:rPr>
          <w:lang w:eastAsia="ru-RU"/>
        </w:rPr>
        <w:t>сформированность представлений о современной исторической науке, ее специфике, методах исторического познания и роли в решении задач про</w:t>
      </w:r>
      <w:r w:rsidRPr="00852B4D">
        <w:rPr>
          <w:lang w:eastAsia="ru-RU"/>
        </w:rPr>
        <w:softHyphen/>
        <w:t>грессивного развития России в глобальном мире;</w:t>
      </w:r>
    </w:p>
    <w:p w:rsidR="00C1761B" w:rsidRPr="00852B4D" w:rsidRDefault="00C1761B" w:rsidP="003C11D2">
      <w:pPr>
        <w:widowControl w:val="0"/>
        <w:numPr>
          <w:ilvl w:val="0"/>
          <w:numId w:val="29"/>
        </w:numPr>
        <w:shd w:val="clear" w:color="auto" w:fill="FFFFFF"/>
        <w:tabs>
          <w:tab w:val="left" w:pos="845"/>
        </w:tabs>
        <w:suppressAutoHyphens w:val="0"/>
        <w:autoSpaceDE w:val="0"/>
        <w:autoSpaceDN w:val="0"/>
        <w:adjustRightInd w:val="0"/>
        <w:ind w:right="14"/>
        <w:jc w:val="both"/>
        <w:rPr>
          <w:lang w:eastAsia="ru-RU"/>
        </w:rPr>
      </w:pPr>
      <w:r w:rsidRPr="00852B4D">
        <w:rPr>
          <w:lang w:eastAsia="ru-RU"/>
        </w:rPr>
        <w:t>владение комплексом знаний об истории России и человечества в целом, представлениями об общем и особенном в мировом историческом процессе;</w:t>
      </w:r>
    </w:p>
    <w:p w:rsidR="00C1761B" w:rsidRPr="00852B4D" w:rsidRDefault="00C1761B" w:rsidP="003C11D2">
      <w:pPr>
        <w:widowControl w:val="0"/>
        <w:numPr>
          <w:ilvl w:val="0"/>
          <w:numId w:val="29"/>
        </w:numPr>
        <w:shd w:val="clear" w:color="auto" w:fill="FFFFFF"/>
        <w:tabs>
          <w:tab w:val="left" w:pos="845"/>
        </w:tabs>
        <w:suppressAutoHyphens w:val="0"/>
        <w:autoSpaceDE w:val="0"/>
        <w:autoSpaceDN w:val="0"/>
        <w:adjustRightInd w:val="0"/>
        <w:ind w:right="19"/>
        <w:jc w:val="both"/>
        <w:rPr>
          <w:lang w:eastAsia="ru-RU"/>
        </w:rPr>
      </w:pPr>
      <w:r w:rsidRPr="00852B4D">
        <w:rPr>
          <w:lang w:eastAsia="ru-RU"/>
        </w:rPr>
        <w:t>сформированность умений применять исторические знания в профессиональ</w:t>
      </w:r>
      <w:r w:rsidRPr="00852B4D">
        <w:rPr>
          <w:lang w:eastAsia="ru-RU"/>
        </w:rPr>
        <w:softHyphen/>
        <w:t>ной и общественной деятельности, поликультурном общении;</w:t>
      </w:r>
    </w:p>
    <w:p w:rsidR="00C1761B" w:rsidRPr="00852B4D" w:rsidRDefault="00C1761B" w:rsidP="003C11D2">
      <w:pPr>
        <w:widowControl w:val="0"/>
        <w:numPr>
          <w:ilvl w:val="0"/>
          <w:numId w:val="29"/>
        </w:numPr>
        <w:shd w:val="clear" w:color="auto" w:fill="FFFFFF"/>
        <w:tabs>
          <w:tab w:val="left" w:pos="845"/>
        </w:tabs>
        <w:suppressAutoHyphens w:val="0"/>
        <w:autoSpaceDE w:val="0"/>
        <w:autoSpaceDN w:val="0"/>
        <w:adjustRightInd w:val="0"/>
        <w:jc w:val="both"/>
        <w:rPr>
          <w:lang w:eastAsia="ru-RU"/>
        </w:rPr>
      </w:pPr>
      <w:r w:rsidRPr="00852B4D">
        <w:rPr>
          <w:lang w:eastAsia="ru-RU"/>
        </w:rPr>
        <w:t>владение навыками проектной деятельности и исторической реконструкции с привлечением различных источников;</w:t>
      </w:r>
    </w:p>
    <w:p w:rsidR="00C1761B" w:rsidRDefault="00C1761B" w:rsidP="003C11D2">
      <w:pPr>
        <w:widowControl w:val="0"/>
        <w:numPr>
          <w:ilvl w:val="0"/>
          <w:numId w:val="29"/>
        </w:numPr>
        <w:shd w:val="clear" w:color="auto" w:fill="FFFFFF"/>
        <w:tabs>
          <w:tab w:val="left" w:pos="845"/>
        </w:tabs>
        <w:suppressAutoHyphens w:val="0"/>
        <w:autoSpaceDE w:val="0"/>
        <w:autoSpaceDN w:val="0"/>
        <w:adjustRightInd w:val="0"/>
        <w:ind w:right="5"/>
        <w:jc w:val="both"/>
        <w:rPr>
          <w:lang w:eastAsia="ru-RU"/>
        </w:rPr>
      </w:pPr>
      <w:r w:rsidRPr="00852B4D">
        <w:rPr>
          <w:lang w:eastAsia="ru-RU"/>
        </w:rPr>
        <w:t>сформированность умений вести диалог, обосновывать свою точку зрения в дискуссии по исторической тематике.</w:t>
      </w:r>
    </w:p>
    <w:p w:rsidR="00CD3BBA" w:rsidRPr="00852B4D" w:rsidRDefault="00CD3BBA" w:rsidP="00CD3BBA">
      <w:pPr>
        <w:widowControl w:val="0"/>
        <w:shd w:val="clear" w:color="auto" w:fill="FFFFFF"/>
        <w:tabs>
          <w:tab w:val="left" w:pos="845"/>
        </w:tabs>
        <w:suppressAutoHyphens w:val="0"/>
        <w:autoSpaceDE w:val="0"/>
        <w:autoSpaceDN w:val="0"/>
        <w:adjustRightInd w:val="0"/>
        <w:ind w:left="720" w:right="5"/>
        <w:jc w:val="both"/>
        <w:rPr>
          <w:lang w:eastAsia="ru-RU"/>
        </w:rPr>
      </w:pPr>
    </w:p>
    <w:p w:rsidR="005C6FB1" w:rsidRDefault="005C6FB1" w:rsidP="00CD3BBA">
      <w:pPr>
        <w:rPr>
          <w:b/>
          <w:bCs/>
          <w:spacing w:val="-1"/>
          <w:lang w:eastAsia="ru-RU"/>
        </w:rPr>
      </w:pPr>
    </w:p>
    <w:tbl>
      <w:tblPr>
        <w:tblW w:w="9781"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97"/>
        <w:gridCol w:w="1984"/>
      </w:tblGrid>
      <w:tr w:rsidR="005C6FB1" w:rsidRPr="00D273E3" w:rsidTr="003C11D2">
        <w:tc>
          <w:tcPr>
            <w:tcW w:w="7797" w:type="dxa"/>
          </w:tcPr>
          <w:p w:rsidR="005C6FB1" w:rsidRPr="00D273E3" w:rsidRDefault="005C6FB1" w:rsidP="005C6FB1">
            <w:pPr>
              <w:widowControl w:val="0"/>
              <w:autoSpaceDE w:val="0"/>
              <w:autoSpaceDN w:val="0"/>
              <w:ind w:firstLine="33"/>
              <w:jc w:val="center"/>
              <w:rPr>
                <w:b/>
              </w:rPr>
            </w:pPr>
            <w:r w:rsidRPr="00D273E3">
              <w:rPr>
                <w:b/>
              </w:rPr>
              <w:t xml:space="preserve">Личностные результаты </w:t>
            </w:r>
          </w:p>
          <w:p w:rsidR="005C6FB1" w:rsidRPr="00D273E3" w:rsidRDefault="005C6FB1" w:rsidP="005C6FB1">
            <w:pPr>
              <w:widowControl w:val="0"/>
              <w:autoSpaceDE w:val="0"/>
              <w:autoSpaceDN w:val="0"/>
              <w:ind w:firstLine="33"/>
              <w:jc w:val="center"/>
              <w:rPr>
                <w:b/>
              </w:rPr>
            </w:pPr>
            <w:r w:rsidRPr="00D273E3">
              <w:rPr>
                <w:b/>
              </w:rPr>
              <w:t xml:space="preserve">реализации программы воспитания </w:t>
            </w:r>
          </w:p>
          <w:p w:rsidR="005C6FB1" w:rsidRPr="00D273E3" w:rsidRDefault="005C6FB1" w:rsidP="005C6FB1">
            <w:pPr>
              <w:widowControl w:val="0"/>
              <w:autoSpaceDE w:val="0"/>
              <w:autoSpaceDN w:val="0"/>
              <w:ind w:firstLine="33"/>
              <w:jc w:val="center"/>
              <w:rPr>
                <w:b/>
              </w:rPr>
            </w:pPr>
            <w:r w:rsidRPr="00D273E3">
              <w:rPr>
                <w:i/>
              </w:rPr>
              <w:t>(дескрипторы)</w:t>
            </w:r>
          </w:p>
        </w:tc>
        <w:tc>
          <w:tcPr>
            <w:tcW w:w="1984" w:type="dxa"/>
            <w:vAlign w:val="center"/>
          </w:tcPr>
          <w:p w:rsidR="005C6FB1" w:rsidRPr="00D273E3" w:rsidRDefault="005C6FB1" w:rsidP="005C6FB1">
            <w:pPr>
              <w:widowControl w:val="0"/>
              <w:autoSpaceDE w:val="0"/>
              <w:autoSpaceDN w:val="0"/>
              <w:ind w:firstLine="33"/>
              <w:jc w:val="center"/>
              <w:rPr>
                <w:b/>
              </w:rPr>
            </w:pPr>
            <w:r w:rsidRPr="00D273E3">
              <w:rPr>
                <w:b/>
              </w:rPr>
              <w:t>Код личностных результатов реализации программы воспитания</w:t>
            </w:r>
          </w:p>
        </w:tc>
      </w:tr>
      <w:tr w:rsidR="005C6FB1" w:rsidRPr="00D273E3" w:rsidTr="003C11D2">
        <w:tc>
          <w:tcPr>
            <w:tcW w:w="7797" w:type="dxa"/>
            <w:tcBorders>
              <w:top w:val="single" w:sz="4" w:space="0" w:color="000000"/>
              <w:left w:val="single" w:sz="4" w:space="0" w:color="000000"/>
              <w:bottom w:val="single" w:sz="4" w:space="0" w:color="000000"/>
              <w:right w:val="single" w:sz="4" w:space="0" w:color="000000"/>
            </w:tcBorders>
            <w:shd w:val="clear" w:color="auto" w:fill="auto"/>
          </w:tcPr>
          <w:p w:rsidR="005C6FB1" w:rsidRPr="00D273E3" w:rsidRDefault="005C6FB1" w:rsidP="005C6FB1">
            <w:pPr>
              <w:widowControl w:val="0"/>
              <w:autoSpaceDE w:val="0"/>
              <w:autoSpaceDN w:val="0"/>
              <w:spacing w:before="120"/>
              <w:jc w:val="both"/>
              <w:rPr>
                <w:b/>
                <w:i/>
              </w:rPr>
            </w:pPr>
            <w:r w:rsidRPr="00D273E3">
              <w:t>Осознающий себя гражданином и защитником великой страны.</w:t>
            </w: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1</w:t>
            </w:r>
          </w:p>
        </w:tc>
      </w:tr>
      <w:tr w:rsidR="005C6FB1" w:rsidRPr="00D273E3" w:rsidTr="003C11D2">
        <w:tc>
          <w:tcPr>
            <w:tcW w:w="7797" w:type="dxa"/>
            <w:tcBorders>
              <w:top w:val="single" w:sz="4" w:space="0" w:color="000000"/>
              <w:left w:val="single" w:sz="4" w:space="0" w:color="000000"/>
              <w:bottom w:val="single" w:sz="4" w:space="0" w:color="000000"/>
              <w:right w:val="single" w:sz="4" w:space="0" w:color="000000"/>
            </w:tcBorders>
            <w:shd w:val="clear" w:color="auto" w:fill="auto"/>
          </w:tcPr>
          <w:p w:rsidR="005C6FB1" w:rsidRPr="00D273E3" w:rsidRDefault="005C6FB1" w:rsidP="005C6FB1">
            <w:pPr>
              <w:widowControl w:val="0"/>
              <w:autoSpaceDE w:val="0"/>
              <w:autoSpaceDN w:val="0"/>
              <w:ind w:firstLine="33"/>
              <w:jc w:val="both"/>
              <w:rPr>
                <w:b/>
              </w:rPr>
            </w:pPr>
            <w:r w:rsidRPr="00D273E3">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2</w:t>
            </w:r>
          </w:p>
        </w:tc>
      </w:tr>
      <w:tr w:rsidR="005C6FB1" w:rsidRPr="00D273E3" w:rsidTr="003C11D2">
        <w:tc>
          <w:tcPr>
            <w:tcW w:w="7797" w:type="dxa"/>
            <w:tcBorders>
              <w:top w:val="single" w:sz="4" w:space="0" w:color="000000"/>
              <w:left w:val="single" w:sz="4" w:space="0" w:color="000000"/>
              <w:bottom w:val="single" w:sz="4" w:space="0" w:color="000000"/>
              <w:right w:val="single" w:sz="4" w:space="0" w:color="000000"/>
            </w:tcBorders>
            <w:shd w:val="clear" w:color="auto" w:fill="auto"/>
          </w:tcPr>
          <w:p w:rsidR="005C6FB1" w:rsidRPr="00D273E3" w:rsidRDefault="005C6FB1" w:rsidP="005C6FB1">
            <w:pPr>
              <w:widowControl w:val="0"/>
              <w:autoSpaceDE w:val="0"/>
              <w:autoSpaceDN w:val="0"/>
              <w:ind w:firstLine="33"/>
              <w:jc w:val="both"/>
              <w:rPr>
                <w:b/>
                <w:lang w:val="en-US"/>
              </w:rPr>
            </w:pPr>
            <w:r w:rsidRPr="00D273E3">
              <w:lastRenderedPageBreak/>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w:t>
            </w:r>
            <w:r w:rsidRPr="005B219E">
              <w:t>Демонстрирующий неприятие и предупреждающий социально опасное поведение окружающих.</w:t>
            </w: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3</w:t>
            </w:r>
          </w:p>
        </w:tc>
      </w:tr>
      <w:tr w:rsidR="005C6FB1" w:rsidRPr="00D273E3" w:rsidTr="003C11D2">
        <w:tc>
          <w:tcPr>
            <w:tcW w:w="7797" w:type="dxa"/>
            <w:tcBorders>
              <w:top w:val="single" w:sz="4" w:space="0" w:color="000000"/>
              <w:left w:val="single" w:sz="4" w:space="0" w:color="000000"/>
              <w:bottom w:val="single" w:sz="4" w:space="0" w:color="000000"/>
              <w:right w:val="single" w:sz="4" w:space="0" w:color="000000"/>
            </w:tcBorders>
            <w:shd w:val="clear" w:color="auto" w:fill="auto"/>
          </w:tcPr>
          <w:p w:rsidR="005C6FB1" w:rsidRPr="00D273E3" w:rsidRDefault="005C6FB1" w:rsidP="005C6FB1">
            <w:pPr>
              <w:widowControl w:val="0"/>
              <w:autoSpaceDE w:val="0"/>
              <w:autoSpaceDN w:val="0"/>
              <w:ind w:firstLine="33"/>
              <w:jc w:val="both"/>
              <w:rPr>
                <w:b/>
              </w:rPr>
            </w:pPr>
            <w:r w:rsidRPr="00D273E3">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4</w:t>
            </w:r>
          </w:p>
        </w:tc>
      </w:tr>
      <w:tr w:rsidR="005C6FB1" w:rsidRPr="00D273E3" w:rsidTr="003C11D2">
        <w:tc>
          <w:tcPr>
            <w:tcW w:w="7797" w:type="dxa"/>
            <w:tcBorders>
              <w:top w:val="single" w:sz="4" w:space="0" w:color="000000"/>
              <w:left w:val="single" w:sz="4" w:space="0" w:color="000000"/>
              <w:bottom w:val="single" w:sz="4" w:space="0" w:color="000000"/>
              <w:right w:val="single" w:sz="4" w:space="0" w:color="000000"/>
            </w:tcBorders>
            <w:shd w:val="clear" w:color="auto" w:fill="auto"/>
          </w:tcPr>
          <w:p w:rsidR="005C6FB1" w:rsidRPr="00D273E3" w:rsidRDefault="005C6FB1" w:rsidP="005C6FB1">
            <w:pPr>
              <w:widowControl w:val="0"/>
              <w:autoSpaceDE w:val="0"/>
              <w:autoSpaceDN w:val="0"/>
              <w:ind w:firstLine="33"/>
              <w:jc w:val="both"/>
              <w:rPr>
                <w:b/>
              </w:rPr>
            </w:pPr>
            <w:r w:rsidRPr="00D273E3">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5</w:t>
            </w:r>
          </w:p>
        </w:tc>
      </w:tr>
      <w:tr w:rsidR="005C6FB1" w:rsidRPr="00D273E3" w:rsidTr="003C11D2">
        <w:tc>
          <w:tcPr>
            <w:tcW w:w="7797" w:type="dxa"/>
            <w:tcBorders>
              <w:top w:val="single" w:sz="4" w:space="0" w:color="000000"/>
              <w:left w:val="single" w:sz="4" w:space="0" w:color="000000"/>
              <w:bottom w:val="single" w:sz="4" w:space="0" w:color="000000"/>
              <w:right w:val="single" w:sz="4" w:space="0" w:color="000000"/>
            </w:tcBorders>
            <w:shd w:val="clear" w:color="auto" w:fill="auto"/>
          </w:tcPr>
          <w:p w:rsidR="005C6FB1" w:rsidRPr="00D273E3" w:rsidRDefault="005C6FB1" w:rsidP="005C6FB1">
            <w:pPr>
              <w:widowControl w:val="0"/>
              <w:autoSpaceDE w:val="0"/>
              <w:autoSpaceDN w:val="0"/>
              <w:ind w:firstLine="33"/>
              <w:jc w:val="both"/>
              <w:rPr>
                <w:b/>
              </w:rPr>
            </w:pPr>
            <w:r w:rsidRPr="00D273E3">
              <w:t xml:space="preserve">Проявляющий уважение к людям старшего поколения и готовность к участию в социальной поддержке и волонтерских движениях.  </w:t>
            </w: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6</w:t>
            </w:r>
          </w:p>
        </w:tc>
      </w:tr>
      <w:tr w:rsidR="005C6FB1" w:rsidRPr="00D273E3" w:rsidTr="003C11D2">
        <w:trPr>
          <w:trHeight w:val="268"/>
        </w:trPr>
        <w:tc>
          <w:tcPr>
            <w:tcW w:w="7797" w:type="dxa"/>
            <w:tcBorders>
              <w:top w:val="single" w:sz="4" w:space="0" w:color="000000"/>
              <w:left w:val="single" w:sz="4" w:space="0" w:color="000000"/>
              <w:bottom w:val="single" w:sz="4" w:space="0" w:color="000000"/>
              <w:right w:val="single" w:sz="4" w:space="0" w:color="000000"/>
            </w:tcBorders>
            <w:shd w:val="clear" w:color="auto" w:fill="auto"/>
          </w:tcPr>
          <w:p w:rsidR="005C6FB1" w:rsidRPr="00D273E3" w:rsidRDefault="005C6FB1" w:rsidP="005C6FB1">
            <w:pPr>
              <w:widowControl w:val="0"/>
              <w:autoSpaceDE w:val="0"/>
              <w:autoSpaceDN w:val="0"/>
              <w:ind w:firstLine="33"/>
              <w:jc w:val="both"/>
              <w:rPr>
                <w:b/>
              </w:rPr>
            </w:pPr>
            <w:r w:rsidRPr="00D273E3">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7</w:t>
            </w:r>
          </w:p>
        </w:tc>
      </w:tr>
      <w:tr w:rsidR="005C6FB1" w:rsidRPr="00D273E3" w:rsidTr="003C11D2">
        <w:tc>
          <w:tcPr>
            <w:tcW w:w="7797" w:type="dxa"/>
            <w:tcBorders>
              <w:top w:val="single" w:sz="4" w:space="0" w:color="000000"/>
              <w:left w:val="single" w:sz="4" w:space="0" w:color="000000"/>
              <w:bottom w:val="single" w:sz="4" w:space="0" w:color="000000"/>
              <w:right w:val="single" w:sz="4" w:space="0" w:color="000000"/>
            </w:tcBorders>
            <w:shd w:val="clear" w:color="auto" w:fill="auto"/>
          </w:tcPr>
          <w:p w:rsidR="005C6FB1" w:rsidRPr="00D273E3" w:rsidRDefault="005C6FB1" w:rsidP="005C6FB1">
            <w:pPr>
              <w:widowControl w:val="0"/>
              <w:autoSpaceDE w:val="0"/>
              <w:autoSpaceDN w:val="0"/>
              <w:ind w:firstLine="33"/>
              <w:jc w:val="both"/>
              <w:rPr>
                <w:b/>
              </w:rPr>
            </w:pPr>
            <w:r w:rsidRPr="00D273E3">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8</w:t>
            </w:r>
          </w:p>
        </w:tc>
      </w:tr>
      <w:tr w:rsidR="005C6FB1" w:rsidRPr="00D273E3" w:rsidTr="003C11D2">
        <w:tc>
          <w:tcPr>
            <w:tcW w:w="7797" w:type="dxa"/>
            <w:tcBorders>
              <w:top w:val="single" w:sz="4" w:space="0" w:color="000000"/>
              <w:left w:val="single" w:sz="4" w:space="0" w:color="000000"/>
              <w:bottom w:val="single" w:sz="4" w:space="0" w:color="000000"/>
              <w:right w:val="single" w:sz="4" w:space="0" w:color="000000"/>
            </w:tcBorders>
            <w:shd w:val="clear" w:color="auto" w:fill="auto"/>
          </w:tcPr>
          <w:p w:rsidR="005C6FB1" w:rsidRPr="00D273E3" w:rsidRDefault="005C6FB1" w:rsidP="005C6FB1">
            <w:pPr>
              <w:widowControl w:val="0"/>
              <w:autoSpaceDE w:val="0"/>
              <w:autoSpaceDN w:val="0"/>
              <w:ind w:firstLine="33"/>
              <w:jc w:val="both"/>
              <w:rPr>
                <w:b/>
              </w:rPr>
            </w:pPr>
            <w:r w:rsidRPr="00D273E3">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9</w:t>
            </w:r>
          </w:p>
        </w:tc>
      </w:tr>
      <w:tr w:rsidR="005C6FB1" w:rsidRPr="00D273E3" w:rsidTr="003C11D2">
        <w:tc>
          <w:tcPr>
            <w:tcW w:w="7797" w:type="dxa"/>
            <w:tcBorders>
              <w:top w:val="single" w:sz="4" w:space="0" w:color="000000"/>
              <w:left w:val="single" w:sz="4" w:space="0" w:color="000000"/>
              <w:bottom w:val="single" w:sz="4" w:space="0" w:color="000000"/>
              <w:right w:val="single" w:sz="4" w:space="0" w:color="000000"/>
            </w:tcBorders>
            <w:shd w:val="clear" w:color="auto" w:fill="auto"/>
          </w:tcPr>
          <w:p w:rsidR="005C6FB1" w:rsidRPr="00D273E3" w:rsidRDefault="005C6FB1" w:rsidP="005C6FB1">
            <w:pPr>
              <w:widowControl w:val="0"/>
              <w:autoSpaceDE w:val="0"/>
              <w:autoSpaceDN w:val="0"/>
              <w:jc w:val="both"/>
              <w:rPr>
                <w:b/>
              </w:rPr>
            </w:pPr>
            <w:r w:rsidRPr="00D273E3">
              <w:t>Заботящийся о защите окружающей среды, собственной и чужой безопасности, в том числе цифровой.</w:t>
            </w: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10</w:t>
            </w:r>
          </w:p>
        </w:tc>
      </w:tr>
      <w:tr w:rsidR="005C6FB1" w:rsidRPr="00D273E3" w:rsidTr="003C11D2">
        <w:tc>
          <w:tcPr>
            <w:tcW w:w="7797" w:type="dxa"/>
            <w:tcBorders>
              <w:top w:val="single" w:sz="4" w:space="0" w:color="000000"/>
              <w:left w:val="single" w:sz="4" w:space="0" w:color="000000"/>
              <w:bottom w:val="single" w:sz="4" w:space="0" w:color="000000"/>
              <w:right w:val="single" w:sz="4" w:space="0" w:color="000000"/>
            </w:tcBorders>
            <w:shd w:val="clear" w:color="auto" w:fill="auto"/>
          </w:tcPr>
          <w:p w:rsidR="005C6FB1" w:rsidRPr="00D273E3" w:rsidRDefault="005C6FB1" w:rsidP="005C6FB1">
            <w:pPr>
              <w:widowControl w:val="0"/>
              <w:autoSpaceDE w:val="0"/>
              <w:autoSpaceDN w:val="0"/>
              <w:jc w:val="both"/>
              <w:rPr>
                <w:b/>
              </w:rPr>
            </w:pPr>
            <w:r w:rsidRPr="00D273E3">
              <w:t xml:space="preserve">Проявляющий уважение к эстетическим ценностям, обладающий основами эстетической культуры. </w:t>
            </w: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11</w:t>
            </w:r>
          </w:p>
        </w:tc>
      </w:tr>
      <w:tr w:rsidR="005C6FB1" w:rsidRPr="00D273E3" w:rsidTr="0023034B">
        <w:trPr>
          <w:trHeight w:val="1132"/>
        </w:trPr>
        <w:tc>
          <w:tcPr>
            <w:tcW w:w="7797" w:type="dxa"/>
            <w:tcBorders>
              <w:top w:val="single" w:sz="4" w:space="0" w:color="000000"/>
              <w:left w:val="single" w:sz="4" w:space="0" w:color="000000"/>
              <w:bottom w:val="single" w:sz="4" w:space="0" w:color="000000"/>
              <w:right w:val="single" w:sz="4" w:space="0" w:color="000000"/>
            </w:tcBorders>
            <w:shd w:val="clear" w:color="auto" w:fill="auto"/>
          </w:tcPr>
          <w:p w:rsidR="005C6FB1" w:rsidRDefault="005C6FB1" w:rsidP="005C6FB1">
            <w:pPr>
              <w:widowControl w:val="0"/>
              <w:autoSpaceDE w:val="0"/>
              <w:autoSpaceDN w:val="0"/>
              <w:jc w:val="both"/>
            </w:pPr>
            <w:r w:rsidRPr="00D273E3">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5C6FB1" w:rsidRDefault="005C6FB1" w:rsidP="005C6FB1">
            <w:pPr>
              <w:widowControl w:val="0"/>
              <w:autoSpaceDE w:val="0"/>
              <w:autoSpaceDN w:val="0"/>
              <w:jc w:val="both"/>
            </w:pPr>
          </w:p>
          <w:p w:rsidR="005C6FB1" w:rsidRDefault="005C6FB1" w:rsidP="005C6FB1">
            <w:pPr>
              <w:widowControl w:val="0"/>
              <w:autoSpaceDE w:val="0"/>
              <w:autoSpaceDN w:val="0"/>
              <w:jc w:val="both"/>
            </w:pPr>
          </w:p>
          <w:p w:rsidR="005C6FB1" w:rsidRPr="00D273E3" w:rsidRDefault="005C6FB1" w:rsidP="005C6FB1">
            <w:pPr>
              <w:widowControl w:val="0"/>
              <w:autoSpaceDE w:val="0"/>
              <w:autoSpaceDN w:val="0"/>
              <w:jc w:val="both"/>
              <w:rPr>
                <w:b/>
              </w:rPr>
            </w:pPr>
          </w:p>
        </w:tc>
        <w:tc>
          <w:tcPr>
            <w:tcW w:w="1984" w:type="dxa"/>
            <w:tcBorders>
              <w:top w:val="single" w:sz="4" w:space="0" w:color="000000"/>
              <w:left w:val="single" w:sz="4" w:space="0" w:color="000000"/>
              <w:bottom w:val="single" w:sz="4" w:space="0" w:color="000000"/>
            </w:tcBorders>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12</w:t>
            </w:r>
          </w:p>
        </w:tc>
      </w:tr>
      <w:tr w:rsidR="005C6FB1" w:rsidRPr="00D273E3" w:rsidTr="003C11D2">
        <w:tc>
          <w:tcPr>
            <w:tcW w:w="9781" w:type="dxa"/>
            <w:gridSpan w:val="2"/>
            <w:tcBorders>
              <w:top w:val="single" w:sz="4" w:space="0" w:color="000000"/>
            </w:tcBorders>
            <w:vAlign w:val="center"/>
          </w:tcPr>
          <w:p w:rsidR="005C6FB1" w:rsidRPr="00D273E3" w:rsidRDefault="005C6FB1" w:rsidP="005C6FB1">
            <w:pPr>
              <w:widowControl w:val="0"/>
              <w:autoSpaceDE w:val="0"/>
              <w:autoSpaceDN w:val="0"/>
              <w:ind w:firstLine="33"/>
              <w:jc w:val="center"/>
              <w:rPr>
                <w:b/>
              </w:rPr>
            </w:pPr>
            <w:r w:rsidRPr="00D273E3">
              <w:rPr>
                <w:b/>
              </w:rPr>
              <w:t>Личностные результаты</w:t>
            </w:r>
          </w:p>
          <w:p w:rsidR="005C6FB1" w:rsidRPr="00D273E3" w:rsidRDefault="005C6FB1" w:rsidP="005C6FB1">
            <w:pPr>
              <w:widowControl w:val="0"/>
              <w:autoSpaceDE w:val="0"/>
              <w:autoSpaceDN w:val="0"/>
              <w:ind w:firstLine="33"/>
              <w:jc w:val="center"/>
              <w:rPr>
                <w:b/>
              </w:rPr>
            </w:pPr>
            <w:r w:rsidRPr="00D273E3">
              <w:rPr>
                <w:b/>
              </w:rPr>
              <w:t xml:space="preserve">реализации программы воспитания, </w:t>
            </w:r>
            <w:r>
              <w:rPr>
                <w:b/>
              </w:rPr>
              <w:br/>
            </w:r>
            <w:r w:rsidRPr="00D273E3">
              <w:rPr>
                <w:b/>
              </w:rPr>
              <w:t>определенные отраслевыми требованиями к деловым качествам личности</w:t>
            </w:r>
          </w:p>
        </w:tc>
      </w:tr>
      <w:tr w:rsidR="005C6FB1" w:rsidRPr="00D273E3" w:rsidTr="003C11D2">
        <w:tc>
          <w:tcPr>
            <w:tcW w:w="7797" w:type="dxa"/>
            <w:vAlign w:val="center"/>
          </w:tcPr>
          <w:p w:rsidR="005C6FB1" w:rsidRPr="00D273E3" w:rsidRDefault="005C6FB1" w:rsidP="005C6FB1">
            <w:pPr>
              <w:widowControl w:val="0"/>
              <w:autoSpaceDE w:val="0"/>
              <w:autoSpaceDN w:val="0"/>
              <w:jc w:val="both"/>
            </w:pPr>
            <w:r w:rsidRPr="00D273E3">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tc>
        <w:tc>
          <w:tcPr>
            <w:tcW w:w="1984" w:type="dxa"/>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13</w:t>
            </w:r>
          </w:p>
        </w:tc>
      </w:tr>
      <w:tr w:rsidR="005C6FB1" w:rsidRPr="00D273E3" w:rsidTr="003C11D2">
        <w:tc>
          <w:tcPr>
            <w:tcW w:w="7797" w:type="dxa"/>
            <w:vAlign w:val="center"/>
          </w:tcPr>
          <w:p w:rsidR="005C6FB1" w:rsidRPr="00D273E3" w:rsidRDefault="005C6FB1" w:rsidP="005C6FB1">
            <w:pPr>
              <w:widowControl w:val="0"/>
              <w:autoSpaceDE w:val="0"/>
              <w:autoSpaceDN w:val="0"/>
              <w:jc w:val="both"/>
            </w:pPr>
            <w:r w:rsidRPr="00D273E3">
              <w:t xml:space="preserve">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w:t>
            </w:r>
            <w:r w:rsidRPr="00D273E3">
              <w:lastRenderedPageBreak/>
              <w:t>нацеленный на достижение поставленных целей; демонстрирующий профессиональную жизнестойкость</w:t>
            </w:r>
          </w:p>
        </w:tc>
        <w:tc>
          <w:tcPr>
            <w:tcW w:w="1984" w:type="dxa"/>
            <w:vAlign w:val="center"/>
          </w:tcPr>
          <w:p w:rsidR="005C6FB1" w:rsidRPr="00D273E3" w:rsidRDefault="005C6FB1" w:rsidP="005C6FB1">
            <w:pPr>
              <w:widowControl w:val="0"/>
              <w:autoSpaceDE w:val="0"/>
              <w:autoSpaceDN w:val="0"/>
              <w:ind w:firstLine="33"/>
              <w:jc w:val="center"/>
              <w:rPr>
                <w:b/>
                <w:lang w:val="en-US"/>
              </w:rPr>
            </w:pPr>
            <w:r w:rsidRPr="00D273E3">
              <w:rPr>
                <w:b/>
                <w:lang w:val="en-US"/>
              </w:rPr>
              <w:lastRenderedPageBreak/>
              <w:t>ЛР 14</w:t>
            </w:r>
          </w:p>
        </w:tc>
      </w:tr>
      <w:tr w:rsidR="005C6FB1" w:rsidRPr="00D273E3" w:rsidTr="003C11D2">
        <w:tc>
          <w:tcPr>
            <w:tcW w:w="7797" w:type="dxa"/>
            <w:vAlign w:val="center"/>
          </w:tcPr>
          <w:p w:rsidR="005C6FB1" w:rsidRPr="00D273E3" w:rsidRDefault="005C6FB1" w:rsidP="005C6FB1">
            <w:pPr>
              <w:widowControl w:val="0"/>
              <w:autoSpaceDE w:val="0"/>
              <w:autoSpaceDN w:val="0"/>
              <w:jc w:val="both"/>
            </w:pPr>
            <w:r w:rsidRPr="00D273E3">
              <w:lastRenderedPageBreak/>
              <w:t>Открытый к текущим и перспективным изменениям в мире труда и профессий</w:t>
            </w:r>
          </w:p>
        </w:tc>
        <w:tc>
          <w:tcPr>
            <w:tcW w:w="1984" w:type="dxa"/>
            <w:vAlign w:val="center"/>
          </w:tcPr>
          <w:p w:rsidR="005C6FB1" w:rsidRPr="00D273E3" w:rsidRDefault="005C6FB1" w:rsidP="005C6FB1">
            <w:pPr>
              <w:widowControl w:val="0"/>
              <w:autoSpaceDE w:val="0"/>
              <w:autoSpaceDN w:val="0"/>
              <w:ind w:firstLine="33"/>
              <w:jc w:val="center"/>
              <w:rPr>
                <w:b/>
                <w:lang w:val="en-US"/>
              </w:rPr>
            </w:pPr>
            <w:r w:rsidRPr="00D273E3">
              <w:rPr>
                <w:b/>
                <w:lang w:val="en-US"/>
              </w:rPr>
              <w:t>ЛР 15</w:t>
            </w:r>
          </w:p>
        </w:tc>
      </w:tr>
    </w:tbl>
    <w:p w:rsidR="0023034B" w:rsidRDefault="0023034B" w:rsidP="003C11D2"/>
    <w:p w:rsidR="0023034B" w:rsidRDefault="0023034B" w:rsidP="0023034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rPr>
      </w:pPr>
      <w:r>
        <w:tab/>
      </w:r>
      <w:r>
        <w:rPr>
          <w:b/>
        </w:rPr>
        <w:t>СОДЕРЖАНИЕ УЧЕБНОЙ ДИСЦИПЛИНЫ</w:t>
      </w:r>
    </w:p>
    <w:p w:rsidR="0023034B" w:rsidRDefault="0023034B" w:rsidP="0023034B"/>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1.Введение.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Значение изучения истории. Проблема достоверности исторических знаний. Исторические источники, их виды, основные методы работы с ними. Вспомогательные исторические дисциплины. Историческое событие и исторический факт. Концепции исторического развития (формационная, цивилизационная, их сочетание). Периодизация всемирной истории. История России — часть всемирной истории.</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2. Древнейшая стадия истории человечества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Происхождение человека. Люди эпохи палеолита. Источники знаний о древнейшем человеке. Проблемы антропогенеза. Древнейшие виды человека. Расселение</w:t>
      </w:r>
      <w:r w:rsidR="00CD3BBA">
        <w:rPr>
          <w:rFonts w:eastAsia="Calibri"/>
          <w:lang w:eastAsia="en-US"/>
        </w:rPr>
        <w:t xml:space="preserve"> </w:t>
      </w:r>
      <w:r w:rsidRPr="0023034B">
        <w:rPr>
          <w:rFonts w:eastAsia="Calibri"/>
          <w:lang w:eastAsia="en-US"/>
        </w:rPr>
        <w:t>древнейших людей по земному шару. Появление человека современного вида. Палеолит. Условия жизни и занятия первобытных людей. Социальные отношения. Родовая община. Формы первобытного брака. Достижения людей палеолита. Причины зарождения и особенности первобытной религии и искусства. Археологические памятники палеолита на территории России.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Неолитическая революция и ее последствия. Понятие «неолитическая революция». Причины неолитической революции. Зарождение производящего хозяйства, появление земледелия и животноводства. Прародина производящего хозяйства. Последствия неолитической революции. Древнейшие поселения земледельцев и животноводов. Неолитическая революция на территории современной России. Первое и второе общественное разделение труда. Появление ремесла и торговли. Начало формирования народов. Индоевропейцы и проблема их прародины. Эволюция общественных отношений, усиление неравенства. Соседская община. Племена и союзы племен. Укрепление власти вождей. Возникновение элементов государственности. Древнейшие города. Наш край в первобытную эпоху.</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Происхождение человека: дискуссионные вопросы.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Начало цивилизации.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Неолитическая революция.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Поселения древних людей на территории нашего края.</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3. Цивилизации Древнего мира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Древнейшие государства. Понятие цивилизации. Особенности цивилизаций Древнего мира – древневосточной и античной. Специфика древнеегипетской цивилизации. Города-государства Шумера. Вавилон. Законы царя Хаммурапи. Финикийцы и их достижения. Древние евреи в Палестине. Хараппская цивилизация Индии. Зарождение древнекитайской цивилизации.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Великие державы Древнего Востока. Хеттское царство. Ассирийская военная держава. Урарту. Мидийско-Персидская держава – крупнейшее государство Древнего Востока. Государства Индии. Объединение Китая. Империи Цинь и Хань.</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Древняя Греция. Великая греческая колонизация и ее последствия. Развитие демократии в Афинах. Спарта и ее роль в истории Древней Греции. Расцвет демократии в Афинах. Македонское завоевание Греции. Походы Александра Македонского и их результаты. Эллинистические государства –синтез античной и древневосточной цивилизации.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Древний Рим.</w:t>
      </w:r>
      <w:r w:rsidR="00CD3BBA">
        <w:rPr>
          <w:rFonts w:eastAsia="Calibri"/>
          <w:lang w:eastAsia="en-US"/>
        </w:rPr>
        <w:t xml:space="preserve"> </w:t>
      </w:r>
      <w:r w:rsidRPr="0023034B">
        <w:rPr>
          <w:rFonts w:eastAsia="Calibri"/>
          <w:lang w:eastAsia="en-US"/>
        </w:rPr>
        <w:t xml:space="preserve">Рождение Римской республики и особенности управления в ней. Превращение Римской республики в мировую державу. Система управления в Римской </w:t>
      </w:r>
      <w:r w:rsidRPr="0023034B">
        <w:rPr>
          <w:rFonts w:eastAsia="Calibri"/>
          <w:lang w:eastAsia="en-US"/>
        </w:rPr>
        <w:lastRenderedPageBreak/>
        <w:t>республике. Кризис Римской империи. Великое переселение народов и падение Западной Римской империи.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Культура и религия Древнего мира. Особенности культуры и религиозных воззрений Древнего Востока. Монотеизм. Иудаизм. Буддизм – древнейшая мировая религия. Зарождение конфуцианства в Китае. Достижения культуры Древней Греции. Особенности древнеримской культуры. Античная философия, наука, литература, архитектура, изобразительное искусство. Античная культура как фундамент современной мировой культуры. Религиозные представления древних греков и римлян. Возникновение христианства. Особенности христианского вероучения и церковной структуры. Превращение христианства в государственную религию Римской империи.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Греческий полис</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Римская империя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Древний Восток и Античность: сходство и различия.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Великое переселение народов.</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4. Цивилизации Запада и Востока в Средние века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Великое переселение народов и образование варварских королевств в Европе.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Средние века: понятие, хронологические рамки, периодизация. Варвары и их вторжения на территорию Римской империи. Варварские королевства, особенности отношений варваров и римского населения в различных королевствах. Синтез позднеримского и варварского начал в европейском обществе раннего Средневековья.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Возникновение ислама. Арабские завоевания. Арабы. Мухаммед и его учение. Возникновение ислама. Основы мусульманского вероучения. Образование Арабского халифата. Арабские завоевания. Распад халифата. Культура исламского мира. </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Византийская империя. Территория Византии. Византийская империя: власть, управление. Расцвет Византии при Юстиниане. Византия и славяне, славянизация Балкан. Принятие христианства славянскими народами. Турецкие завоевания и падение Византии. Культура Византии. Искусство, иконопись, архитектура. Влияние Византии на государственность и культуру России.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Восток в Средние века. Средневековая Индия. Ислам в Индии. Делийский султанат. Культура средневековой Индии. Особенности развития Китая. Административно - бюрократическая система. Китайская культура и ее влияние на соседние народы. Становление и эволюция государственности в Японии. Самураи. Правление сёгунов.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Империя Карла Великого и ее распад. Феодальная раздробленность в Европе.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Королевство франков. Военная реформа Карла Мартела и ее значение. Карл Великий, его завоевания и держава. Каролингское возрождение. Распад Каролингской империи. Причины и последствия феодальной раздробленности. Британия в раннее Средневековье.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Основные черты западноевропейского феодализма. Средневековое общество. Феодализм: понятие, основные черты. Феодальное землевладение, вассально-ленные отношения. Структура и сословия средневекового общества. Крестьяне, хозяйственная жизнь, крестьянская община. Феодалы. Феодальный замок. Рыцари, рыцарская культура.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Средневековый западноевропейский город. Города Средневековья, причины их возникновения. Развитие ремесла и торговли. Коммуны и сеньоры. Повседневная жизнь горожан. Значение средневековых городов.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Католическая церковь в Средние века. Крестовые походы. Христианская церковь в Средневековье. Церковная организация и иерархия. Усиление роли римских пап. Разделение церквей, католицизм и православие. Духовенство, монастыри, их роль в средневековом обществе. Крестовые походы, их последствия. Ереси в Средние века: причины их возникновения и распространения. Инквизиция. Упадок папства.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Зарождение централизованных государств в Европе. Англия и Франция в Средние века. Великая хартия вольностей. Франция под властью Капетингов на пути к единому государству. Оформление сословного представительства (Парламент в Англии, Генеральные </w:t>
      </w:r>
      <w:r w:rsidRPr="0023034B">
        <w:rPr>
          <w:rFonts w:eastAsia="Calibri"/>
          <w:lang w:eastAsia="en-US"/>
        </w:rPr>
        <w:lastRenderedPageBreak/>
        <w:t>штаты во Франции). Столетняя война и ее итоги. Османское государство и падение Византии. Рождение Османской империи и государства Европы. Пиренейский полуостров в Средние века. Реконкиста. Образование Испании и Португалии. Политический и культурный подъем в Чехии. Ян Гус. Гуситские войны и их последствия. Перемены во внутренней жизни европейских стран. Завершение складывания национальных государств. Окончательное объединение Франции. Укрепление королевской власти в Англии.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Средневековая культура Западной Европы. Начало Ренессанса. Особенности и достижения средневековой культуры. Наука и богословие. Духовные ценности Средневековья. Школы и университеты. Художественная культура. Изобретение книгопечатания и последствия этого события. Гуманизм. Начало Ренессанса (Возрождения). Культурное наследие европейского Средневековья.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Феномен западноевропейского Средневековья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Восток в Средние века.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Феодализм.</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Рыцарская культура.</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5. От Древней Руси к Российскому государству</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От Древней Руси к Российскому государству.</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Образование Древнерусского государства. Восточные славяне: происхождение, расселение, занятия, общественное устройство. Предпосылки и причины образования Древнерусского государства. Новгород и Киев – центры древнерусской государственности. Формирование княжеской власти (князь и дружина, полюдье). Первые русские князья, их внутренняя и внешняя политика. Походы Святослава.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Крещение Руси и его значение. Начало правления князя Владимира Святославича. Крещение Руси: причины, основные события, значение. Христианство и язычество. Церковная организация на Руси. Монастыри. Распространение культуры и письменности.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Общество Древней Руси. Социально-экономический и политический строй Древней Руси. Русская Правда. Политика Ярослава Мудрого и Владимира Мономаха. Древняя Русь и ее соседи.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Раздробленность на Руси. Политическая раздробленность: причины и последствия. Крупнейшие самостоятельные центры Руси, особенности их географического, социально-политического и культурного развития. Новгородская земля. Владимиро-Суздальское княжество. Зарождение стремления к объединению русских земель.</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Древнерусская культура. Особенности древнерусской культуры. Возникновение письменности. Летописание. Литература. Былинный эпос. Деревянное и каменное зодчество. Живопись. Иконы. Развитие местных художественных школ.</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Монгольское завоевание и его последствия. Монгольское нашествие. Сражение на Калке. Поход монголов на Северо-Западную Русь. Героическая оборона русских городов. Значение противостояния Руси монгольскому завоеванию. Борьба Руси против экспансии с Запада. Александр Ярославич. Невская битва. Ледовое побоище. Зависимость русских земель от Орды и ее последствия. Борьба населения русских земель против ордынского владычества. Наш край в годы татаро-монгольского ига.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Начало возвышения Москвы. Причины и основные этапы объединения русских земель. Москва и Тверь: борьба за великое княжение. Причины и ход возвышения Москвы. Княжеская власть и церковь. Дмитрий Донской. Начало борьбы с ордынским владычеством. Куликовская битва, ее значение.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Образование единого Русского государства. Русь при преемниках Дмитрия Донского. Автокефалия Русской православной церкви. Иван III. Присоединение Новгорода. Завершение объединения русских земель. Прекращение зависимости Руси от Золотой Орды. Образование единого Русского государства и его значение. Усиление великокняжеской власти. Судебник 1497 года. Положение крестьян, ограничение их свободы. Предпосылки и начало складывания крепостнической системы.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lastRenderedPageBreak/>
        <w:t>Основы российской истории.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Происхождение Древнерусского государства.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Русь в эпоху раздробленности.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Возрождение русских земель (ХIV-ХV века).</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Раздел6. Россия в ХVI-ХVII веках: от великого княжества к царству.</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Россия в правление Ивана Грозного. Иван IV. Избранная рада. Реформы 1550-х годов и их значение. Становление приказной системы. Расширение территории государства, его многонациональный характер. Походы на Казань. Присоединение Казанского и Астраханского ханств, борьба с Крымским ханством, покорение Западной Сибири. Ливонская война, ее итоги и последствия. Опричнина, споры о ее смысле. Последствия опричнины. Россия в конце XVI века, нарастание кризиса. Учреждение патриаршества. Закрепощение крестьян.</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Смутное время начала XVII века. Царствование Б. Годунова. Смута: причины, участники, последствия. Самозванцы. Восстание под предводительством И. Болотникова. Вмешательство Речи Посполитой и Швеции в Смуту. Оборона Смоленска. Освободительная борьба против интервентов. Патриотический подъем народа. Окончание Смуты и возрождение российской государственности. Ополчение К. Минина и Д. Пожарского. Освобождение Москвы. Начало царствования династии Романовых.</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Экономическое и социальное развитие России в XVII веке. Народные движения.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Возникновениемануфактур. Развитие торговли, начало формирования всероссийского рынка. Окончательное закрепощение крестьян. Народные движения в XVII веке: причины, формы, участники. Городские восстания. Восстание под предводительством С. Т. Разина.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Становление абсолютизма в России. Внешняя политика России в ХУН веке.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Усиление царской власти. Развитие приказной системы. Начало становления абсолютизма. Власть и церковь. Реформы патриарха Никона. Церковный раскол. Освоение Сибири и Дальнего Востока. Русские первопроходцы. Внешняя политика России в XVII веке. Взаимоотношения с соседними государствами и народами. Россия и Речь Посполитая. Смоленская война. Присоединение к России Левобережной Украины и Киева. </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Культура Руси конца XIII-XVII веков. Культура XIII-XV веков. Летописание. Важнейшие памятники литературы. Развитие зодчества (Московский Кремль). Расцвет иконописи (Ф.Грек, А.Рублев). Культура XVI века. Книгопечатание (И.Федоров). Публицистика. Зодчество (шатровые храмы). «Домострой». Культура XVII века. Традиции и новые веяния, усиление светского характера культуры. Образование. Литература: новые жанры (сатирические повести, автобиографические повести), новые герои. Зодчество: основные стили и памятники. Живопись (С. Ушаков).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Рождение Российского централизованного государства.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Смутное время в России.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Россия в ХVII веке: успехи и проблемы.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Наш край с древнейших времен до конца ХVII века.</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7. Страны Запада и Востока в ХVI-ХVIII веке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Экономическое развитие и перемены в западноевропейском обществе. Зарождение ранних капиталистических отношений. Мануфактура. Открытия в науке, усовершенствование в технике, внедрение технических новинок в производство. Развитие торговли и товарно-денежных отношений. Революция цен и ее последствия.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Великие географические открытия. Образование колониальных империй. Великие географические открытия, их технические, экономические и интеллектуальные предпосылки. Поиски пути в Индию и открытие Нового Света (Х.Колумб, Васко да Гама, Ф. Магеллан). Разделы сфер влияния и начало формирования колониальной системы. Политические, экономические и культурные последствия Великих географических открытий.</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Возрождение и гуманизм в Западной Европе. Эпоха Возрождения. Понятие «Возрождение». Истоки и предпосылки становления культуры Ренессанса в Италии. </w:t>
      </w:r>
      <w:r w:rsidRPr="0023034B">
        <w:rPr>
          <w:rFonts w:eastAsia="Calibri"/>
          <w:lang w:eastAsia="en-US"/>
        </w:rPr>
        <w:lastRenderedPageBreak/>
        <w:t>Гуманизм и новая концепция человеческой личности. Идеи гуманизма в Северной Европе. Высокое Возрождение в Италии. Искусство стран Северного Возрождения.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Реформация и контрреформация. Понятие «протестантизм». Мартин Лютер. Реформация в Германии, лютеранство. Религиозные войны. Крестьянская война в Германии. Жан Кальвин и распространение его учения. Новая конфессиональная карта Европы. Контрреформация и попытки преобразований в католическом мире. Орден иезуитов.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Становление абсолютизма в европейских странах. Абсолютизм как общественнополитическая система. Абсолютизм во Франции. Религиозные войны и правление Генриха IV. Людовик XIV — «король-солнце». Абсолютизм в Испании. Испания и империя Габсбургов в XVII-XVIII веках. Англия в эпоху Тюдоров. Общие черты и особенности абсолютизма в странах Европы. «Просвещенный абсолютизм», его значение и особенности в Пруссии, при монархии Габсбургов.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Англия в XVII-ХVIII веках. Причины и начало революции в Англии. Протекторат О. Кромвеля. Реставрация монархии. Итоги, характер и значение Английской революции. «Славная революция». Английское Просвещение. Дж.Локк. Политическое развитие Англии в XVIII веке. Подъем мануфактурного производства. Начало промышленной революции. Изменения в социальной структуре общества.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Страны Востока в XVI -XVIII веках. Османские завоевания в Европе. Борьба европейских стран с османской опасностью. Маньчжурское завоевание Китая. Начало проникновения европейцев в Китай. Цинская политика изоляции. СёгунатТокугавы в Японии.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Страны Востока и колониальная экспансия европейцев. Колониальные захваты Англии, Голландии и Франции. Складывание колониальной системы. Колонизаторы и местное население. Значение колоний для развития стран Западной Европы. Испанские и португальские колонии Америки. Английские колонии в Северной Америке: социально-экономическое развитие и политическое устройство. Рабовладение. Европейские колонизаторы в Индии. Захват Индии Англией и его последствия.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Международные отношения в XVII—XVIII веках. Религиозные, экономические и колониальные противоречия. Причины, ход, особенности, последствия Тридцатилетней войны. Династические войны XVIII века. (Война за испанское наследство, Война за австрийское наследство). Семилетняя война — прообраз мировой войны.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Развитие европейской культуры и науки в XVII—XVIII веках. Эпоха просвещения. Новые художественные стили: классицизм, барокко, рококо. Крупнейшие писатели, художники, композиторы. Просвещение: эпоха и идеология. Развитие науки, важнейшие достижения. Идеология Просвещения и значение ее распространения. Учение о естественном праве и общественном договоре. Вольтер, Ш. Монтескьё, Ж. Ж. Руссо.</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Война за независимость и образование США. Причины борьбы английских колоний в Северной Америке за независимость. Декларация независимости США. Образование США. Война за независимость как первая буржуазная революция в США. Конституция США. Билль о правах.</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Французская революция конца XVIII века. Предпосылки и причины Французской революции конца XVIII века. Начало революции. Декларация прав человека и гражданина. Свержение монархии и установление республики. Якобинская диктатура. Террор. Падение якобинцев. От термидора к брюмеру. Установление во Франции власти Наполеона Бонапарта. Итоги революции. Международное значение революции.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Истоки модернизации в Западной Европе.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Революции ХVII-ХVIII веков как порождение модернизационных процессов.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Страны Востока в раннее Новое время.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Война за независимость как первая буржуазная революция в США.</w:t>
      </w:r>
    </w:p>
    <w:p w:rsidR="0023034B" w:rsidRPr="0023034B" w:rsidRDefault="0023034B" w:rsidP="0023034B">
      <w:pPr>
        <w:suppressAutoHyphens w:val="0"/>
        <w:ind w:firstLine="851"/>
        <w:jc w:val="both"/>
        <w:rPr>
          <w:rFonts w:eastAsia="Calibri"/>
          <w:lang w:eastAsia="en-US"/>
        </w:rPr>
      </w:pP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8.Россия в конце ХVII — ХVIII веков: от царства к империи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lastRenderedPageBreak/>
        <w:t>Россия в эпоху петровских преобразований. Дискуссии о Петре I, значении и цене его преобразований. Начало царствования Петра I. Начало самостоятельного правления Петра I. Азовские походы. Великое посольство. Северная война: причины, основные события, итоги. Значение Полтавской битвы. Провозглашение России империей. Государственные реформы Петра I. Реорганизация армии. Реформы государственного управления (учреждение Сената, коллегий, губернская реформа и др.). Указ о единонаследии. Табель о рангах. Утверждение абсолютизма. Церковная реформа. Развитие экономики. Восстания в Астрахани, на Дону. Итоги и цена преобразований Петра Великого. Деятельность Петра I на липецкой земле.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Экономическое и социальное развитие в XVIII веке. Народные движения. Развитие промышленности и торговли во второй четверти — конце XVIII века. Рост помещичьего землевладения. Основные сословия российского общества, их положение. Усиление крепостничества. Восстание под предводительством Е.И.Пугачева и его значение.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Внутренняя и внешняя политика России в середине — второй половине XVIII века.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Дворцовые перевороты: причины, сущность, последствия. Внутренняя и внешняя политика преемников Петра I. Расширение привилегий дворянства. Участие России в Семилетней войне. Короткое правление Петра III. Правление Екатерины II. Политика «просвещенного абсолютизма»: основные направления, мероприятия, значение. Губернская реформа. Жалованные грамоты дворянству и городам. Внутренняя политика Павла I, его свержение. Внешняя политика Екатерины II. Русско-турецкие войны и их итоги. Великие русские полководцы и флотоводцы (П. А. Румянцев, А. В. Суворов, Ф.Ф.Ушаков). Присоединение и освоение Крыма и Новороссии; Г. А. Потемкин. Участие России в разделах Речи Посполитой. Внешняя политика Павла I. Итальянский и Швейцарский походы А. В. Суворова, Средиземноморская экспедиция Ф. Ф. Ушакова.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Русская культура XVIII века. Нововведения в культуре петровских времен. Просвещение и научные знания (Ф.Прокопович.И.Т.Посошков). Литература и искусство Культура и быт России во второй половине XVIII века. Становление отечественной науки; М.В.Ломоносов. Историческая наука (В. Н. Татищев). Русские изобретатели (И. И. Ползунов, И. П. Кулибин). Общественная мысль (Н.И.Новиков, А.Н.Радищев). Литература: основные направления, жанры, писатели (А. П. Сумароков, Н. М. Карамзин, Г. Р. Державин, Д. И. Фонвизин). Развитие архитектуры, живописи, скульптуры, музыки (стили и течения, художники и их произведения). Театр (Ф.Г. Волков).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Становление новой России (конец ХVII - начало ХVIII века).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Россия ХVIII века: победная поступь империи.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Наш край в ХVIII веке.</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9. Становление индустриальной цивилизации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Промышленный переворот и его последствия. Промышленный переворот (промышленная революция), его причины и последствия. Важнейшие изобретения.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От мануфактуры к фабрике. Машинное производство. Социальные последствия промышленной революции. Индустриальное общество. Экономическое развитие Англии и Франции в ХIХ веке. Концентрация производства и капитала. Монополии и их формы. Роль государства в экономике.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Международные отношения. Антифранцузские коалиции. Крушение наполеоновской империи и его причины. Создание Венской системы международных отношений. Крымская (Восточная) война и ее последствия. Франко-прусская война и изменение расстановки сил на мировой арене. Колониальные захваты. Складывание системы союзов. Тройственный союз. Франко-русский союз — начало образования Антанты.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Политическое развитие стран Европы и Америки. Страны Европы после Наполеоновских войн. Июльская революция во Франции. Образование независимых государств в Латинской Америке. Эволюция политической системы Великобритании, чартистское движение. Революции во Франции, Германии, Австрийской империи и Италии в 1848-1849 годах: характер, итоги и последствия. Пути объединения национальных </w:t>
      </w:r>
      <w:r w:rsidRPr="0023034B">
        <w:rPr>
          <w:rFonts w:eastAsia="Calibri"/>
          <w:lang w:eastAsia="en-US"/>
        </w:rPr>
        <w:lastRenderedPageBreak/>
        <w:t xml:space="preserve">государств: Италии, Германии. Социально-экономическое развитие США в конце XVIII — первой половине XIX века. Гражданская война в США. Отмена рабства. Итоги войны. Распространение социалистических идей. Учение К. Маркса. Рост рабочего движения. Деятельность I Интернационала. Возникновение социал-демократии. Образование II Интернационала. </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Развитие западноевропейской культуры. Литература. Изобразительное искусство. Музыка. Романтизм, реализм, символизм в художественном творчестве. Секуляризация науки. Теория Ч. Дарвина. Влияние культурных изменений на повседневную жизнь и быт людей. Автомобили и воздухоплавание.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Социальные последствия промышленной революции.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Индустриальное общество.</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Войны Французской революции и Наполеоновские войны.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Крымская (Восточная) война и ее последствия.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 Важнейшие научные открытия.</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Раздел10. Процесс модернизации в традиционных обществах Востока.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Колониальная экспансия европейских стран. Индия. Особенности социально-экономического и политического развития стран Востока. Колониальный раздел Азии и Африки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Значение колоний для ускоренного развития западных стран. Колониальный раздел Азии и Африки. Традиционные общества и колониальное управление. Освободительная борьба народов колоний и зависимых стран. </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Китай и Япония. Начало превращения Китая в зависимую страну. Упадок и окончательное закабаление Китая западными странами. Особенности японского общества в период сёгунатаТокугава. Насильственное «открытие» Японии. Революция Мэйдзи и ее последствия. Усиление Японии и начало ее экспансии в Восточной Азии.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Индия под властью британской короны. </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Революция Мэйдзи и ее последствия.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Опиумные войны. Восстание тайпинов, его особенности и последствия.</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11. Российская империя в ХIХ веке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Внутренняя и внешняя политика России в начале XIXвека. Император Александр I и его окружение. Создание министерств. Указ о вольных хлебопашцах.</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Проект М.М.Сперанского. Учреждение Государственного совета. Участие России в антифранцузских коалициях. Отечественная война 1812 года. Планы сторон, основные этапы и сражения войны. Герои войны (М.И.Кутузов, П.И.Багратион, Н.Н. Раевский, Д.В. Давыдов и др.). Причины победы России в Отечественной войне 1812 года Заграничный поход русской армии 1813-1814 годов. Венский конгресс. Изменение внутриполитического курса Александра I в 1816-1825 годах. Аракчеевщина. Военные поселения.отечественная война 1812 г. И Липецкий край.</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Движение декабристов. Движение декабристов: предпосылки возникновения, идейные основы и цели, первые организации, их участники. Южное общество; «Русская правда» П. И. Пестеля. Северное общество; Конституция Н. М. Муравьева. Выступления декабристов в Санкт-Петербурге (14 декабря 1825 года) и на юге, их итоги. Значение движения декабристов.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Правление Николая I. Кодификация законов. Социально-экономическое развитие России во второй четверти XIX века. Крестьянский вопрос. Реформа управления государственными крестьянами П. Д. Киселева. Начало промышленного переворота, его экономические и социальные последствия. Финансовая реформа Е. Ф. Канкрина. Теория официальной народности (С. С. Уваров).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Общественное движение во второй четверти XIX века. Оппозиционная общественная мысль. «Философическое письмо» П. Я. Чаадаева. Славянофилы (К. С. и И. С. Аксаковы, И. В. и П. В. Киреевские, А. С. Хомяков, Ю. Ф. Самарин и др.) и западники </w:t>
      </w:r>
      <w:r w:rsidRPr="0023034B">
        <w:rPr>
          <w:rFonts w:eastAsia="Calibri"/>
          <w:lang w:eastAsia="en-US"/>
        </w:rPr>
        <w:lastRenderedPageBreak/>
        <w:t>(К.Д.Кавелин, С.М. Соловьев, Т.Н.Грановский и др.). Революционно-социалистические течения (А.И.Герцен, Н.П.Огарев, В.Г. Белинский). Общество петрашевцев. Создание А. И. Герценом теории русского социализма и его издательская деятельность.</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Внешняя политика России во второй четверти XIX века. Восточный вопрос. Войны с Ираном и Турцией. Кавказская война. Крымская война 1853 — 1856 годов: причины, этапы военных действий, итоги. Героическая оборона Севастополя и ее герои.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Отмена крепостного права и реформы 60 — 70-х годов XIX века. Контрреформы.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Необходимость и предпосылки реформ. Император Александр II и его окружение. Подготовка крестьянской реформы. Основные положения Крестьянской реформы 1861 года и условия освобождения крестьян. Значение отмены крепостного права. Земская и городская реформы, создание системы местного самоуправления. Судебная реформа, суд присяжных. Введение всеобщей воинской повинности. Реформы в области образования и печати. Итоги и следствия реформ 1860 — 1870-х годов. «Конституция М.Т.Лорис-Меликова». Александр III. Причины контрреформ, их основные направления и последствия.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Общественное движение во второй половине XIX века. Общественное движение в России в последней трети XIX века. Консервативные, либеральные, радикальные течения общественной мысли. Народническое движение: идеология (М. А. Бакунин, П. Л. Лавров, П. Н. Ткачев), организации, тактика. Деятельность «Земли и воли» и «Народной воли». Основные идеи либерального народничества. Распространение марксизма и зарождение российской социал-демократии. Начало рабочего движения.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Экономическое развитие во второй половине XIX века. Социально-экономическое развитие пореформенной России. Сельское хозяйство после отмены крепостного права. Развитие торговли и промышленности. Завершение промышленного переворота, его последствия. Возрастание роли государства в экономической жизни страны. Курс на модернизацию промышленности. Экономические и финансовые реформы (Н.Х.Бунге, С.Ю.Витте). Разработка рабочего законодательства.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Внешняя политика России во второй половине XIX века. Европейская политика. А. М. Горчаков и преодоление последствий поражения в Крымской войне. Русско- турецкая война 1877— 1878 годов, ход военных действий на Балканах — в Закавказье. Присоединение Казахстана и Средней Азии. Заключение русско-французского союза. Политика России на Дальнем Востоке. Россия в международных отношениях конца XIX века. Начало промышленного переворота в России, его экономические и социальные последствия.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Русская культура XIX века. Развитие науки и техники (Н. И.Лобачевский, Н. И. Пирогов, Н. Н. Зинин, Б. С. Якоби, А. Г. Столетов, Д. И. Менделеев, И. М. Сеченов и др.). Расширение сети школ и университетов. Основные стили в художественной культуре (романтизм, классицизм, реализм). Золотой век русской литературы: писатели и их произведения (В. А. Жуковский, А.С.Пушкин,М.Ю.Лермонтов, Н.В.Гоголь и др.). Общественное звучание литературы (Н. А. Некрасов, И. С. Тургенев, Л. Н. Толстой, Ф. М. Достоевский). Становление и развитие национальной музыкальной школы (М.И.Глинка, П.И. Чайковский, Могучая кучка). Расцвет театрального искусства, возрастание его роли в общественной жизни. Живопись: академизм, реализм, передвижники. Архитектура: стили (русский ампир, классицизм), зодчие и их произведения. </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Место российской культуры в мировой культуре XIX века.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Создание А. И. Герценом теории русского социализма и его издательская деятельность.</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Героическая оборона Севастополя в 1854 —1855 годах и ее герои.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Народническое движение.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Золотой век русской литературы.</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12. От Новой истории к Новейшей</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Мир в начале ХХ века. Понятие «новейшая история». Важнейшие изменения на карте мира. Первые войны за передел мира. Окончательное формирование двух блоков в Европе (Тройственного союза и Антанты), нарастание противоречий между ними. </w:t>
      </w:r>
      <w:r w:rsidRPr="0023034B">
        <w:rPr>
          <w:rFonts w:eastAsia="Calibri"/>
          <w:lang w:eastAsia="en-US"/>
        </w:rPr>
        <w:lastRenderedPageBreak/>
        <w:t>Особенности экономического развития Великобритании, Франции, Германии, США. Социальные движения и социальные реформы. Реформизм в деятельности правительств. Влияние достижений научно-технического прогресса.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Пробуждение Азии в начале ХХ века. Колонии, зависимые страны и метрополии. Синьхайская революция в Китае. Сун Ятсен. Гоминьдан. Кризис Национально-освободительная борьба в Индии против британского господства. Индийский национальный конгресс. М. Ганди.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Россия на рубеже XIX-XX веков. Динамика промышленного развития. Роль государства в экономике России. Аграрный вопрос. Император Николай II, его политические воззрения. Общественное движение Возникновение социалистических и либеральных организаций и партий: их цели, тактика, лидеры (Г. В. Плеханов, А.М. Чернов, В.И. Ленин, Ю.О. Мартов, П.Б. Струве). Усиление рабочего и крестьянского движения. Внешняя политика России. Конференции в Гааге. Русско-японская война 1904-1905 годов: планы сторон, основные сражения. Портсмутский мир.</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Революция 1905-1907 годов в России. Причины революции. «Кровавое воскресенье» и начало революции. Советы как форма политического творчества масс. Манифест 17 октября 1905 года. Московское восстание. Спад революции. Становление конституционной монархии и элементов гражданского общества. Опыт российского парламентаризма 1906-1917 годов: особенности парламентской системы, ее полномочия и влияние на общественно-политическую жизнь, тенденции эволюции. Результаты Первой российской революции в политических и социальных аспектах. Революционные события на территории Липецкой области.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Россия в период столыпинских реформ. П. А. Столыпин как государственный деятель. Программа П. А. Столыпина, ее главные цели и комплексный характер. Основное содержание и этапы реализации аграрной реформы, ее влияние на экономическое и социальное развитие России. Проблемы и противоречия в ходе проведения аграрной реформы. Экономический подъем. Политическая и общественная жизнь в России в 1910-1914 годы. Обострение внешнеполитической обстановки.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Серебряный век русской культуры. Открытия российских ученых в науке и технике. Русская философия: поиски общественного идеала. Развитие литературы: от реализма к модернизму. Поэзия Серебряного века. Изобразительное искусство: традиции реализма, «Мир искусства», авангардизм, его направления. Архитектура. Скульптура. Музыка.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Первая мировая война. Боевые действия 1914-1918 годов. Особенности и участники войны. Восточный фронт и его роль в войне. Переход к позиционной войне. Основные сражения в Европе в 1915-1917 годах. Брусиловский прорыв и его значение. Поражение Германии и ее союзников. Первая мировая война в истории Липецкого края.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Первая мировая война и общество. Развитие военной техники в годы войны. Государственное регулирование экономики. Власть и общество на разных этапах войны. Нарастание тягот и бедствий населения. Антивоенные и национальные движения. Нарастание общенационального кризиса в России. Итоги Первой мировой войны. Парижская и Вашингтонская конференции и их решения.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Февральская революция в России. От Февраля к Октябрю. Причины революции. Отречение Николая II от престола. Падение монархии как начало Великой российской революции. Временное правительство и Петроградский совет рабочих и солдатских депутатов: начало двоевластия. Причины апрельского, июньского и июльского кризисов Временного правительства. Конец двоевластия. На пороге экономической катастрофы и распада: Россия в июле-октябре 1917 года. Деятельность А. Ф. Керенского во главе Временного правительства. Выступление Л. Г. Корнилова и его провал. Изменения в революционной части политического поля России: раскол эсеров, рост влияния большевиков в Советах. События 1917 года на Липецкой земле.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Октябрьская революция в России и ее последствия. События 24-25 октября в Петрограде, приход к власти большевиков во главе с В. И. Лениным. II Всероссийский съезд Советов. Декреты о мире и о земле. Формирование новых органов власти. Создание ВЧК, </w:t>
      </w:r>
      <w:r w:rsidRPr="0023034B">
        <w:rPr>
          <w:rFonts w:eastAsia="Calibri"/>
          <w:lang w:eastAsia="en-US"/>
        </w:rPr>
        <w:lastRenderedPageBreak/>
        <w:t>начало формирования Красной Армии. Отношение большевиков к созыву Учредительного собрания. Причины разгона Учредительного собрания. Создание федеративного социалистического государства и его оформление в Конституции РСФСР 1918 года. Советско-германские переговоры и заключение Брестского мира, его условия, экономические и политические последствия. Установление однопартийного режима.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Гражданская война в России. Причины Гражданской войны. Красные и белые: политические ориентации, лозунги и реальные действия, социальная опора. Другие участники Гражданской войны. Цели и этапы участия иностранных государств в Гражданской войне. Причины победы красных. Россия в годы Гражданской войны. Экономическая политика большевиков. Национализация, «красногвардейская атака на капитал». Политика «военного коммунизма», ее причины, цели, содержание, последствия. Последствия и итоги Гражданской войны. Липецкий край в годы гражданской войны.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Мир начала ХХ века: достижения и противоречия.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Великая российская революция.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Восточный фронт в Первой мировой войне. Брестский мир.</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Гражданская война.</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13. Между мировыми войнами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Европа и США. Территориальные изменения в Европе и Азии после Первой мировой войны. Революционные события 1918-начала 1920-х годов в Европе. Ноябрьская революция в Германии и возникновение Веймарской республики. Революции в Венгрии. Зарождение коммунистического движения, создание и деятельность Коммунистического интернационала. Экономическое развитие ведущих стран мира в 1920-х годах. Причины мирового экономического кризиса 1929-1933 годов. Дж.М.Кейнс и его рецепты спасения экономики. Государственное регулирование экономики и социальных отношений. «Новый курс» президента США Ф. Рузвельта и его результаты.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Недемократические режимы. Захват фашистами власти в Италии. Победа нацистов в Германии. А. Гитлер–фюрер германского народа. Внутренняя политика А. Гитлера, установление и функционирование тоталитарного режима, причины его устойчивости. Авторитарные режимы в большинстве стран Европы: общие черты и национальные особенности. Создание и победа Народного фронта во Франции, Испании. Гражданская война в Испании.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Турция, Китай, Индия, Япония. Воздействие Первой мировой войны и Великой российской революции на страны Азии. Установление республики в Турции, деятельность М.Кемаля. Великая национальная революция 1925-1927 годов в Китае. Создание Компартии Китая. Установление диктатуры Чан Кайши и гражданская война в Китае. Создание Национального фронта борьбы против Японии. Кампания гражданского неповиновения в Индии. Идеология ненасильственного сопротивления английским колонизаторам М. Ганди. Милитаризация Японии, ее переход к внешнеполитической экспансии.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Международные отношения. Деятельность Лиги Наций. Кризис Версальско-Вашингтонской системы. Агрессия Японии на Дальнем Востоке. Начало японо-китайской войны. Столкновения Японии и СССР. События у озера Хасан и реки Халхин-Гол. Складывание союза агрессивных государств «Берлин — Рим — Токио». Западная политика «умиротворения» агрессоров. Аншлюс Австрии. Мюнхенский сговор и раздел Чехословакии.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Культура в первой половине ХХ века. Развитие науки. Открытия в области физики, химии, биологии, медицины. Формирование новых художественных направлений и школ. Развитие реалистического и модернистского искусства. Изобразительное искусство. Архитектура. Основные направления в литературе. Писатели: модернисты, реалисты; писатели «потерянного поколения», антиутопии. Музыка. Театр. Развитие киноискусства. Нацизм и культура.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Новая экономическая политика в Советской России. Образование СССР. Экономический и политический кризис. Крестьянские восстания, Кронштадтский мятеж и др. Переход к новой экономической политике. Сущность нэпа. Достижения и противоречия </w:t>
      </w:r>
      <w:r w:rsidRPr="0023034B">
        <w:rPr>
          <w:rFonts w:eastAsia="Calibri"/>
          <w:lang w:eastAsia="en-US"/>
        </w:rPr>
        <w:lastRenderedPageBreak/>
        <w:t>нэпа, причины его свертывания. Политическая жизнь в 1920-е годы. Образование СССР: предпосылки объединения республик, альтернативные проекты и практические решения. Укрепление позиций страны на международной арене.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Достижения и противоречия нэпа, причины его свертывания.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Индустриализация и коллективизация в СССР. Обострение внутрипартийных разногласий и борьбы за лидерство в партии и государстве. Советская модель модернизации. Коллективизация сельского хозяйства: формы, методы, экономические и социальные последствия. Индустриализация: цели, методы, экономические и социальные итоги и следствия. Первые пятилетки: задачи и результаты.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Советское государство и общество в 1920-1930-е годы. Особенности советской политической системы: однопартийность, сращивание партийного и государственного аппарата, контроль над обществом. Стахановское движение. Повседневная жизнь и быт населения городов и деревень. Итоги развития СССР в 1930-е годы. Конституция СССР 1936 года.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Советская культура в 1920-1930-е годы. Ликвидация неграмотности, создание системы народного образования. Культурное разнообразие 1920-х годов. Достижения литературы и искусства. Развитие кинематографа. Введение обязательного начального преподавания. Восстановление преподавания истории. Идеологический контроль над духовной жизнью общества. Развитие советской науки.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Между Первой и Второй мировыми войнами: альтернативы развития.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Советский вариант модернизации: успехи и издержки.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Наш край в 1920-1930-е годы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«Культурная революция»: задачи и направления.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Культ вождя. И.В. Сталин. Массовые репрессии, их последствия.</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14. Вторая мировая война.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Великая Отечественная война.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Накануне мировой войны. Политика «умиротворения» агрессора и переход Германии к решительным действиям. Англо-франко-советские переговоры в Москве, причины их неудачи. Советско-германский пакт о ненападении и секретный дополнительный протокол. Военно-политические планы сторон. Подготовка к войне.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Первый период Второй мировой войны. Бои на Тихом океане. Нападение Германии на Польшу. «Странная война» на Западном фронте. Поражение Франции. Укрепление безопасности СССР: присоединение Западной Белоруссии и Западной Украины, Бессарабии и Северной Буковины, Советско-финляндская война, советизация прибалтийских республик. Нацистская программа завоевания СССР. Подготовка СССР и Германии к войне. Соотношение боевых сил к июню 1941 года. Великая Отечественная война как самостоятельный и определяющий этап Второй мировой войны. Цели сторон, соотношение сил. Основные сражения и их итоги на первом этапе войны (22 июня 1941-ноябрь 1942 года). Деятельность советского руководства по организации обороны страны. Историческое значение Московской битвы. Нападение Японии на США. Боевые действия на Тихом океане в 1941-1945 годах. Елецкая операция и ее значение.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Второй период Второй мировой войны. Военные действия на советско-германском фронте в 1942 году. Сталинградская битва и начало коренного перелома в ходе войны. Складывание антигитлеровской коалиции и ее значение. Курская битва и завершение коренного перелома. Оккупационный режим. Геноцид. Холокост. Движение Сопротивления. Партизанское движение в СССР, формы борьбы, роль и значение. Коллаборационизм, его причины в разных странах Европы и Азии. Советский тыл в годы войны. Эвакуация. Вклад в победу деятелей науки и культуры. Изменение положения Русской православной церкви и других конфессий в годы войны. Главные задачи и основные наступательные операции Красной Армии на третьем этапе войны (1944). Открытие Второго фронта в Европе. Военные операции 1945 года. Разгром Германии. Советско-японская война. Атомная бомбардировка Хиросимы и Нагасаки. Окончание Второй мировой войны. Значение победы </w:t>
      </w:r>
      <w:r w:rsidRPr="0023034B">
        <w:rPr>
          <w:rFonts w:eastAsia="Calibri"/>
          <w:lang w:eastAsia="en-US"/>
        </w:rPr>
        <w:lastRenderedPageBreak/>
        <w:t xml:space="preserve">над фашизмом. Решающий вклад СССР в Победу. Людские и материальные потери воюющих сторон. Урок-диспут «Умаление роли СССР в достижении победы стран антигитлеровской коалиции над государствами фашистского блока» - проблема фальсификации истории России. </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Вторая мировая война: дискуссионные вопросы.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Великая Отечественная война: значение и цена Победы.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Наш край в годы Великой Отечественной войны.</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15. Мир во второй половине ХХ-начале ХХI века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Послевоенное устройство мира. Начало «холодной войны». Итоги Второй мировой войны и новая геополитическая ситуация в мире. Решения Потсдамской конференции. Создание ООН и ее деятельность. Начало «холодной войны». Создание НАТО и СЭВ. Формирование двухполюсного (биполярного) мира. Создание НАТО и ОВД. Берлинский кризис. Раскол Германии. Война в Корее. Гонка вооружений.</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Ведущие капиталистические страны. Превращение США в ведущую мировую державу. Факторы, способствовавшие успешному экономическому развитию США. Развитие научно-технической революции. Послевоенное восстановление стран Западной Европы. «План Маршалла». Важнейшие тенденции развития Великобритании, Франции, ФРГ. Падение авторитарных режимов в Португалии, Испании, Греции. Европейская интеграция, ее причины, цели, ход, последствия. Особенности развития Японии.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Страны Восточной Европы. Установление власти коммунистических сил после Второй мировой войны в странах Восточной Европы. Начало социалистического строительства. Антикоммунистическое восстание в Венгрии и его подавление. Попытки реформ.Я.Кадар. «Пражская весна». Кризисные явления в Польше. Особый путь Югославии под руководством И.Б.Тито.</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Перемены в странах Восточной Европы в конце ХХ века. Объединение Германии. Распад Югославии и война на Балканах.</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«Шоковая терапия» и социальные последствия перехода к рынку. Восточная Европа в начале ХХ века.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Крушение колониальной системы. Освобождение от колониальной зависимости стран Азии (Вьетнама, Индии, Индонезии). Деколонизация Африки. Падение режима апартеида в ЮАР. Основные проблемы освободившихся стран. Поиск путей модернизации. «Азиатские тигры». Основы ускоренного экономического роста. Исламская революция в Иране. Вторжение войск западной коалиции в Ирак. «Арабская весна», ее причины и последствия.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Индия, Пакистан, Китай. Освобождение Индии и Пакистана от власти Великобритании. Особенности внутри- и внешнеполитического развития этих государств. Реформы в Индии. Успехи в развитии Индии в начале XXI века. Завершение гражданской войны в Китае. Образование КНР. Мао Цзэдун. «Большой скачок», народные коммуны и «культурная революция» в КНР. Реформы в Китае. Дэн Сяопин. Успехи и проблемы развития социалистического Китая на современном этапе.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Страны Латинской Америки. Особенности экономического и политического развития стран Латинской Америки. Между диктатурой и демократией. Господство США в Латинской Америке. Кубинская революция. Ф. Кастро. Строительство социализма на Кубе. Куба после распада СССР. Чилийская революция. С.Альенде. Сандинистская революция в Никарагуа. «Левый поворот» в конце Х- начале ХХI века. Президент Венесуэлы У. Чавес и его последователи в других странах.</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Международные отношения. Международные конфликты и кризисы в 1950-1960-е годы. Борьба сверхдержав — СССР и США. Суэцкий кризис. Берлинский кризис. Карибский кризис — порог ядерной войны. Война США во Вьетнаме. Ближневосточный конфликт. Образование государства Израиль. Арабо-израильские войны. Палестинская проблема. Достижение примерного военно-стратегического паритета СССР и США. Разрядка международной напряженности в 1970-е годы. Хельсинкское совещание по безопасности и </w:t>
      </w:r>
      <w:r w:rsidRPr="0023034B">
        <w:rPr>
          <w:rFonts w:eastAsia="Calibri"/>
          <w:lang w:eastAsia="en-US"/>
        </w:rPr>
        <w:lastRenderedPageBreak/>
        <w:t>сотрудничеству в Европе. Введение ограниченного контингента советских войск в Афганистан. Кризис разрядки. Новое политическое мышление. Конец двухполярного мира и превращение США в единственную сверхдержаву. Расширение НАТО на Восток. Многополярный мир, его основные центры.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Развитие культуры. Крупнейшие научные открытия второй половины ХХ-начала XXI века. Освоение космоса. Новые черты культуры. Реалистические и модернистские направления в искусстве. Экзистенциализм. Театр абсурда. Поп-арт и его черты. Развитие кинематографа. Итальянский неореализм. Развлекательный кинематограф Голливуда. Звезды экрана. Появление рок-музыки. Массовая культура. Постмодернизм — стирание грани между элитарной и массовой культурой. Глобализация и национальные культуры.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От индустриальной цивилизации к постиндустриальной.</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Конец колониальной эпохи.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Холодная война. Карибский кризис</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16. Апогей и кризис советской системы. 1945-1991 годы</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СССР в послевоенные годы. Укрепление статуса СССР как великой мировой державы. Начало «холодной войны». Атомная монополия США; создание атомного оружия и средств его доставки в СССР. Конверсия, возрождение и развитие промышленности.</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Положение в сельском хозяйстве. Голод 1946 года. Послевоенное общество, духовный подъем людей. Противоречия социально-политического развития. Репрессии. Идеология и культура в послевоенный период; идеологические кампании и научные дискуссии 1940-х годов.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СССР в 1950-х-начале 1960-х годов. Перемены после смерти И. В. Сталина. Борьба за власть, победа Н. С. Хрущева. XX съезд КПСС и его значение. Начало реабилитации жертв политических репрессий. Основные направления реформирования советской экономики и его результаты. Освоение целины. Курс на строительство коммунизма. Социальная политика; жилищное строительство. Усиление негативных явлений в экономике. Выступления населения.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СССР во второй половине 1960-х-начале 1980-х годов. Противоречия внутриполитического курса Н.С.Хрущева. Причины отставки Н.С.Хрущева. Л.И.Брежнев. Концепция развитого социализма. Власть и общество. Конституция СССР 1977 года. Преобразования в сельском хозяйстве. Экономическая реформа 1965 года: задачи и результаты. Достижения и проблемы в развитии науки и техники. Нарастание негативных тенденций в экономике. Застой. Теневая экономика. Инакомыслие, диссиденты. Социальная политика, рост благосостояния населения. Причины усиления недовольства. СССР в системе международных отношений. Установление военно-стратегического паритета между СССР и США. Переход к политике разрядки международной напряженности. Участие СССР в военных действиях в Афганистане.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СССР в годы перестройки. Предпосылки перемен. М.С. Горбачев. Политика ускорения и ее неудача. Экономические реформы, их результаты. Реформы политической системы. Национальная политика и межнациональные отношения. Национальные движения в союзных республиках. Политика гласности и ее последствия. Изменения в общественном сознании. Власть и церковь в годы перестройки. Нарастание экономического кризиса. Августовские события 1991 года. Распад СССР. Образование СНГ. Причины и последствия кризиса советской системы и распада СССР.</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Развитие советской культуры (1945-1991 годы). Развитие культуры в послевоенные годы. Советская культура в конце 1950-х-1960-е годы. Новые тенденции в художественной жизни страны. «Оттепель» в литературе, молодые поэты 1960-х годов. Театр, его общественное звучание. Власть и творческая интеллигенция. Советская культура в середине 1960-1980-х годов. Культура в годы перестройки. Развитие науки и техники в СССР. Научно-техническая революция. Успехи советской космонавтики (С. П. Королев, Ю. А. Гагарин). Развитие образования в СССР.</w:t>
      </w:r>
    </w:p>
    <w:p w:rsidR="0023034B" w:rsidRPr="0023034B" w:rsidRDefault="0023034B" w:rsidP="0023034B">
      <w:pPr>
        <w:suppressAutoHyphens w:val="0"/>
        <w:ind w:firstLine="851"/>
        <w:jc w:val="both"/>
        <w:rPr>
          <w:rFonts w:eastAsia="Calibri"/>
          <w:u w:val="single"/>
          <w:lang w:eastAsia="en-US"/>
        </w:rPr>
      </w:pPr>
      <w:r w:rsidRPr="0023034B">
        <w:rPr>
          <w:rFonts w:eastAsia="Calibri"/>
          <w:u w:val="single"/>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lastRenderedPageBreak/>
        <w:t>СССР: триумф и распад.</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Наш край во второй половине 1940-х-1991-х годов.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Перестройка в СССР: причины, ход и результат.</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Распад СССР.</w:t>
      </w:r>
    </w:p>
    <w:p w:rsidR="0023034B" w:rsidRPr="0023034B" w:rsidRDefault="0023034B" w:rsidP="0023034B">
      <w:pPr>
        <w:suppressAutoHyphens w:val="0"/>
        <w:ind w:firstLine="851"/>
        <w:jc w:val="both"/>
        <w:rPr>
          <w:rFonts w:eastAsia="Calibri"/>
          <w:b/>
          <w:lang w:eastAsia="en-US"/>
        </w:rPr>
      </w:pPr>
      <w:r w:rsidRPr="0023034B">
        <w:rPr>
          <w:rFonts w:eastAsia="Calibri"/>
          <w:b/>
          <w:lang w:eastAsia="en-US"/>
        </w:rPr>
        <w:t>Раздел 17. Российская Федерация на рубеже ХХ—ХХI веков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Формирование российской государственности. Б.Н.Ельци</w:t>
      </w:r>
      <w:bookmarkStart w:id="0" w:name="_GoBack"/>
      <w:bookmarkEnd w:id="0"/>
      <w:r w:rsidRPr="0023034B">
        <w:rPr>
          <w:rFonts w:eastAsia="Calibri"/>
          <w:lang w:eastAsia="en-US"/>
        </w:rPr>
        <w:t>н. Политический кризис осени 1993 года. Принятие Конституции России 1993 года. Экономические реформы 1990-х годов: основные этапы и результаты. Трудности и противоречия перехода к рыночной экономике. Нарастание противоречий между центром и регионами. Военно-политический кризис в Чечне. Отставка Б. Н. Ельцина. 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 Развитие экономики и социальной сферы в начале ХХI века. Роль государства в экономике. Политические лидеры и общественные деятели современной России. Президентские выборы 2008 года. Президент России Д. А. Медведев. Государственная политика в условиях экономического кризиса, начавшегося в 2008 году. Президентские выборы 2012 года. Геополитическое положение и внешняя политика России в 1990-е годы. Россия и Запад. Отношения со странами СНГ.Роль России на постсоветском пространстве.</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Политический кризис на Украине и воссоединение Крыма с Россией. Культура и духовная жизнь общества в конце ХХ-начале XXI века. Многообразие стилей художественной культуры. Достижения и противоречия культурного развития.</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 xml:space="preserve"> Экономические реформы 1990-х годов в России: основные этапы и результаты.</w:t>
      </w:r>
    </w:p>
    <w:p w:rsidR="0023034B" w:rsidRPr="0023034B" w:rsidRDefault="0023034B" w:rsidP="0023034B">
      <w:pPr>
        <w:suppressAutoHyphens w:val="0"/>
        <w:ind w:firstLine="851"/>
        <w:jc w:val="both"/>
        <w:rPr>
          <w:rFonts w:eastAsia="Calibri"/>
          <w:u w:val="single"/>
          <w:lang w:eastAsia="en-US"/>
        </w:rPr>
      </w:pPr>
      <w:r w:rsidRPr="0023034B">
        <w:rPr>
          <w:rFonts w:eastAsia="Calibri"/>
          <w:u w:val="single"/>
          <w:lang w:eastAsia="en-US"/>
        </w:rPr>
        <w:t>Темы индивидуальных проектов:</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Российская Федерация и глобальные вызовы современности.  Чеченская война.</w:t>
      </w:r>
    </w:p>
    <w:p w:rsidR="0023034B" w:rsidRPr="0023034B" w:rsidRDefault="0023034B" w:rsidP="0023034B">
      <w:pPr>
        <w:suppressAutoHyphens w:val="0"/>
        <w:ind w:firstLine="851"/>
        <w:jc w:val="both"/>
        <w:rPr>
          <w:rFonts w:eastAsia="Calibri"/>
          <w:lang w:eastAsia="en-US"/>
        </w:rPr>
      </w:pPr>
      <w:r w:rsidRPr="0023034B">
        <w:rPr>
          <w:rFonts w:eastAsia="Calibri"/>
          <w:lang w:eastAsia="en-US"/>
        </w:rPr>
        <w:t>Современная внешняя политика России: успехи и перспективы.</w:t>
      </w:r>
    </w:p>
    <w:p w:rsidR="0023034B" w:rsidRDefault="0023034B" w:rsidP="0023034B">
      <w:pPr>
        <w:tabs>
          <w:tab w:val="left" w:pos="1500"/>
        </w:tabs>
      </w:pPr>
    </w:p>
    <w:p w:rsidR="0023034B" w:rsidRDefault="00FC79F9" w:rsidP="0023034B">
      <w:pPr>
        <w:ind w:left="2835" w:hanging="2835"/>
        <w:jc w:val="center"/>
        <w:rPr>
          <w:b/>
        </w:rPr>
      </w:pPr>
      <w:r>
        <w:rPr>
          <w:b/>
        </w:rPr>
        <w:t>ТЕМАТИЧЕСКОЕ ПЛАНИРОВАНИЕ</w:t>
      </w:r>
    </w:p>
    <w:p w:rsidR="0023034B" w:rsidRDefault="0023034B" w:rsidP="0023034B">
      <w:pPr>
        <w:ind w:left="2835" w:hanging="2835"/>
        <w:jc w:val="center"/>
        <w:rPr>
          <w:b/>
        </w:rPr>
      </w:pPr>
    </w:p>
    <w:p w:rsidR="0023034B" w:rsidRPr="00C1761B" w:rsidRDefault="0023034B" w:rsidP="0023034B">
      <w:pPr>
        <w:widowControl w:val="0"/>
        <w:shd w:val="clear" w:color="auto" w:fill="FFFFFF"/>
        <w:tabs>
          <w:tab w:val="left" w:pos="845"/>
        </w:tabs>
        <w:suppressAutoHyphens w:val="0"/>
        <w:autoSpaceDE w:val="0"/>
        <w:autoSpaceDN w:val="0"/>
        <w:adjustRightInd w:val="0"/>
        <w:ind w:right="5"/>
        <w:rPr>
          <w:sz w:val="22"/>
          <w:szCs w:val="22"/>
          <w:lang w:eastAsia="ru-RU"/>
        </w:rPr>
      </w:pPr>
      <w:r w:rsidRPr="00C1761B">
        <w:rPr>
          <w:b/>
          <w:bCs/>
          <w:lang w:eastAsia="ru-RU"/>
        </w:rPr>
        <w:t>Количество часов на освоение рабочей программы учебного предмета</w:t>
      </w:r>
      <w:r>
        <w:rPr>
          <w:b/>
          <w:bCs/>
          <w:lang w:eastAsia="ru-RU"/>
        </w:rPr>
        <w:t>:</w:t>
      </w:r>
    </w:p>
    <w:p w:rsidR="0023034B" w:rsidRPr="00C1761B" w:rsidRDefault="0023034B" w:rsidP="0023034B">
      <w:pPr>
        <w:widowControl w:val="0"/>
        <w:shd w:val="clear" w:color="auto" w:fill="FFFFFF"/>
        <w:tabs>
          <w:tab w:val="left" w:leader="underscore" w:pos="6350"/>
        </w:tabs>
        <w:suppressAutoHyphens w:val="0"/>
        <w:autoSpaceDE w:val="0"/>
        <w:autoSpaceDN w:val="0"/>
        <w:adjustRightInd w:val="0"/>
        <w:ind w:left="610"/>
        <w:rPr>
          <w:sz w:val="20"/>
          <w:szCs w:val="20"/>
          <w:lang w:eastAsia="ru-RU"/>
        </w:rPr>
      </w:pPr>
      <w:r w:rsidRPr="00C1761B">
        <w:rPr>
          <w:spacing w:val="-2"/>
          <w:lang w:eastAsia="ru-RU"/>
        </w:rPr>
        <w:t>Максимальной учебной нагрузки обучающегося</w:t>
      </w:r>
      <w:r>
        <w:rPr>
          <w:b/>
          <w:spacing w:val="-2"/>
          <w:lang w:eastAsia="ru-RU"/>
        </w:rPr>
        <w:t xml:space="preserve">-  </w:t>
      </w:r>
      <w:r w:rsidRPr="0057656B">
        <w:rPr>
          <w:b/>
          <w:spacing w:val="-2"/>
          <w:lang w:eastAsia="ru-RU"/>
        </w:rPr>
        <w:t>215</w:t>
      </w:r>
      <w:r w:rsidR="002E4B8D">
        <w:rPr>
          <w:b/>
          <w:spacing w:val="-2"/>
          <w:lang w:eastAsia="ru-RU"/>
        </w:rPr>
        <w:t xml:space="preserve"> </w:t>
      </w:r>
      <w:r w:rsidRPr="00C1761B">
        <w:rPr>
          <w:spacing w:val="-1"/>
          <w:lang w:eastAsia="ru-RU"/>
        </w:rPr>
        <w:t>часов, в том числе:</w:t>
      </w:r>
    </w:p>
    <w:p w:rsidR="0023034B" w:rsidRPr="00C1761B" w:rsidRDefault="0023034B" w:rsidP="0023034B">
      <w:pPr>
        <w:widowControl w:val="0"/>
        <w:shd w:val="clear" w:color="auto" w:fill="FFFFFF"/>
        <w:tabs>
          <w:tab w:val="left" w:leader="underscore" w:pos="7766"/>
        </w:tabs>
        <w:suppressAutoHyphens w:val="0"/>
        <w:autoSpaceDE w:val="0"/>
        <w:autoSpaceDN w:val="0"/>
        <w:adjustRightInd w:val="0"/>
        <w:rPr>
          <w:sz w:val="20"/>
          <w:szCs w:val="20"/>
          <w:lang w:eastAsia="ru-RU"/>
        </w:rPr>
      </w:pPr>
      <w:r w:rsidRPr="00C1761B">
        <w:rPr>
          <w:spacing w:val="-2"/>
          <w:lang w:eastAsia="ru-RU"/>
        </w:rPr>
        <w:t>обязательной аудиторной учебной нагрузки обучающегося</w:t>
      </w:r>
      <w:r>
        <w:rPr>
          <w:spacing w:val="-2"/>
          <w:lang w:eastAsia="ru-RU"/>
        </w:rPr>
        <w:t xml:space="preserve"> </w:t>
      </w:r>
      <w:r w:rsidR="002E4B8D">
        <w:rPr>
          <w:spacing w:val="-2"/>
          <w:lang w:eastAsia="ru-RU"/>
        </w:rPr>
        <w:t>–</w:t>
      </w:r>
      <w:r>
        <w:rPr>
          <w:b/>
          <w:bCs/>
          <w:lang w:eastAsia="ru-RU"/>
        </w:rPr>
        <w:t xml:space="preserve"> 156</w:t>
      </w:r>
      <w:r w:rsidR="002E4B8D">
        <w:rPr>
          <w:b/>
          <w:bCs/>
          <w:lang w:eastAsia="ru-RU"/>
        </w:rPr>
        <w:t xml:space="preserve"> </w:t>
      </w:r>
      <w:r w:rsidRPr="00C1761B">
        <w:rPr>
          <w:spacing w:val="-4"/>
          <w:lang w:eastAsia="ru-RU"/>
        </w:rPr>
        <w:t>часов;</w:t>
      </w:r>
    </w:p>
    <w:p w:rsidR="0023034B" w:rsidRPr="00C1761B" w:rsidRDefault="0023034B" w:rsidP="0023034B">
      <w:pPr>
        <w:widowControl w:val="0"/>
        <w:shd w:val="clear" w:color="auto" w:fill="FFFFFF"/>
        <w:tabs>
          <w:tab w:val="left" w:leader="underscore" w:pos="7843"/>
        </w:tabs>
        <w:suppressAutoHyphens w:val="0"/>
        <w:autoSpaceDE w:val="0"/>
        <w:autoSpaceDN w:val="0"/>
        <w:adjustRightInd w:val="0"/>
        <w:rPr>
          <w:sz w:val="20"/>
          <w:szCs w:val="20"/>
          <w:lang w:eastAsia="ru-RU"/>
        </w:rPr>
      </w:pPr>
      <w:r w:rsidRPr="00C1761B">
        <w:rPr>
          <w:spacing w:val="-3"/>
          <w:lang w:eastAsia="ru-RU"/>
        </w:rPr>
        <w:t>самостоятельной работы обучающегося</w:t>
      </w:r>
      <w:r w:rsidR="00FC79F9">
        <w:rPr>
          <w:spacing w:val="-3"/>
          <w:lang w:eastAsia="ru-RU"/>
        </w:rPr>
        <w:t>–</w:t>
      </w:r>
      <w:r w:rsidRPr="00C1761B">
        <w:rPr>
          <w:b/>
          <w:lang w:eastAsia="ru-RU"/>
        </w:rPr>
        <w:t>5</w:t>
      </w:r>
      <w:r>
        <w:rPr>
          <w:b/>
          <w:lang w:eastAsia="ru-RU"/>
        </w:rPr>
        <w:t>9</w:t>
      </w:r>
      <w:r w:rsidR="002E4B8D">
        <w:rPr>
          <w:b/>
          <w:lang w:eastAsia="ru-RU"/>
        </w:rPr>
        <w:t xml:space="preserve"> </w:t>
      </w:r>
      <w:r w:rsidRPr="00C1761B">
        <w:rPr>
          <w:spacing w:val="-5"/>
          <w:lang w:eastAsia="ru-RU"/>
        </w:rPr>
        <w:t>часов.</w:t>
      </w:r>
    </w:p>
    <w:p w:rsidR="00CD3BBA" w:rsidRDefault="00CD3BBA" w:rsidP="00EE7A77">
      <w:pPr>
        <w:suppressAutoHyphens w:val="0"/>
        <w:autoSpaceDE w:val="0"/>
        <w:autoSpaceDN w:val="0"/>
        <w:adjustRightInd w:val="0"/>
        <w:spacing w:line="276" w:lineRule="auto"/>
        <w:ind w:firstLine="578"/>
        <w:jc w:val="both"/>
        <w:rPr>
          <w:rFonts w:eastAsia="Calibri"/>
        </w:rPr>
      </w:pPr>
    </w:p>
    <w:p w:rsidR="00926FB2" w:rsidRPr="00926FB2" w:rsidRDefault="00926FB2" w:rsidP="00CD3BBA">
      <w:pPr>
        <w:suppressAutoHyphens w:val="0"/>
        <w:autoSpaceDE w:val="0"/>
        <w:autoSpaceDN w:val="0"/>
        <w:adjustRightInd w:val="0"/>
        <w:spacing w:line="276" w:lineRule="auto"/>
        <w:ind w:firstLine="578"/>
        <w:jc w:val="both"/>
        <w:rPr>
          <w:lang w:eastAsia="ru-RU"/>
        </w:rPr>
      </w:pPr>
      <w:r w:rsidRPr="005B6362">
        <w:rPr>
          <w:rFonts w:eastAsia="Calibri"/>
        </w:rPr>
        <w:t>В тематическое планирование внесены некоторые изменения</w:t>
      </w:r>
      <w:r>
        <w:rPr>
          <w:rFonts w:eastAsia="Calibri"/>
        </w:rPr>
        <w:t>, т.к.</w:t>
      </w:r>
      <w:r w:rsidR="00EE7A77">
        <w:rPr>
          <w:rFonts w:eastAsia="Calibri"/>
        </w:rPr>
        <w:t xml:space="preserve"> п</w:t>
      </w:r>
      <w:r w:rsidRPr="00926FB2">
        <w:rPr>
          <w:lang w:eastAsia="ru-RU"/>
        </w:rPr>
        <w:t xml:space="preserve">римерная программа является основой для разработки рабочей программы  </w:t>
      </w:r>
      <w:r>
        <w:rPr>
          <w:lang w:eastAsia="ru-RU"/>
        </w:rPr>
        <w:t xml:space="preserve"> ОУД</w:t>
      </w:r>
      <w:r w:rsidR="00CD3BBA">
        <w:rPr>
          <w:lang w:eastAsia="ru-RU"/>
        </w:rPr>
        <w:t xml:space="preserve">. 05 </w:t>
      </w:r>
      <w:r w:rsidR="00CD3BBA">
        <w:rPr>
          <w:rFonts w:eastAsia="Calibri"/>
        </w:rPr>
        <w:t>История</w:t>
      </w:r>
      <w:r>
        <w:rPr>
          <w:rFonts w:eastAsia="Calibri"/>
        </w:rPr>
        <w:t>,</w:t>
      </w:r>
      <w:r w:rsidRPr="00926FB2">
        <w:rPr>
          <w:lang w:eastAsia="ru-RU"/>
        </w:rPr>
        <w:t xml:space="preserve"> в которой профессиональная образовательная организация, уточняет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специалистов среднего звена, осваиваемой   специальности.</w:t>
      </w:r>
    </w:p>
    <w:p w:rsidR="00926FB2" w:rsidRPr="005B6362" w:rsidRDefault="00926FB2" w:rsidP="00CD3BBA">
      <w:pPr>
        <w:spacing w:line="276" w:lineRule="auto"/>
        <w:ind w:firstLine="578"/>
        <w:jc w:val="both"/>
      </w:pPr>
      <w:r w:rsidRPr="005B6362">
        <w:rPr>
          <w:rFonts w:eastAsia="Calibri"/>
        </w:rPr>
        <w:t xml:space="preserve">В связи с этим и опираясь на указания </w:t>
      </w:r>
      <w:r w:rsidRPr="005B6362">
        <w:t xml:space="preserve">Президента РФ В.В.Путина о необходимости воспитания Российской историей и формирования патриотизма, увеличено количество часов на изучение истории России. Это расширяет функциональную линию предмета и даёт </w:t>
      </w:r>
    </w:p>
    <w:p w:rsidR="00926FB2" w:rsidRDefault="00926FB2" w:rsidP="00926FB2">
      <w:pPr>
        <w:spacing w:line="276" w:lineRule="auto"/>
        <w:jc w:val="both"/>
      </w:pPr>
      <w:r w:rsidRPr="005B6362">
        <w:t>возможность лучшей подготовки к аттестации (экзамен).</w:t>
      </w:r>
    </w:p>
    <w:p w:rsidR="00FC79F9" w:rsidRPr="005B6362" w:rsidRDefault="00FC79F9" w:rsidP="00926FB2">
      <w:pPr>
        <w:spacing w:line="276" w:lineRule="auto"/>
        <w:jc w:val="both"/>
      </w:pPr>
    </w:p>
    <w:tbl>
      <w:tblPr>
        <w:tblpPr w:leftFromText="180" w:rightFromText="180" w:vertAnchor="text" w:horzAnchor="margin" w:tblpXSpec="center" w:tblpY="589"/>
        <w:tblW w:w="8976" w:type="dxa"/>
        <w:tblLayout w:type="fixed"/>
        <w:tblLook w:val="0000" w:firstRow="0" w:lastRow="0" w:firstColumn="0" w:lastColumn="0" w:noHBand="0" w:noVBand="0"/>
      </w:tblPr>
      <w:tblGrid>
        <w:gridCol w:w="7330"/>
        <w:gridCol w:w="1646"/>
      </w:tblGrid>
      <w:tr w:rsidR="00FC79F9" w:rsidTr="00CD3BBA">
        <w:trPr>
          <w:cantSplit/>
          <w:trHeight w:val="227"/>
        </w:trPr>
        <w:tc>
          <w:tcPr>
            <w:tcW w:w="7330" w:type="dxa"/>
            <w:tcBorders>
              <w:top w:val="single" w:sz="4" w:space="0" w:color="000000"/>
              <w:left w:val="single" w:sz="4" w:space="0" w:color="000000"/>
              <w:bottom w:val="single" w:sz="4" w:space="0" w:color="000000"/>
            </w:tcBorders>
            <w:shd w:val="clear" w:color="auto" w:fill="auto"/>
          </w:tcPr>
          <w:p w:rsidR="00FC79F9" w:rsidRPr="00CD3BBA" w:rsidRDefault="00FC79F9" w:rsidP="00CD3BBA">
            <w:pPr>
              <w:spacing w:line="360" w:lineRule="auto"/>
              <w:jc w:val="center"/>
              <w:rPr>
                <w:b/>
              </w:rPr>
            </w:pPr>
            <w:r w:rsidRPr="00CD3BBA">
              <w:rPr>
                <w:b/>
              </w:rPr>
              <w:lastRenderedPageBreak/>
              <w:t>Наименование раздела</w:t>
            </w:r>
          </w:p>
        </w:tc>
        <w:tc>
          <w:tcPr>
            <w:tcW w:w="1646" w:type="dxa"/>
            <w:tcBorders>
              <w:top w:val="single" w:sz="4" w:space="0" w:color="000000"/>
              <w:left w:val="single" w:sz="4" w:space="0" w:color="000000"/>
              <w:bottom w:val="single" w:sz="4" w:space="0" w:color="000000"/>
              <w:right w:val="single" w:sz="4" w:space="0" w:color="000000"/>
            </w:tcBorders>
            <w:shd w:val="clear" w:color="auto" w:fill="auto"/>
          </w:tcPr>
          <w:p w:rsidR="00FC79F9" w:rsidRPr="00CD3BBA" w:rsidRDefault="00FC79F9" w:rsidP="00CD3BBA">
            <w:pPr>
              <w:spacing w:line="360" w:lineRule="auto"/>
              <w:jc w:val="center"/>
              <w:rPr>
                <w:b/>
              </w:rPr>
            </w:pPr>
            <w:r w:rsidRPr="00CD3BBA">
              <w:rPr>
                <w:b/>
              </w:rPr>
              <w:t>Количество аудиторных</w:t>
            </w:r>
          </w:p>
          <w:p w:rsidR="00FC79F9" w:rsidRPr="00CD3BBA" w:rsidRDefault="00FC79F9" w:rsidP="00CD3BBA">
            <w:pPr>
              <w:spacing w:line="360" w:lineRule="auto"/>
              <w:jc w:val="center"/>
              <w:rPr>
                <w:b/>
              </w:rPr>
            </w:pPr>
            <w:r w:rsidRPr="00CD3BBA">
              <w:rPr>
                <w:b/>
              </w:rPr>
              <w:t>часов</w:t>
            </w:r>
          </w:p>
          <w:p w:rsidR="00FC79F9" w:rsidRPr="00CD3BBA" w:rsidRDefault="00FC79F9" w:rsidP="00CD3BBA">
            <w:pPr>
              <w:spacing w:line="360" w:lineRule="auto"/>
              <w:jc w:val="center"/>
              <w:rPr>
                <w:b/>
              </w:rPr>
            </w:pPr>
          </w:p>
        </w:tc>
      </w:tr>
      <w:tr w:rsidR="00FC79F9" w:rsidTr="00CD3BBA">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t>1. История России - часть всеобщей истории.</w:t>
            </w:r>
          </w:p>
        </w:tc>
        <w:tc>
          <w:tcPr>
            <w:tcW w:w="1646"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1</w:t>
            </w:r>
          </w:p>
        </w:tc>
      </w:tr>
      <w:tr w:rsidR="00FC79F9" w:rsidTr="00CD3BBA">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rPr>
                <w:color w:val="000000"/>
                <w:spacing w:val="-5"/>
              </w:rPr>
              <w:t>2. Древнейшая стадия истории человечества.</w:t>
            </w:r>
          </w:p>
        </w:tc>
        <w:tc>
          <w:tcPr>
            <w:tcW w:w="1646"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1</w:t>
            </w:r>
          </w:p>
        </w:tc>
      </w:tr>
      <w:tr w:rsidR="00FC79F9" w:rsidTr="00CD3BBA">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t>3. Цивилизации Древнего мира.</w:t>
            </w:r>
          </w:p>
        </w:tc>
        <w:tc>
          <w:tcPr>
            <w:tcW w:w="1646"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1</w:t>
            </w:r>
          </w:p>
        </w:tc>
      </w:tr>
      <w:tr w:rsidR="00FC79F9" w:rsidTr="00CD3BBA">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pStyle w:val="8"/>
              <w:spacing w:before="0" w:line="360" w:lineRule="auto"/>
              <w:jc w:val="both"/>
            </w:pPr>
            <w:r>
              <w:rPr>
                <w:spacing w:val="-8"/>
                <w:sz w:val="24"/>
                <w:szCs w:val="24"/>
              </w:rPr>
              <w:t>4. Цивилизации Запада и Востока в Средние века.</w:t>
            </w:r>
          </w:p>
        </w:tc>
        <w:tc>
          <w:tcPr>
            <w:tcW w:w="1646"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1</w:t>
            </w:r>
          </w:p>
        </w:tc>
      </w:tr>
      <w:tr w:rsidR="00FC79F9" w:rsidTr="00CD3BBA">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t>5. От Древней Руси к Российскому государству.</w:t>
            </w:r>
          </w:p>
        </w:tc>
        <w:tc>
          <w:tcPr>
            <w:tcW w:w="1646"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31</w:t>
            </w:r>
          </w:p>
        </w:tc>
      </w:tr>
      <w:tr w:rsidR="00FC79F9" w:rsidTr="00CD3BBA">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t>6. Россия в 18 веке.</w:t>
            </w:r>
          </w:p>
        </w:tc>
        <w:tc>
          <w:tcPr>
            <w:tcW w:w="1646"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16</w:t>
            </w:r>
          </w:p>
        </w:tc>
      </w:tr>
      <w:tr w:rsidR="00FC79F9" w:rsidTr="00CD3BBA">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t>7. Российская империя  в 19 веке.</w:t>
            </w:r>
          </w:p>
        </w:tc>
        <w:tc>
          <w:tcPr>
            <w:tcW w:w="1646"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15</w:t>
            </w:r>
          </w:p>
        </w:tc>
      </w:tr>
      <w:tr w:rsidR="00FC79F9" w:rsidTr="00CD3BBA">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t>8. Становление и развитие индустриальной цивилизации.</w:t>
            </w:r>
          </w:p>
        </w:tc>
        <w:tc>
          <w:tcPr>
            <w:tcW w:w="1646"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1</w:t>
            </w:r>
          </w:p>
        </w:tc>
      </w:tr>
      <w:tr w:rsidR="00FC79F9" w:rsidRPr="00D5066D" w:rsidTr="00CD3BBA">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rPr>
                <w:lang w:val="en-US"/>
              </w:rPr>
            </w:pPr>
            <w:r>
              <w:rPr>
                <w:spacing w:val="-6"/>
              </w:rPr>
              <w:t>9.</w:t>
            </w:r>
            <w:r>
              <w:t xml:space="preserve"> Россия в начале 20 века.</w:t>
            </w:r>
          </w:p>
        </w:tc>
        <w:tc>
          <w:tcPr>
            <w:tcW w:w="1646" w:type="dxa"/>
            <w:tcBorders>
              <w:top w:val="single" w:sz="4" w:space="0" w:color="000000"/>
              <w:left w:val="single" w:sz="4" w:space="0" w:color="000000"/>
              <w:bottom w:val="single" w:sz="4" w:space="0" w:color="000000"/>
              <w:right w:val="single" w:sz="4" w:space="0" w:color="000000"/>
            </w:tcBorders>
            <w:shd w:val="clear" w:color="auto" w:fill="auto"/>
          </w:tcPr>
          <w:p w:rsidR="00FC79F9" w:rsidRPr="00D5066D" w:rsidRDefault="00FC79F9" w:rsidP="00CD3BBA">
            <w:pPr>
              <w:spacing w:line="360" w:lineRule="auto"/>
              <w:jc w:val="center"/>
            </w:pPr>
            <w:r>
              <w:rPr>
                <w:lang w:val="en-US"/>
              </w:rPr>
              <w:t>2</w:t>
            </w:r>
            <w:r>
              <w:t>3</w:t>
            </w:r>
          </w:p>
        </w:tc>
      </w:tr>
      <w:tr w:rsidR="00FC79F9" w:rsidTr="00CD3BBA">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rPr>
                <w:spacing w:val="-6"/>
              </w:rPr>
              <w:t>10.</w:t>
            </w:r>
            <w:r>
              <w:t xml:space="preserve"> От Новой истории к Новейшей.</w:t>
            </w:r>
          </w:p>
        </w:tc>
        <w:tc>
          <w:tcPr>
            <w:tcW w:w="1646"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2</w:t>
            </w:r>
          </w:p>
        </w:tc>
      </w:tr>
      <w:tr w:rsidR="00FC79F9" w:rsidRPr="00D5066D" w:rsidTr="00CD3BBA">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t>11.Россия в 20-30-е годы 20 века.</w:t>
            </w:r>
          </w:p>
        </w:tc>
        <w:tc>
          <w:tcPr>
            <w:tcW w:w="1646" w:type="dxa"/>
            <w:tcBorders>
              <w:top w:val="single" w:sz="4" w:space="0" w:color="000000"/>
              <w:left w:val="single" w:sz="4" w:space="0" w:color="000000"/>
              <w:bottom w:val="single" w:sz="4" w:space="0" w:color="000000"/>
              <w:right w:val="single" w:sz="4" w:space="0" w:color="000000"/>
            </w:tcBorders>
            <w:shd w:val="clear" w:color="auto" w:fill="auto"/>
          </w:tcPr>
          <w:p w:rsidR="00FC79F9" w:rsidRPr="00D5066D" w:rsidRDefault="00FC79F9" w:rsidP="00CD3BBA">
            <w:pPr>
              <w:spacing w:line="360" w:lineRule="auto"/>
              <w:jc w:val="center"/>
            </w:pPr>
            <w:r>
              <w:t>24</w:t>
            </w:r>
          </w:p>
        </w:tc>
      </w:tr>
      <w:tr w:rsidR="00FC79F9" w:rsidTr="00CD3BBA">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t>12. Вторая мировая война.</w:t>
            </w:r>
          </w:p>
        </w:tc>
        <w:tc>
          <w:tcPr>
            <w:tcW w:w="1646"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2</w:t>
            </w:r>
          </w:p>
        </w:tc>
      </w:tr>
      <w:tr w:rsidR="00FC79F9" w:rsidRPr="00D5066D" w:rsidTr="00CD3BBA">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rPr>
                <w:lang w:val="en-US"/>
              </w:rPr>
            </w:pPr>
            <w:r>
              <w:t>13.Великая Отечественная война</w:t>
            </w:r>
            <w:r>
              <w:rPr>
                <w:lang w:val="en-US"/>
              </w:rPr>
              <w:t xml:space="preserve"> 1941-1945 </w:t>
            </w:r>
            <w:r>
              <w:t>годов.</w:t>
            </w:r>
          </w:p>
        </w:tc>
        <w:tc>
          <w:tcPr>
            <w:tcW w:w="1646" w:type="dxa"/>
            <w:tcBorders>
              <w:top w:val="single" w:sz="4" w:space="0" w:color="000000"/>
              <w:left w:val="single" w:sz="4" w:space="0" w:color="000000"/>
              <w:bottom w:val="single" w:sz="4" w:space="0" w:color="000000"/>
              <w:right w:val="single" w:sz="4" w:space="0" w:color="000000"/>
            </w:tcBorders>
            <w:shd w:val="clear" w:color="auto" w:fill="auto"/>
          </w:tcPr>
          <w:p w:rsidR="00FC79F9" w:rsidRPr="00D5066D" w:rsidRDefault="00FC79F9" w:rsidP="00CD3BBA">
            <w:pPr>
              <w:spacing w:line="360" w:lineRule="auto"/>
              <w:jc w:val="center"/>
            </w:pPr>
            <w:r>
              <w:rPr>
                <w:lang w:val="en-US"/>
              </w:rPr>
              <w:t>1</w:t>
            </w:r>
            <w:r>
              <w:t>6</w:t>
            </w:r>
          </w:p>
        </w:tc>
      </w:tr>
      <w:tr w:rsidR="00FC79F9" w:rsidTr="00CD3BBA">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t>14. Мир во второй половине 20 – начале 21 века.</w:t>
            </w:r>
          </w:p>
        </w:tc>
        <w:tc>
          <w:tcPr>
            <w:tcW w:w="1646"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4</w:t>
            </w:r>
          </w:p>
        </w:tc>
      </w:tr>
      <w:tr w:rsidR="00FC79F9" w:rsidTr="00CD3BBA">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Pr="008353F9" w:rsidRDefault="00FC79F9" w:rsidP="00CD3BBA">
            <w:pPr>
              <w:spacing w:line="360" w:lineRule="auto"/>
              <w:jc w:val="both"/>
            </w:pPr>
            <w:r>
              <w:t>15. Наша страна во второй половине 20 – начале 21 века.</w:t>
            </w:r>
          </w:p>
        </w:tc>
        <w:tc>
          <w:tcPr>
            <w:tcW w:w="1646"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rPr>
                <w:lang w:val="en-US"/>
              </w:rPr>
              <w:t>1</w:t>
            </w:r>
            <w:r>
              <w:t>6</w:t>
            </w:r>
          </w:p>
        </w:tc>
      </w:tr>
      <w:tr w:rsidR="00FC79F9" w:rsidTr="00CD3BBA">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jc w:val="both"/>
            </w:pPr>
            <w:r>
              <w:t xml:space="preserve">      Зачёт.</w:t>
            </w:r>
          </w:p>
        </w:tc>
        <w:tc>
          <w:tcPr>
            <w:tcW w:w="1646"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t>2</w:t>
            </w:r>
          </w:p>
        </w:tc>
      </w:tr>
      <w:tr w:rsidR="00FC79F9" w:rsidTr="00CD3BBA">
        <w:trPr>
          <w:trHeight w:val="227"/>
        </w:trPr>
        <w:tc>
          <w:tcPr>
            <w:tcW w:w="7330" w:type="dxa"/>
            <w:tcBorders>
              <w:top w:val="single" w:sz="4" w:space="0" w:color="000000"/>
              <w:left w:val="single" w:sz="4" w:space="0" w:color="000000"/>
              <w:bottom w:val="single" w:sz="4" w:space="0" w:color="000000"/>
            </w:tcBorders>
            <w:shd w:val="clear" w:color="auto" w:fill="auto"/>
          </w:tcPr>
          <w:p w:rsidR="00FC79F9" w:rsidRDefault="00FC79F9" w:rsidP="00CD3BBA">
            <w:pPr>
              <w:spacing w:line="360" w:lineRule="auto"/>
              <w:ind w:left="5459" w:hanging="851"/>
              <w:jc w:val="both"/>
              <w:rPr>
                <w:b/>
              </w:rPr>
            </w:pPr>
            <w:r>
              <w:rPr>
                <w:b/>
              </w:rPr>
              <w:t>Итого по курсу:</w:t>
            </w:r>
          </w:p>
        </w:tc>
        <w:tc>
          <w:tcPr>
            <w:tcW w:w="1646" w:type="dxa"/>
            <w:tcBorders>
              <w:top w:val="single" w:sz="4" w:space="0" w:color="000000"/>
              <w:left w:val="single" w:sz="4" w:space="0" w:color="000000"/>
              <w:bottom w:val="single" w:sz="4" w:space="0" w:color="000000"/>
              <w:right w:val="single" w:sz="4" w:space="0" w:color="000000"/>
            </w:tcBorders>
            <w:shd w:val="clear" w:color="auto" w:fill="auto"/>
          </w:tcPr>
          <w:p w:rsidR="00FC79F9" w:rsidRDefault="00FC79F9" w:rsidP="00CD3BBA">
            <w:pPr>
              <w:spacing w:line="360" w:lineRule="auto"/>
              <w:jc w:val="center"/>
            </w:pPr>
            <w:r>
              <w:rPr>
                <w:b/>
              </w:rPr>
              <w:t>156</w:t>
            </w:r>
          </w:p>
        </w:tc>
      </w:tr>
    </w:tbl>
    <w:p w:rsidR="00FC79F9" w:rsidRPr="0023034B" w:rsidRDefault="00FC79F9" w:rsidP="00FC79F9">
      <w:pPr>
        <w:pBdr>
          <w:top w:val="single" w:sz="4" w:space="1" w:color="auto"/>
          <w:left w:val="single" w:sz="4" w:space="4" w:color="auto"/>
          <w:bottom w:val="single" w:sz="4" w:space="1" w:color="auto"/>
          <w:right w:val="single" w:sz="4" w:space="4" w:color="auto"/>
          <w:between w:val="single" w:sz="4" w:space="1" w:color="auto"/>
          <w:bar w:val="single" w:sz="4" w:color="auto"/>
        </w:pBdr>
        <w:sectPr w:rsidR="00FC79F9" w:rsidRPr="0023034B" w:rsidSect="003C11D2">
          <w:footerReference w:type="default" r:id="rId8"/>
          <w:type w:val="continuous"/>
          <w:pgSz w:w="11906" w:h="16838"/>
          <w:pgMar w:top="720" w:right="1133" w:bottom="720" w:left="1134" w:header="720" w:footer="708" w:gutter="0"/>
          <w:cols w:space="720"/>
          <w:docGrid w:linePitch="600" w:charSpace="32768"/>
        </w:sectPr>
      </w:pPr>
    </w:p>
    <w:p w:rsidR="00C544E7" w:rsidRDefault="00C544E7" w:rsidP="00552F19">
      <w:pPr>
        <w:spacing w:line="230" w:lineRule="atLeast"/>
        <w:ind w:left="3119" w:hanging="3119"/>
        <w:rPr>
          <w:b/>
          <w:caps/>
        </w:rPr>
      </w:pPr>
      <w:r>
        <w:rPr>
          <w:b/>
          <w:caps/>
        </w:rPr>
        <w:lastRenderedPageBreak/>
        <w:t>характеристика основных видов учебной деятельности СТУДЕНТОВ</w:t>
      </w:r>
    </w:p>
    <w:p w:rsidR="008009E6" w:rsidRPr="00CA6446" w:rsidRDefault="008009E6" w:rsidP="00C544E7"/>
    <w:tbl>
      <w:tblPr>
        <w:tblW w:w="14397" w:type="dxa"/>
        <w:tblInd w:w="-550" w:type="dxa"/>
        <w:tblLayout w:type="fixed"/>
        <w:tblLook w:val="0000" w:firstRow="0" w:lastRow="0" w:firstColumn="0" w:lastColumn="0" w:noHBand="0" w:noVBand="0"/>
      </w:tblPr>
      <w:tblGrid>
        <w:gridCol w:w="2219"/>
        <w:gridCol w:w="7937"/>
        <w:gridCol w:w="4241"/>
      </w:tblGrid>
      <w:tr w:rsidR="00C544E7" w:rsidRPr="00FC79F9" w:rsidTr="00FC79F9">
        <w:trPr>
          <w:gridAfter w:val="1"/>
          <w:wAfter w:w="4241" w:type="dxa"/>
          <w:trHeight w:val="825"/>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pStyle w:val="Default"/>
              <w:tabs>
                <w:tab w:val="left" w:pos="9360"/>
                <w:tab w:val="left" w:pos="10080"/>
              </w:tabs>
              <w:ind w:right="743"/>
              <w:jc w:val="center"/>
              <w:rPr>
                <w:b/>
                <w:bCs/>
              </w:rPr>
            </w:pPr>
            <w:r w:rsidRPr="00FC79F9">
              <w:rPr>
                <w:b/>
                <w:bCs/>
              </w:rPr>
              <w:t>Содержание</w:t>
            </w:r>
          </w:p>
          <w:p w:rsidR="00C544E7" w:rsidRPr="00FC79F9" w:rsidRDefault="00C544E7" w:rsidP="00FC79F9">
            <w:pPr>
              <w:pStyle w:val="Default"/>
              <w:tabs>
                <w:tab w:val="left" w:pos="9360"/>
                <w:tab w:val="left" w:pos="10080"/>
              </w:tabs>
              <w:ind w:right="893"/>
              <w:jc w:val="center"/>
              <w:rPr>
                <w:b/>
                <w:bCs/>
              </w:rPr>
            </w:pPr>
            <w:r w:rsidRPr="00FC79F9">
              <w:rPr>
                <w:b/>
                <w:bCs/>
              </w:rPr>
              <w:t>обучения</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120ED0" w:rsidRPr="00FC79F9" w:rsidRDefault="00120ED0" w:rsidP="00FC79F9">
            <w:pPr>
              <w:ind w:left="3119" w:hanging="3119"/>
              <w:rPr>
                <w:b/>
                <w:caps/>
              </w:rPr>
            </w:pPr>
            <w:r w:rsidRPr="00FC79F9">
              <w:rPr>
                <w:b/>
              </w:rPr>
              <w:t>Характеристика основных видов учебной деятельности студентов</w:t>
            </w:r>
          </w:p>
          <w:p w:rsidR="00C544E7" w:rsidRPr="00FC79F9" w:rsidRDefault="00120ED0" w:rsidP="00FC79F9">
            <w:pPr>
              <w:pStyle w:val="Default"/>
              <w:tabs>
                <w:tab w:val="left" w:pos="9360"/>
                <w:tab w:val="left" w:pos="10080"/>
              </w:tabs>
              <w:ind w:right="893"/>
              <w:jc w:val="center"/>
              <w:rPr>
                <w:b/>
              </w:rPr>
            </w:pPr>
            <w:r w:rsidRPr="00FC79F9">
              <w:rPr>
                <w:b/>
              </w:rPr>
              <w:t>(на основе учебных действий)</w:t>
            </w:r>
          </w:p>
        </w:tc>
      </w:tr>
      <w:tr w:rsidR="00C544E7" w:rsidRPr="00FC79F9" w:rsidTr="00FC79F9">
        <w:trPr>
          <w:gridAfter w:val="1"/>
          <w:wAfter w:w="4241" w:type="dxa"/>
          <w:trHeight w:val="355"/>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10"/>
              <w:jc w:val="center"/>
              <w:rPr>
                <w:b/>
                <w:bCs/>
              </w:rPr>
            </w:pPr>
          </w:p>
          <w:p w:rsidR="00C544E7" w:rsidRPr="00FC79F9" w:rsidRDefault="00C544E7" w:rsidP="00FC79F9">
            <w:pPr>
              <w:pStyle w:val="Default"/>
              <w:tabs>
                <w:tab w:val="left" w:pos="9360"/>
                <w:tab w:val="left" w:pos="10080"/>
              </w:tabs>
              <w:snapToGrid w:val="0"/>
              <w:ind w:right="893"/>
              <w:jc w:val="center"/>
              <w:rPr>
                <w:b/>
              </w:rPr>
            </w:pPr>
          </w:p>
          <w:p w:rsidR="00C544E7" w:rsidRPr="00FC79F9" w:rsidRDefault="00C544E7" w:rsidP="00FC79F9">
            <w:pPr>
              <w:pStyle w:val="Default"/>
              <w:tabs>
                <w:tab w:val="left" w:pos="9360"/>
                <w:tab w:val="left" w:pos="10080"/>
              </w:tabs>
              <w:snapToGrid w:val="0"/>
              <w:ind w:right="893"/>
              <w:jc w:val="center"/>
              <w:rPr>
                <w:b/>
                <w:bCs/>
              </w:rP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10"/>
              <w:jc w:val="center"/>
              <w:rPr>
                <w:b/>
                <w:bCs/>
              </w:rPr>
            </w:pPr>
            <w:r w:rsidRPr="00FC79F9">
              <w:rPr>
                <w:b/>
                <w:bCs/>
              </w:rPr>
              <w:t>Раздел 1</w:t>
            </w:r>
          </w:p>
          <w:p w:rsidR="00C544E7" w:rsidRPr="00FC79F9" w:rsidRDefault="00C544E7" w:rsidP="00FC79F9">
            <w:pPr>
              <w:pStyle w:val="Default"/>
              <w:tabs>
                <w:tab w:val="left" w:pos="9360"/>
                <w:tab w:val="left" w:pos="10080"/>
              </w:tabs>
              <w:snapToGrid w:val="0"/>
              <w:ind w:right="893"/>
              <w:jc w:val="center"/>
              <w:rPr>
                <w:b/>
              </w:rPr>
            </w:pPr>
            <w:r w:rsidRPr="00FC79F9">
              <w:rPr>
                <w:b/>
              </w:rPr>
              <w:t>История России - часть всеобщей истории.</w:t>
            </w:r>
          </w:p>
          <w:p w:rsidR="00C544E7" w:rsidRPr="00FC79F9" w:rsidRDefault="00C544E7" w:rsidP="00FC79F9">
            <w:pPr>
              <w:pStyle w:val="Default"/>
              <w:tabs>
                <w:tab w:val="left" w:pos="9360"/>
                <w:tab w:val="left" w:pos="10080"/>
              </w:tabs>
              <w:snapToGrid w:val="0"/>
              <w:ind w:right="893"/>
              <w:jc w:val="center"/>
              <w:rPr>
                <w:b/>
                <w:bCs/>
              </w:rPr>
            </w:pPr>
          </w:p>
        </w:tc>
      </w:tr>
      <w:tr w:rsidR="00C544E7" w:rsidRPr="00FC79F9" w:rsidTr="00FC79F9">
        <w:trPr>
          <w:gridAfter w:val="1"/>
          <w:wAfter w:w="4241" w:type="dxa"/>
          <w:trHeight w:val="355"/>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10"/>
              <w:jc w:val="center"/>
              <w:rPr>
                <w:b/>
                <w:bCs/>
              </w:rPr>
            </w:pPr>
            <w:r w:rsidRPr="00FC79F9">
              <w:rPr>
                <w:b/>
              </w:rPr>
              <w:t>История России - часть всеобщей истории.</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Актуализация знаний о предмете истории.</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Высказывание собственных суждений о значении исторической</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науки для отдельного человека, государства, общества.</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Высказывание суждений о месте истории России во всемирной</w:t>
            </w:r>
          </w:p>
          <w:p w:rsidR="00C544E7" w:rsidRPr="00FC79F9" w:rsidRDefault="00C544E7" w:rsidP="00FC79F9">
            <w:pPr>
              <w:pStyle w:val="Default"/>
              <w:tabs>
                <w:tab w:val="left" w:pos="9360"/>
                <w:tab w:val="left" w:pos="10080"/>
              </w:tabs>
              <w:snapToGrid w:val="0"/>
              <w:ind w:right="893"/>
              <w:jc w:val="both"/>
              <w:rPr>
                <w:b/>
                <w:bCs/>
              </w:rPr>
            </w:pPr>
            <w:r w:rsidRPr="00FC79F9">
              <w:rPr>
                <w:color w:val="auto"/>
                <w:lang w:eastAsia="ru-RU"/>
              </w:rPr>
              <w:t>Истории.</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t>Раздел 2</w:t>
            </w:r>
          </w:p>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FC79F9">
              <w:rPr>
                <w:b/>
                <w:color w:val="000000"/>
                <w:spacing w:val="-5"/>
              </w:rPr>
              <w:t>Древнейшая стадия истории человечества.</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FC79F9">
              <w:rPr>
                <w:b/>
                <w:color w:val="000000"/>
                <w:spacing w:val="-5"/>
              </w:rPr>
              <w:t>Древнейшая стадия истории человечества.</w:t>
            </w:r>
          </w:p>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7937"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Рассказ о современных представлениях о происхождении чело</w:t>
            </w:r>
            <w:r w:rsidRPr="00FC79F9">
              <w:rPr>
                <w:lang w:eastAsia="ru-RU"/>
              </w:rPr>
              <w:softHyphen/>
              <w:t>века, расселении древнейших людей (с использованием истори</w:t>
            </w:r>
            <w:r w:rsidRPr="00FC79F9">
              <w:rPr>
                <w:lang w:eastAsia="ru-RU"/>
              </w:rPr>
              <w:softHyphen/>
              <w:t>ческой карты).</w:t>
            </w:r>
          </w:p>
          <w:p w:rsidR="00C544E7" w:rsidRPr="00FC79F9" w:rsidRDefault="00C544E7" w:rsidP="00FC79F9">
            <w:pPr>
              <w:shd w:val="clear" w:color="auto" w:fill="FFFFFF"/>
              <w:ind w:right="43" w:hanging="5"/>
              <w:jc w:val="both"/>
              <w:rPr>
                <w:lang w:eastAsia="ru-RU"/>
              </w:rPr>
            </w:pPr>
            <w:r w:rsidRPr="00FC79F9">
              <w:rPr>
                <w:lang w:eastAsia="ru-RU"/>
              </w:rPr>
              <w:t>Объяснение и применение в историческом контексте понятий: «антропогенез», «каменный век», «палеолит», «родовая община». Указание на карте мест наиболее известных археологических находок на территории РоссииОбъяснение и применение в историческом контексте понятий: «неолит», «неолитическая революция», «производящее хозяй</w:t>
            </w:r>
            <w:r w:rsidRPr="00FC79F9">
              <w:rPr>
                <w:lang w:eastAsia="ru-RU"/>
              </w:rPr>
              <w:softHyphen/>
              <w:t>ство», «индоевропейцы», «племя», «союз племен», «цивилиза</w:t>
            </w:r>
            <w:r w:rsidRPr="00FC79F9">
              <w:rPr>
                <w:lang w:eastAsia="ru-RU"/>
              </w:rPr>
              <w:softHyphen/>
              <w:t>ция».</w:t>
            </w:r>
          </w:p>
          <w:p w:rsidR="00C544E7" w:rsidRPr="00FC79F9" w:rsidRDefault="00C544E7" w:rsidP="00FC79F9">
            <w:pPr>
              <w:widowControl w:val="0"/>
              <w:shd w:val="clear" w:color="auto" w:fill="FFFFFF"/>
              <w:suppressAutoHyphens w:val="0"/>
              <w:autoSpaceDE w:val="0"/>
              <w:autoSpaceDN w:val="0"/>
              <w:adjustRightInd w:val="0"/>
              <w:ind w:right="43"/>
              <w:jc w:val="both"/>
              <w:rPr>
                <w:lang w:eastAsia="ru-RU"/>
              </w:rPr>
            </w:pPr>
            <w:r w:rsidRPr="00FC79F9">
              <w:rPr>
                <w:lang w:eastAsia="ru-RU"/>
              </w:rPr>
              <w:t>Раскрытие причин возникновения производящего хозяйства, характеристика перемен в жизни людей, связанных с этим со</w:t>
            </w:r>
            <w:r w:rsidRPr="00FC79F9">
              <w:rPr>
                <w:lang w:eastAsia="ru-RU"/>
              </w:rPr>
              <w:softHyphen/>
              <w:t>бытием.</w:t>
            </w:r>
          </w:p>
          <w:p w:rsidR="00C544E7" w:rsidRPr="00FC79F9" w:rsidRDefault="00C544E7" w:rsidP="00FC79F9">
            <w:pPr>
              <w:pStyle w:val="Default"/>
              <w:jc w:val="both"/>
            </w:pPr>
            <w:r w:rsidRPr="00FC79F9">
              <w:rPr>
                <w:color w:val="auto"/>
                <w:lang w:eastAsia="ru-RU"/>
              </w:rPr>
              <w:t>Называние и указание на карте расселения древних людей на территории России, территории складывания индоевропейской общности. Обоснование закономерности появления государства.</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pStyle w:val="Default"/>
              <w:jc w:val="cente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pStyle w:val="Default"/>
              <w:jc w:val="center"/>
            </w:pPr>
            <w:r w:rsidRPr="00FC79F9">
              <w:rPr>
                <w:b/>
                <w:bCs/>
              </w:rPr>
              <w:t>Раздел 3</w:t>
            </w:r>
            <w:r w:rsidRPr="00FC79F9">
              <w:rPr>
                <w:b/>
              </w:rPr>
              <w:t xml:space="preserve"> Цивилизации Древнего мира.</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pPr>
            <w:r w:rsidRPr="00FC79F9">
              <w:rPr>
                <w:b/>
              </w:rPr>
              <w:t>Цивилизации Древнего мира.</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right="5"/>
              <w:jc w:val="both"/>
              <w:rPr>
                <w:lang w:eastAsia="ru-RU"/>
              </w:rPr>
            </w:pPr>
            <w:r w:rsidRPr="00FC79F9">
              <w:rPr>
                <w:lang w:eastAsia="ru-RU"/>
              </w:rPr>
              <w:t>Раскрытие причин, особенностей и последствий появления великих держав.</w:t>
            </w:r>
          </w:p>
          <w:p w:rsidR="00C544E7" w:rsidRPr="00FC79F9" w:rsidRDefault="00C544E7" w:rsidP="00FC79F9">
            <w:pPr>
              <w:widowControl w:val="0"/>
              <w:shd w:val="clear" w:color="auto" w:fill="FFFFFF"/>
              <w:suppressAutoHyphens w:val="0"/>
              <w:autoSpaceDE w:val="0"/>
              <w:autoSpaceDN w:val="0"/>
              <w:adjustRightInd w:val="0"/>
              <w:ind w:right="5" w:hanging="5"/>
              <w:jc w:val="both"/>
              <w:rPr>
                <w:lang w:eastAsia="ru-RU"/>
              </w:rPr>
            </w:pPr>
            <w:r w:rsidRPr="00FC79F9">
              <w:rPr>
                <w:lang w:eastAsia="ru-RU"/>
              </w:rPr>
              <w:t>Указание особенностей исторического пути Хеттской, Ассирий</w:t>
            </w:r>
            <w:r w:rsidRPr="00FC79F9">
              <w:rPr>
                <w:lang w:eastAsia="ru-RU"/>
              </w:rPr>
              <w:softHyphen/>
              <w:t>ской, Персидской держав.</w:t>
            </w:r>
          </w:p>
          <w:p w:rsidR="00C544E7" w:rsidRPr="00FC79F9" w:rsidRDefault="00C544E7" w:rsidP="00FC79F9">
            <w:pPr>
              <w:shd w:val="clear" w:color="auto" w:fill="FFFFFF"/>
              <w:ind w:right="5"/>
              <w:jc w:val="both"/>
              <w:rPr>
                <w:lang w:eastAsia="ru-RU"/>
              </w:rPr>
            </w:pPr>
            <w:r w:rsidRPr="00FC79F9">
              <w:rPr>
                <w:lang w:eastAsia="ru-RU"/>
              </w:rPr>
              <w:t>Характеристика отличительных черт цивилизаций Древней Индии и Древнего Китая.</w:t>
            </w:r>
          </w:p>
          <w:p w:rsidR="00C544E7" w:rsidRPr="00FC79F9" w:rsidRDefault="00C544E7" w:rsidP="00FC79F9">
            <w:pPr>
              <w:shd w:val="clear" w:color="auto" w:fill="FFFFFF"/>
              <w:ind w:right="5"/>
              <w:jc w:val="both"/>
              <w:rPr>
                <w:lang w:eastAsia="ru-RU"/>
              </w:rPr>
            </w:pPr>
            <w:r w:rsidRPr="00FC79F9">
              <w:rPr>
                <w:lang w:eastAsia="ru-RU"/>
              </w:rPr>
              <w:t>Раскрытие причин, особенностей и последствий появления великих держав.</w:t>
            </w:r>
          </w:p>
          <w:p w:rsidR="00C544E7" w:rsidRPr="00FC79F9" w:rsidRDefault="00C544E7" w:rsidP="00FC79F9">
            <w:pPr>
              <w:widowControl w:val="0"/>
              <w:shd w:val="clear" w:color="auto" w:fill="FFFFFF"/>
              <w:suppressAutoHyphens w:val="0"/>
              <w:autoSpaceDE w:val="0"/>
              <w:autoSpaceDN w:val="0"/>
              <w:adjustRightInd w:val="0"/>
              <w:ind w:right="5" w:hanging="5"/>
              <w:jc w:val="both"/>
              <w:rPr>
                <w:lang w:eastAsia="ru-RU"/>
              </w:rPr>
            </w:pPr>
            <w:r w:rsidRPr="00FC79F9">
              <w:rPr>
                <w:lang w:eastAsia="ru-RU"/>
              </w:rPr>
              <w:t>Указание особенностей исторического пути Хеттской, Ассирий</w:t>
            </w:r>
            <w:r w:rsidRPr="00FC79F9">
              <w:rPr>
                <w:lang w:eastAsia="ru-RU"/>
              </w:rPr>
              <w:softHyphen/>
              <w:t>ской, Персидской держав.</w:t>
            </w:r>
          </w:p>
          <w:p w:rsidR="00C544E7" w:rsidRPr="00FC79F9" w:rsidRDefault="00C544E7" w:rsidP="00FC79F9">
            <w:pPr>
              <w:widowControl w:val="0"/>
              <w:shd w:val="clear" w:color="auto" w:fill="FFFFFF"/>
              <w:suppressAutoHyphens w:val="0"/>
              <w:autoSpaceDE w:val="0"/>
              <w:autoSpaceDN w:val="0"/>
              <w:adjustRightInd w:val="0"/>
              <w:ind w:right="77" w:hanging="5"/>
              <w:jc w:val="both"/>
              <w:rPr>
                <w:lang w:eastAsia="ru-RU"/>
              </w:rPr>
            </w:pPr>
            <w:r w:rsidRPr="00FC79F9">
              <w:rPr>
                <w:lang w:eastAsia="ru-RU"/>
              </w:rPr>
              <w:t>Характеристика основных этапов истории Древней Греции, ис</w:t>
            </w:r>
            <w:r w:rsidRPr="00FC79F9">
              <w:rPr>
                <w:lang w:eastAsia="ru-RU"/>
              </w:rPr>
              <w:softHyphen/>
              <w:t>точников ее истории.</w:t>
            </w:r>
          </w:p>
          <w:p w:rsidR="00C544E7" w:rsidRPr="00FC79F9" w:rsidRDefault="00C544E7" w:rsidP="00FC79F9">
            <w:pPr>
              <w:pStyle w:val="Default"/>
              <w:jc w:val="both"/>
              <w:rPr>
                <w:color w:val="auto"/>
                <w:lang w:eastAsia="ru-RU"/>
              </w:rPr>
            </w:pPr>
            <w:r w:rsidRPr="00FC79F9">
              <w:rPr>
                <w:color w:val="auto"/>
                <w:lang w:eastAsia="ru-RU"/>
              </w:rPr>
              <w:t>Объяснение и применение в историческом контексте понятий: «полис», «демократия», «колонизация», «эллинизм». Умение дать сравнительную характеристику политического строя полисов (Афины, Спарта).</w:t>
            </w:r>
          </w:p>
          <w:p w:rsidR="00C544E7" w:rsidRPr="00FC79F9" w:rsidRDefault="00C544E7" w:rsidP="00FC79F9">
            <w:pPr>
              <w:widowControl w:val="0"/>
              <w:shd w:val="clear" w:color="auto" w:fill="FFFFFF"/>
              <w:suppressAutoHyphens w:val="0"/>
              <w:autoSpaceDE w:val="0"/>
              <w:autoSpaceDN w:val="0"/>
              <w:adjustRightInd w:val="0"/>
              <w:ind w:right="101"/>
              <w:jc w:val="both"/>
              <w:rPr>
                <w:lang w:eastAsia="ru-RU"/>
              </w:rPr>
            </w:pPr>
            <w:r w:rsidRPr="00FC79F9">
              <w:rPr>
                <w:lang w:eastAsia="ru-RU"/>
              </w:rPr>
              <w:t>Рассказ с использованием карты о древнегреческой колониза</w:t>
            </w:r>
            <w:r w:rsidRPr="00FC79F9">
              <w:rPr>
                <w:lang w:eastAsia="ru-RU"/>
              </w:rPr>
              <w:softHyphen/>
              <w:t>ции, оценка ее последствий.</w:t>
            </w:r>
          </w:p>
          <w:p w:rsidR="00C544E7" w:rsidRPr="00FC79F9" w:rsidRDefault="00C544E7" w:rsidP="00FC79F9">
            <w:pPr>
              <w:pStyle w:val="Default"/>
              <w:jc w:val="both"/>
              <w:rPr>
                <w:color w:val="auto"/>
                <w:lang w:eastAsia="ru-RU"/>
              </w:rPr>
            </w:pPr>
            <w:r w:rsidRPr="00FC79F9">
              <w:rPr>
                <w:color w:val="auto"/>
                <w:lang w:eastAsia="ru-RU"/>
              </w:rPr>
              <w:t>Раскрытие причин возникновения, сущности и значения элли</w:t>
            </w:r>
            <w:r w:rsidRPr="00FC79F9">
              <w:rPr>
                <w:color w:val="auto"/>
                <w:lang w:eastAsia="ru-RU"/>
              </w:rPr>
              <w:softHyphen/>
              <w:t>низма.</w:t>
            </w:r>
          </w:p>
          <w:p w:rsidR="00C544E7" w:rsidRPr="00FC79F9" w:rsidRDefault="00C544E7" w:rsidP="00FC79F9">
            <w:pPr>
              <w:widowControl w:val="0"/>
              <w:shd w:val="clear" w:color="auto" w:fill="FFFFFF"/>
              <w:suppressAutoHyphens w:val="0"/>
              <w:autoSpaceDE w:val="0"/>
              <w:autoSpaceDN w:val="0"/>
              <w:adjustRightInd w:val="0"/>
              <w:ind w:hanging="5"/>
              <w:jc w:val="both"/>
              <w:rPr>
                <w:lang w:eastAsia="ru-RU"/>
              </w:rPr>
            </w:pPr>
            <w:r w:rsidRPr="00FC79F9">
              <w:rPr>
                <w:lang w:eastAsia="ru-RU"/>
              </w:rPr>
              <w:t>Характеристика с использованием карты основных этапов исто</w:t>
            </w:r>
            <w:r w:rsidRPr="00FC79F9">
              <w:rPr>
                <w:lang w:eastAsia="ru-RU"/>
              </w:rPr>
              <w:softHyphen/>
              <w:t>рии Древней Италии, становления и развития Римского госу</w:t>
            </w:r>
            <w:r w:rsidRPr="00FC79F9">
              <w:rPr>
                <w:lang w:eastAsia="ru-RU"/>
              </w:rPr>
              <w:softHyphen/>
              <w:t>дарства.</w:t>
            </w:r>
          </w:p>
          <w:p w:rsidR="00C544E7" w:rsidRPr="00FC79F9" w:rsidRDefault="00C544E7" w:rsidP="00FC79F9">
            <w:pPr>
              <w:widowControl w:val="0"/>
              <w:shd w:val="clear" w:color="auto" w:fill="FFFFFF"/>
              <w:suppressAutoHyphens w:val="0"/>
              <w:autoSpaceDE w:val="0"/>
              <w:autoSpaceDN w:val="0"/>
              <w:adjustRightInd w:val="0"/>
              <w:ind w:hanging="5"/>
              <w:jc w:val="both"/>
              <w:rPr>
                <w:lang w:eastAsia="ru-RU"/>
              </w:rPr>
            </w:pPr>
            <w:r w:rsidRPr="00FC79F9">
              <w:rPr>
                <w:lang w:eastAsia="ru-RU"/>
              </w:rPr>
              <w:t xml:space="preserve">Объяснение и применение в историческом контексте понятий: </w:t>
            </w:r>
            <w:r w:rsidRPr="00FC79F9">
              <w:rPr>
                <w:lang w:eastAsia="ru-RU"/>
              </w:rPr>
              <w:lastRenderedPageBreak/>
              <w:t>«патриций», «плебей», «провинции», «республика», «импе</w:t>
            </w:r>
            <w:r w:rsidRPr="00FC79F9">
              <w:rPr>
                <w:lang w:eastAsia="ru-RU"/>
              </w:rPr>
              <w:softHyphen/>
              <w:t>рия», «колонат».</w:t>
            </w:r>
          </w:p>
          <w:p w:rsidR="00C544E7" w:rsidRPr="00FC79F9" w:rsidRDefault="00C544E7" w:rsidP="00FC79F9">
            <w:pPr>
              <w:pStyle w:val="Default"/>
              <w:jc w:val="both"/>
              <w:rPr>
                <w:color w:val="auto"/>
                <w:lang w:eastAsia="ru-RU"/>
              </w:rPr>
            </w:pPr>
            <w:r w:rsidRPr="00FC79F9">
              <w:rPr>
                <w:color w:val="auto"/>
                <w:lang w:eastAsia="ru-RU"/>
              </w:rPr>
              <w:t>Раскрытие причин военных успехов Римского государства, осо</w:t>
            </w:r>
            <w:r w:rsidRPr="00FC79F9">
              <w:rPr>
                <w:color w:val="auto"/>
                <w:lang w:eastAsia="ru-RU"/>
              </w:rPr>
              <w:softHyphen/>
              <w:t>бенностей организации римской армии.</w:t>
            </w:r>
          </w:p>
          <w:p w:rsidR="00C544E7" w:rsidRPr="00FC79F9" w:rsidRDefault="00C544E7" w:rsidP="00FC79F9">
            <w:pPr>
              <w:widowControl w:val="0"/>
              <w:shd w:val="clear" w:color="auto" w:fill="FFFFFF"/>
              <w:suppressAutoHyphens w:val="0"/>
              <w:autoSpaceDE w:val="0"/>
              <w:autoSpaceDN w:val="0"/>
              <w:adjustRightInd w:val="0"/>
              <w:ind w:right="53"/>
              <w:jc w:val="both"/>
              <w:rPr>
                <w:lang w:eastAsia="ru-RU"/>
              </w:rPr>
            </w:pPr>
            <w:r w:rsidRPr="00FC79F9">
              <w:rPr>
                <w:lang w:eastAsia="ru-RU"/>
              </w:rPr>
              <w:t>Систематизация материала о мифологии и религиозных учени</w:t>
            </w:r>
            <w:r w:rsidRPr="00FC79F9">
              <w:rPr>
                <w:lang w:eastAsia="ru-RU"/>
              </w:rPr>
              <w:softHyphen/>
              <w:t>ях, возникших в Древнем мире.</w:t>
            </w:r>
          </w:p>
          <w:p w:rsidR="00C544E7" w:rsidRPr="00FC79F9" w:rsidRDefault="00C544E7" w:rsidP="00FC79F9">
            <w:pPr>
              <w:widowControl w:val="0"/>
              <w:shd w:val="clear" w:color="auto" w:fill="FFFFFF"/>
              <w:suppressAutoHyphens w:val="0"/>
              <w:autoSpaceDE w:val="0"/>
              <w:autoSpaceDN w:val="0"/>
              <w:adjustRightInd w:val="0"/>
              <w:ind w:right="53"/>
              <w:jc w:val="both"/>
              <w:rPr>
                <w:lang w:eastAsia="ru-RU"/>
              </w:rPr>
            </w:pPr>
            <w:r w:rsidRPr="00FC79F9">
              <w:rPr>
                <w:lang w:eastAsia="ru-RU"/>
              </w:rPr>
              <w:t>Раскрытие предпосылок и значения распространения буддиз</w:t>
            </w:r>
            <w:r w:rsidRPr="00FC79F9">
              <w:rPr>
                <w:lang w:eastAsia="ru-RU"/>
              </w:rPr>
              <w:softHyphen/>
              <w:t>ма, христианства.</w:t>
            </w:r>
          </w:p>
          <w:p w:rsidR="00C544E7" w:rsidRPr="00FC79F9" w:rsidRDefault="00C544E7" w:rsidP="00FC79F9">
            <w:pPr>
              <w:pStyle w:val="Default"/>
              <w:jc w:val="both"/>
            </w:pPr>
            <w:r w:rsidRPr="00FC79F9">
              <w:rPr>
                <w:color w:val="auto"/>
                <w:lang w:eastAsia="ru-RU"/>
              </w:rPr>
              <w:t>Объяснение причин зарождения научных знаний. Объяснение вклада Древней Греции и Древнего Рима в мировое культурное наследие.</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p>
          <w:p w:rsidR="00C544E7" w:rsidRPr="00FC79F9" w:rsidRDefault="00C544E7" w:rsidP="00FC79F9">
            <w:pPr>
              <w:pStyle w:val="Default"/>
              <w:jc w:val="cente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Раздел 4</w:t>
            </w:r>
          </w:p>
          <w:p w:rsidR="00C544E7" w:rsidRPr="00FC79F9" w:rsidRDefault="00C544E7" w:rsidP="00FC79F9">
            <w:pPr>
              <w:pStyle w:val="Default"/>
              <w:jc w:val="center"/>
            </w:pPr>
            <w:r w:rsidRPr="00FC79F9">
              <w:rPr>
                <w:b/>
                <w:spacing w:val="-8"/>
              </w:rPr>
              <w:t>Цивилизации Запада и Востока в Средние века.</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spacing w:val="-8"/>
              </w:rPr>
              <w:t>Цивилизации Запада и Востока в Средние века.</w:t>
            </w:r>
          </w:p>
        </w:tc>
        <w:tc>
          <w:tcPr>
            <w:tcW w:w="7937" w:type="dxa"/>
            <w:tcBorders>
              <w:top w:val="single" w:sz="8" w:space="0" w:color="000000"/>
              <w:left w:val="single" w:sz="4" w:space="0" w:color="auto"/>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right="62"/>
              <w:jc w:val="both"/>
              <w:rPr>
                <w:lang w:eastAsia="ru-RU"/>
              </w:rPr>
            </w:pPr>
            <w:r w:rsidRPr="00FC79F9">
              <w:rPr>
                <w:lang w:eastAsia="ru-RU"/>
              </w:rPr>
              <w:t>Раскрытие оснований периодизации истории Средних веков, характеристика источников по этой эпохе.</w:t>
            </w:r>
          </w:p>
          <w:p w:rsidR="00C544E7" w:rsidRPr="00FC79F9" w:rsidRDefault="00C544E7" w:rsidP="00FC79F9">
            <w:pPr>
              <w:pStyle w:val="Default"/>
              <w:jc w:val="both"/>
              <w:rPr>
                <w:color w:val="auto"/>
                <w:lang w:eastAsia="ru-RU"/>
              </w:rPr>
            </w:pPr>
            <w:r w:rsidRPr="00FC79F9">
              <w:rPr>
                <w:color w:val="auto"/>
                <w:lang w:eastAsia="ru-RU"/>
              </w:rPr>
              <w:t>Участие в обсуждении вопроса о взаимодействии варварского и римского начал в европейском обществе раннего Средневековья.</w:t>
            </w:r>
          </w:p>
          <w:p w:rsidR="00C544E7" w:rsidRPr="00FC79F9" w:rsidRDefault="00C544E7" w:rsidP="00FC79F9">
            <w:pPr>
              <w:widowControl w:val="0"/>
              <w:shd w:val="clear" w:color="auto" w:fill="FFFFFF"/>
              <w:suppressAutoHyphens w:val="0"/>
              <w:autoSpaceDE w:val="0"/>
              <w:autoSpaceDN w:val="0"/>
              <w:adjustRightInd w:val="0"/>
              <w:ind w:right="173"/>
              <w:jc w:val="both"/>
              <w:rPr>
                <w:lang w:eastAsia="ru-RU"/>
              </w:rPr>
            </w:pPr>
            <w:r w:rsidRPr="00FC79F9">
              <w:rPr>
                <w:lang w:eastAsia="ru-RU"/>
              </w:rPr>
              <w:t>Рассказ с использованием карты о возникновении Арабского халифата; объяснение причин его возвышения и разделения. Объяснение и применение в историческом контексте понятий: «ислам», «мусульманство», «халифат».</w:t>
            </w:r>
          </w:p>
          <w:p w:rsidR="00C544E7" w:rsidRPr="00FC79F9" w:rsidRDefault="00C544E7" w:rsidP="00FC79F9">
            <w:pPr>
              <w:pStyle w:val="Default"/>
              <w:jc w:val="both"/>
              <w:rPr>
                <w:color w:val="auto"/>
                <w:lang w:eastAsia="ru-RU"/>
              </w:rPr>
            </w:pPr>
            <w:r w:rsidRPr="00FC79F9">
              <w:rPr>
                <w:color w:val="auto"/>
                <w:lang w:eastAsia="ru-RU"/>
              </w:rPr>
              <w:t>Характеристика системы управления в Арабском халифате, значения арабской культуры.</w:t>
            </w:r>
          </w:p>
          <w:p w:rsidR="00C544E7" w:rsidRPr="00FC79F9" w:rsidRDefault="00C544E7" w:rsidP="00FC79F9">
            <w:pPr>
              <w:pStyle w:val="Default"/>
              <w:jc w:val="both"/>
            </w:pPr>
            <w:r w:rsidRPr="00FC79F9">
              <w:t>Рассказ с использованием карты о возникновении Византии; объяснение причин ее возвышения и упадка. Рассказ о влиянии Византии и ее культуры на историю и культу</w:t>
            </w:r>
            <w:r w:rsidRPr="00FC79F9">
              <w:softHyphen/>
              <w:t>ру славянских государств, в частности России, раскрытие значе</w:t>
            </w:r>
            <w:r w:rsidRPr="00FC79F9">
              <w:softHyphen/>
              <w:t>ния создания славянской письменности Кириллом и Мефодием.</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Объяснение и применение в историческом контексте понятий:</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«хан», «сёгун», «самурай», «варна», «каста».</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Характеристика общественного устройства государств Востока</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в Средние века, отношений власти и подданных, системы</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управления.</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Представление описания, характеристики памятников культуры</w:t>
            </w:r>
          </w:p>
          <w:p w:rsidR="00C544E7" w:rsidRPr="00FC79F9" w:rsidRDefault="00C544E7" w:rsidP="00FC79F9">
            <w:pPr>
              <w:pStyle w:val="Default"/>
              <w:jc w:val="both"/>
              <w:rPr>
                <w:color w:val="auto"/>
                <w:lang w:eastAsia="ru-RU"/>
              </w:rPr>
            </w:pPr>
            <w:r w:rsidRPr="00FC79F9">
              <w:rPr>
                <w:color w:val="auto"/>
                <w:lang w:eastAsia="ru-RU"/>
              </w:rPr>
              <w:t>народов Востока (с использованием иллюстративного материала).</w:t>
            </w:r>
          </w:p>
          <w:p w:rsidR="00C544E7" w:rsidRPr="00FC79F9" w:rsidRDefault="00C544E7" w:rsidP="00FC79F9">
            <w:pPr>
              <w:widowControl w:val="0"/>
              <w:shd w:val="clear" w:color="auto" w:fill="FFFFFF"/>
              <w:suppressAutoHyphens w:val="0"/>
              <w:autoSpaceDE w:val="0"/>
              <w:autoSpaceDN w:val="0"/>
              <w:adjustRightInd w:val="0"/>
              <w:ind w:right="24"/>
              <w:jc w:val="both"/>
              <w:rPr>
                <w:lang w:eastAsia="ru-RU"/>
              </w:rPr>
            </w:pPr>
            <w:r w:rsidRPr="00FC79F9">
              <w:rPr>
                <w:lang w:eastAsia="ru-RU"/>
              </w:rPr>
              <w:t>Раскрытие сущности военной реформы Карла Мартелла, его влияния на успехи франкских королей.</w:t>
            </w:r>
          </w:p>
          <w:p w:rsidR="00C544E7" w:rsidRPr="00FC79F9" w:rsidRDefault="00C544E7" w:rsidP="00FC79F9">
            <w:pPr>
              <w:pStyle w:val="Default"/>
              <w:jc w:val="both"/>
              <w:rPr>
                <w:color w:val="auto"/>
                <w:lang w:eastAsia="ru-RU"/>
              </w:rPr>
            </w:pPr>
            <w:r w:rsidRPr="00FC79F9">
              <w:rPr>
                <w:color w:val="auto"/>
                <w:lang w:eastAsia="ru-RU"/>
              </w:rPr>
              <w:t>Рассказ о причинах, ходе и последствиях походов Карла Вели</w:t>
            </w:r>
            <w:r w:rsidRPr="00FC79F9">
              <w:rPr>
                <w:color w:val="auto"/>
                <w:lang w:eastAsia="ru-RU"/>
              </w:rPr>
              <w:softHyphen/>
              <w:t xml:space="preserve">кого, значении образования его империи. Объяснение термина </w:t>
            </w:r>
            <w:r w:rsidRPr="00FC79F9">
              <w:rPr>
                <w:iCs/>
                <w:color w:val="auto"/>
                <w:lang w:eastAsia="ru-RU"/>
              </w:rPr>
              <w:t xml:space="preserve">каролингское возрождение. </w:t>
            </w:r>
            <w:r w:rsidRPr="00FC79F9">
              <w:rPr>
                <w:color w:val="auto"/>
                <w:lang w:eastAsia="ru-RU"/>
              </w:rPr>
              <w:t>Объяснение причин походов норманнов, указание на их послед</w:t>
            </w:r>
            <w:r w:rsidRPr="00FC79F9">
              <w:rPr>
                <w:color w:val="auto"/>
                <w:lang w:eastAsia="ru-RU"/>
              </w:rPr>
              <w:softHyphen/>
              <w:t>ствия.</w:t>
            </w:r>
          </w:p>
          <w:p w:rsidR="00C544E7" w:rsidRPr="00FC79F9" w:rsidRDefault="00C544E7" w:rsidP="00FC79F9">
            <w:pPr>
              <w:pStyle w:val="Default"/>
              <w:jc w:val="both"/>
            </w:pPr>
            <w:r w:rsidRPr="00FC79F9">
              <w:t>Объяснение и применение в историческом контексте понятий: «феодализм», «раздробленность», «вассально-ленные отноше</w:t>
            </w:r>
            <w:r w:rsidRPr="00FC79F9">
              <w:softHyphen/>
              <w:t>ния», «сеньор», «рыцарь», «вассал».</w:t>
            </w:r>
          </w:p>
          <w:p w:rsidR="00C544E7" w:rsidRPr="00FC79F9" w:rsidRDefault="00C544E7" w:rsidP="00FC79F9">
            <w:pPr>
              <w:widowControl w:val="0"/>
              <w:shd w:val="clear" w:color="auto" w:fill="FFFFFF"/>
              <w:suppressAutoHyphens w:val="0"/>
              <w:autoSpaceDE w:val="0"/>
              <w:autoSpaceDN w:val="0"/>
              <w:adjustRightInd w:val="0"/>
              <w:ind w:right="43"/>
              <w:jc w:val="both"/>
              <w:rPr>
                <w:lang w:eastAsia="ru-RU"/>
              </w:rPr>
            </w:pPr>
            <w:r w:rsidRPr="00FC79F9">
              <w:rPr>
                <w:lang w:eastAsia="ru-RU"/>
              </w:rPr>
              <w:t>Раскрытие современных подходов к объяснению сущности фео</w:t>
            </w:r>
            <w:r w:rsidRPr="00FC79F9">
              <w:rPr>
                <w:lang w:eastAsia="ru-RU"/>
              </w:rPr>
              <w:softHyphen/>
              <w:t>дализма.</w:t>
            </w:r>
          </w:p>
          <w:p w:rsidR="00C544E7" w:rsidRPr="00FC79F9" w:rsidRDefault="00C544E7" w:rsidP="00FC79F9">
            <w:pPr>
              <w:pStyle w:val="Default"/>
              <w:jc w:val="both"/>
              <w:rPr>
                <w:color w:val="auto"/>
                <w:lang w:eastAsia="ru-RU"/>
              </w:rPr>
            </w:pPr>
            <w:r w:rsidRPr="00FC79F9">
              <w:rPr>
                <w:color w:val="auto"/>
                <w:lang w:eastAsia="ru-RU"/>
              </w:rPr>
              <w:t>Рассказ о жизни представителей различных сословий средне</w:t>
            </w:r>
            <w:r w:rsidRPr="00FC79F9">
              <w:rPr>
                <w:color w:val="auto"/>
                <w:lang w:eastAsia="ru-RU"/>
              </w:rPr>
              <w:softHyphen/>
              <w:t>векового общества: рыцарей, крестьян, горожан, духовенства и др. (сообщение, презентация).</w:t>
            </w:r>
          </w:p>
          <w:p w:rsidR="00C544E7" w:rsidRPr="00FC79F9" w:rsidRDefault="00C544E7" w:rsidP="00FC79F9">
            <w:pPr>
              <w:widowControl w:val="0"/>
              <w:shd w:val="clear" w:color="auto" w:fill="FFFFFF"/>
              <w:suppressAutoHyphens w:val="0"/>
              <w:autoSpaceDE w:val="0"/>
              <w:autoSpaceDN w:val="0"/>
              <w:adjustRightInd w:val="0"/>
              <w:ind w:hanging="5"/>
              <w:jc w:val="both"/>
              <w:rPr>
                <w:lang w:eastAsia="ru-RU"/>
              </w:rPr>
            </w:pPr>
            <w:r w:rsidRPr="00FC79F9">
              <w:rPr>
                <w:lang w:eastAsia="ru-RU"/>
              </w:rPr>
              <w:t>Объяснение и применение в историческом контексте понятий: «цех», «гильдия», «коммуна».</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Систематизация материала о причинах возникновения, сущно</w:t>
            </w:r>
            <w:r w:rsidRPr="00FC79F9">
              <w:rPr>
                <w:lang w:eastAsia="ru-RU"/>
              </w:rPr>
              <w:softHyphen/>
              <w:t>сти и значении средневековых городов.</w:t>
            </w:r>
          </w:p>
          <w:p w:rsidR="00C544E7" w:rsidRPr="00FC79F9" w:rsidRDefault="00C544E7" w:rsidP="00FC79F9">
            <w:pPr>
              <w:pStyle w:val="Default"/>
              <w:jc w:val="both"/>
              <w:rPr>
                <w:color w:val="auto"/>
                <w:lang w:eastAsia="ru-RU"/>
              </w:rPr>
            </w:pPr>
            <w:r w:rsidRPr="00FC79F9">
              <w:rPr>
                <w:color w:val="auto"/>
                <w:lang w:eastAsia="ru-RU"/>
              </w:rPr>
              <w:t>Характеристика взаимоотношений горожан и сеньоров, различ</w:t>
            </w:r>
            <w:r w:rsidRPr="00FC79F9">
              <w:rPr>
                <w:color w:val="auto"/>
                <w:lang w:eastAsia="ru-RU"/>
              </w:rPr>
              <w:softHyphen/>
              <w:t>ных слоев населения городов.</w:t>
            </w:r>
          </w:p>
          <w:p w:rsidR="00C544E7" w:rsidRPr="00FC79F9" w:rsidRDefault="00C544E7" w:rsidP="00FC79F9">
            <w:pPr>
              <w:widowControl w:val="0"/>
              <w:shd w:val="clear" w:color="auto" w:fill="FFFFFF"/>
              <w:suppressAutoHyphens w:val="0"/>
              <w:autoSpaceDE w:val="0"/>
              <w:autoSpaceDN w:val="0"/>
              <w:adjustRightInd w:val="0"/>
              <w:ind w:right="62" w:hanging="5"/>
              <w:jc w:val="both"/>
              <w:rPr>
                <w:lang w:eastAsia="ru-RU"/>
              </w:rPr>
            </w:pPr>
            <w:r w:rsidRPr="00FC79F9">
              <w:rPr>
                <w:lang w:eastAsia="ru-RU"/>
              </w:rPr>
              <w:lastRenderedPageBreak/>
              <w:t>Характеристика роли христианской церкви в средневековом обществе.</w:t>
            </w:r>
          </w:p>
          <w:p w:rsidR="00C544E7" w:rsidRPr="00FC79F9" w:rsidRDefault="00C544E7" w:rsidP="00FC79F9">
            <w:pPr>
              <w:widowControl w:val="0"/>
              <w:shd w:val="clear" w:color="auto" w:fill="FFFFFF"/>
              <w:suppressAutoHyphens w:val="0"/>
              <w:autoSpaceDE w:val="0"/>
              <w:autoSpaceDN w:val="0"/>
              <w:adjustRightInd w:val="0"/>
              <w:ind w:right="62"/>
              <w:jc w:val="both"/>
              <w:rPr>
                <w:lang w:eastAsia="ru-RU"/>
              </w:rPr>
            </w:pPr>
            <w:r w:rsidRPr="00FC79F9">
              <w:rPr>
                <w:lang w:eastAsia="ru-RU"/>
              </w:rPr>
              <w:t>Рассказ о причинах и последствиях борьбы римских пап и им</w:t>
            </w:r>
            <w:r w:rsidRPr="00FC79F9">
              <w:rPr>
                <w:lang w:eastAsia="ru-RU"/>
              </w:rPr>
              <w:softHyphen/>
              <w:t>ператоров Священной Римской империи.</w:t>
            </w:r>
          </w:p>
          <w:p w:rsidR="00C544E7" w:rsidRPr="00FC79F9" w:rsidRDefault="00C544E7" w:rsidP="00FC79F9">
            <w:pPr>
              <w:pStyle w:val="Default"/>
              <w:jc w:val="both"/>
              <w:rPr>
                <w:color w:val="auto"/>
                <w:lang w:eastAsia="ru-RU"/>
              </w:rPr>
            </w:pPr>
            <w:r w:rsidRPr="00FC79F9">
              <w:rPr>
                <w:color w:val="auto"/>
                <w:lang w:eastAsia="ru-RU"/>
              </w:rPr>
              <w:t>Систематизация материала по истории Крестовых походов, вы</w:t>
            </w:r>
            <w:r w:rsidRPr="00FC79F9">
              <w:rPr>
                <w:color w:val="auto"/>
                <w:lang w:eastAsia="ru-RU"/>
              </w:rPr>
              <w:softHyphen/>
              <w:t>сказывание суждения об их причинах и последствиях.</w:t>
            </w:r>
          </w:p>
          <w:p w:rsidR="00C544E7" w:rsidRPr="00FC79F9" w:rsidRDefault="00C544E7" w:rsidP="00FC79F9">
            <w:pPr>
              <w:widowControl w:val="0"/>
              <w:shd w:val="clear" w:color="auto" w:fill="FFFFFF"/>
              <w:suppressAutoHyphens w:val="0"/>
              <w:autoSpaceDE w:val="0"/>
              <w:autoSpaceDN w:val="0"/>
              <w:adjustRightInd w:val="0"/>
              <w:ind w:right="48"/>
              <w:jc w:val="both"/>
              <w:rPr>
                <w:lang w:eastAsia="ru-RU"/>
              </w:rPr>
            </w:pPr>
            <w:r w:rsidRPr="00FC79F9">
              <w:rPr>
                <w:lang w:eastAsia="ru-RU"/>
              </w:rPr>
              <w:t>Раскрытие особенностей развития Англии и Франции, при</w:t>
            </w:r>
            <w:r w:rsidRPr="00FC79F9">
              <w:rPr>
                <w:lang w:eastAsia="ru-RU"/>
              </w:rPr>
              <w:softHyphen/>
              <w:t>чин и последствий зарождения в этих странах сословно-представительной монархии.</w:t>
            </w:r>
          </w:p>
          <w:p w:rsidR="00C544E7" w:rsidRPr="00FC79F9" w:rsidRDefault="00C544E7" w:rsidP="00FC79F9">
            <w:pPr>
              <w:widowControl w:val="0"/>
              <w:shd w:val="clear" w:color="auto" w:fill="FFFFFF"/>
              <w:suppressAutoHyphens w:val="0"/>
              <w:autoSpaceDE w:val="0"/>
              <w:autoSpaceDN w:val="0"/>
              <w:adjustRightInd w:val="0"/>
              <w:ind w:right="48" w:hanging="5"/>
              <w:jc w:val="both"/>
              <w:rPr>
                <w:lang w:eastAsia="ru-RU"/>
              </w:rPr>
            </w:pPr>
            <w:r w:rsidRPr="00FC79F9">
              <w:rPr>
                <w:lang w:eastAsia="ru-RU"/>
              </w:rPr>
              <w:t>Характеристика причин, хода, результатов Столетней войны. Систематизация знаний о важнейших событиях позднего Сред</w:t>
            </w:r>
            <w:r w:rsidRPr="00FC79F9">
              <w:rPr>
                <w:lang w:eastAsia="ru-RU"/>
              </w:rPr>
              <w:softHyphen/>
              <w:t>невековья: падении Византии, реконкисте и образовании Испа</w:t>
            </w:r>
            <w:r w:rsidRPr="00FC79F9">
              <w:rPr>
                <w:lang w:eastAsia="ru-RU"/>
              </w:rPr>
              <w:softHyphen/>
              <w:t>нии и Португалии, гуситских войнах.</w:t>
            </w:r>
          </w:p>
          <w:p w:rsidR="00C544E7" w:rsidRPr="00FC79F9" w:rsidRDefault="00C544E7" w:rsidP="00FC79F9">
            <w:pPr>
              <w:widowControl w:val="0"/>
              <w:shd w:val="clear" w:color="auto" w:fill="FFFFFF"/>
              <w:suppressAutoHyphens w:val="0"/>
              <w:autoSpaceDE w:val="0"/>
              <w:autoSpaceDN w:val="0"/>
              <w:adjustRightInd w:val="0"/>
              <w:ind w:right="48"/>
              <w:jc w:val="both"/>
              <w:rPr>
                <w:lang w:eastAsia="ru-RU"/>
              </w:rPr>
            </w:pPr>
            <w:r w:rsidRPr="00FC79F9">
              <w:rPr>
                <w:lang w:eastAsia="ru-RU"/>
              </w:rPr>
              <w:t>Показ исторических предпосылок образования централизован</w:t>
            </w:r>
            <w:r w:rsidRPr="00FC79F9">
              <w:rPr>
                <w:lang w:eastAsia="ru-RU"/>
              </w:rPr>
              <w:softHyphen/>
              <w:t>ных государств в Западной Европе.</w:t>
            </w:r>
          </w:p>
          <w:p w:rsidR="00C544E7" w:rsidRPr="00FC79F9" w:rsidRDefault="00C544E7" w:rsidP="00FC79F9">
            <w:pPr>
              <w:pStyle w:val="Default"/>
              <w:jc w:val="both"/>
              <w:rPr>
                <w:color w:val="auto"/>
                <w:lang w:eastAsia="ru-RU"/>
              </w:rPr>
            </w:pPr>
            <w:r w:rsidRPr="00FC79F9">
              <w:rPr>
                <w:color w:val="auto"/>
                <w:lang w:eastAsia="ru-RU"/>
              </w:rPr>
              <w:t>Рассказ о наиболее значительных народных выступлениях Средневековья.</w:t>
            </w:r>
          </w:p>
          <w:p w:rsidR="00C544E7" w:rsidRPr="00FC79F9" w:rsidRDefault="00C544E7" w:rsidP="00FC79F9">
            <w:pPr>
              <w:widowControl w:val="0"/>
              <w:shd w:val="clear" w:color="auto" w:fill="FFFFFF"/>
              <w:suppressAutoHyphens w:val="0"/>
              <w:autoSpaceDE w:val="0"/>
              <w:autoSpaceDN w:val="0"/>
              <w:adjustRightInd w:val="0"/>
              <w:ind w:right="38"/>
              <w:jc w:val="both"/>
              <w:rPr>
                <w:lang w:eastAsia="ru-RU"/>
              </w:rPr>
            </w:pPr>
            <w:r w:rsidRPr="00FC79F9">
              <w:rPr>
                <w:lang w:eastAsia="ru-RU"/>
              </w:rPr>
              <w:t>Подготовка сообщения, презентации на тему «Первые европей</w:t>
            </w:r>
            <w:r w:rsidRPr="00FC79F9">
              <w:rPr>
                <w:lang w:eastAsia="ru-RU"/>
              </w:rPr>
              <w:softHyphen/>
              <w:t>ские университеты».</w:t>
            </w:r>
          </w:p>
          <w:p w:rsidR="00C544E7" w:rsidRPr="00FC79F9" w:rsidRDefault="00C544E7" w:rsidP="00FC79F9">
            <w:pPr>
              <w:widowControl w:val="0"/>
              <w:shd w:val="clear" w:color="auto" w:fill="FFFFFF"/>
              <w:suppressAutoHyphens w:val="0"/>
              <w:autoSpaceDE w:val="0"/>
              <w:autoSpaceDN w:val="0"/>
              <w:adjustRightInd w:val="0"/>
              <w:ind w:right="38" w:hanging="5"/>
              <w:jc w:val="both"/>
              <w:rPr>
                <w:lang w:eastAsia="ru-RU"/>
              </w:rPr>
            </w:pPr>
            <w:r w:rsidRPr="00FC79F9">
              <w:rPr>
                <w:lang w:eastAsia="ru-RU"/>
              </w:rPr>
              <w:t>Характеристика основных художественных стилей средневеко</w:t>
            </w:r>
            <w:r w:rsidRPr="00FC79F9">
              <w:rPr>
                <w:lang w:eastAsia="ru-RU"/>
              </w:rPr>
              <w:softHyphen/>
              <w:t>вой культуры (с рассмотрением конкретных памятников, про</w:t>
            </w:r>
            <w:r w:rsidRPr="00FC79F9">
              <w:rPr>
                <w:lang w:eastAsia="ru-RU"/>
              </w:rPr>
              <w:softHyphen/>
              <w:t>изведений).</w:t>
            </w:r>
          </w:p>
          <w:p w:rsidR="00C544E7" w:rsidRPr="00FC79F9" w:rsidRDefault="00C544E7" w:rsidP="00FC79F9">
            <w:pPr>
              <w:pStyle w:val="Default"/>
              <w:jc w:val="both"/>
            </w:pPr>
            <w:r w:rsidRPr="00FC79F9">
              <w:rPr>
                <w:color w:val="auto"/>
                <w:lang w:eastAsia="ru-RU"/>
              </w:rPr>
              <w:t>Высказывание суждений о предпосылках возникновения и зна</w:t>
            </w:r>
            <w:r w:rsidRPr="00FC79F9">
              <w:rPr>
                <w:color w:val="auto"/>
                <w:lang w:eastAsia="ru-RU"/>
              </w:rPr>
              <w:softHyphen/>
              <w:t>чении идей гуманизма и Возрождения для развития европей</w:t>
            </w:r>
            <w:r w:rsidRPr="00FC79F9">
              <w:rPr>
                <w:color w:val="auto"/>
                <w:lang w:eastAsia="ru-RU"/>
              </w:rPr>
              <w:softHyphen/>
              <w:t>ского общества.</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t>Раздел 5</w:t>
            </w:r>
          </w:p>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FC79F9">
              <w:rPr>
                <w:b/>
              </w:rPr>
              <w:t>От Древней Руси к Российскому государству.</w:t>
            </w:r>
          </w:p>
          <w:p w:rsidR="00C544E7" w:rsidRPr="00FC79F9" w:rsidRDefault="00C544E7" w:rsidP="00FC79F9">
            <w:pPr>
              <w:pStyle w:val="Default"/>
              <w:jc w:val="center"/>
            </w:pP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both"/>
              <w:rPr>
                <w:b/>
                <w:bCs/>
              </w:rPr>
            </w:pPr>
            <w:r w:rsidRPr="00FC79F9">
              <w:rPr>
                <w:b/>
                <w:bCs/>
              </w:rPr>
              <w:t>Предыстория Руси.</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pStyle w:val="Default"/>
              <w:jc w:val="both"/>
            </w:pPr>
            <w:r w:rsidRPr="00FC79F9">
              <w:t>Характеристика территорий расселения восточных славян и их соседей, природных условий, в которых они жили, их занятий, быта, верований</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t>Древнерусское</w:t>
            </w:r>
          </w:p>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государство.</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right="38"/>
              <w:jc w:val="both"/>
              <w:rPr>
                <w:lang w:eastAsia="ru-RU"/>
              </w:rPr>
            </w:pPr>
            <w:r w:rsidRPr="00FC79F9">
              <w:rPr>
                <w:lang w:eastAsia="ru-RU"/>
              </w:rPr>
              <w:t>Раскрытие причин и указание времени образования Древнерус</w:t>
            </w:r>
            <w:r w:rsidRPr="00FC79F9">
              <w:rPr>
                <w:lang w:eastAsia="ru-RU"/>
              </w:rPr>
              <w:softHyphen/>
              <w:t>ского государства.</w:t>
            </w:r>
          </w:p>
          <w:p w:rsidR="00C544E7" w:rsidRPr="00FC79F9" w:rsidRDefault="00C544E7" w:rsidP="00FC79F9">
            <w:pPr>
              <w:widowControl w:val="0"/>
              <w:shd w:val="clear" w:color="auto" w:fill="FFFFFF"/>
              <w:suppressAutoHyphens w:val="0"/>
              <w:autoSpaceDE w:val="0"/>
              <w:autoSpaceDN w:val="0"/>
              <w:adjustRightInd w:val="0"/>
              <w:ind w:right="38" w:hanging="5"/>
              <w:jc w:val="both"/>
              <w:rPr>
                <w:lang w:eastAsia="ru-RU"/>
              </w:rPr>
            </w:pPr>
            <w:r w:rsidRPr="00FC79F9">
              <w:rPr>
                <w:lang w:eastAsia="ru-RU"/>
              </w:rPr>
              <w:t>Объяснение и применение в историческом контексте понятий: «князь», «дружина», «государство».</w:t>
            </w:r>
          </w:p>
          <w:p w:rsidR="00C544E7" w:rsidRPr="00FC79F9" w:rsidRDefault="00C544E7" w:rsidP="00FC79F9">
            <w:pPr>
              <w:pStyle w:val="Default"/>
              <w:jc w:val="both"/>
              <w:rPr>
                <w:color w:val="auto"/>
                <w:lang w:eastAsia="ru-RU"/>
              </w:rPr>
            </w:pPr>
            <w:r w:rsidRPr="00FC79F9">
              <w:rPr>
                <w:color w:val="auto"/>
                <w:lang w:eastAsia="ru-RU"/>
              </w:rPr>
              <w:t>Составление хронологической таблицы о деятельности первых русских князей.</w:t>
            </w:r>
          </w:p>
          <w:p w:rsidR="00C544E7" w:rsidRPr="00FC79F9" w:rsidRDefault="00C544E7" w:rsidP="00FC79F9">
            <w:pPr>
              <w:widowControl w:val="0"/>
              <w:shd w:val="clear" w:color="auto" w:fill="FFFFFF"/>
              <w:suppressAutoHyphens w:val="0"/>
              <w:autoSpaceDE w:val="0"/>
              <w:autoSpaceDN w:val="0"/>
              <w:adjustRightInd w:val="0"/>
              <w:ind w:right="168" w:hanging="5"/>
              <w:jc w:val="both"/>
              <w:rPr>
                <w:lang w:eastAsia="ru-RU"/>
              </w:rPr>
            </w:pPr>
            <w:r w:rsidRPr="00FC79F9">
              <w:rPr>
                <w:lang w:eastAsia="ru-RU"/>
              </w:rPr>
              <w:t>Актуализация знаний о возникновении христианства и основ</w:t>
            </w:r>
            <w:r w:rsidRPr="00FC79F9">
              <w:rPr>
                <w:lang w:eastAsia="ru-RU"/>
              </w:rPr>
              <w:softHyphen/>
              <w:t>ных его постулатах.</w:t>
            </w:r>
          </w:p>
          <w:p w:rsidR="00C544E7" w:rsidRPr="00FC79F9" w:rsidRDefault="00C544E7" w:rsidP="00FC79F9">
            <w:pPr>
              <w:pStyle w:val="Default"/>
              <w:jc w:val="both"/>
              <w:rPr>
                <w:color w:val="auto"/>
                <w:lang w:eastAsia="ru-RU"/>
              </w:rPr>
            </w:pPr>
            <w:r w:rsidRPr="00FC79F9">
              <w:rPr>
                <w:color w:val="auto"/>
                <w:lang w:eastAsia="ru-RU"/>
              </w:rPr>
              <w:t>Рассказ о причинах крещения Руси, основных событиях, свя</w:t>
            </w:r>
            <w:r w:rsidRPr="00FC79F9">
              <w:rPr>
                <w:color w:val="auto"/>
                <w:lang w:eastAsia="ru-RU"/>
              </w:rPr>
              <w:softHyphen/>
              <w:t>занных с принятием христианства на Руси. Оценка значения принятия христианства на Руси.</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Характеристика общественного и политического строя Древней</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Руси, внутренней и внешней политики русских князей.</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Анализ содержания Русской Правды.</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Указание причин княжеских усобиц.</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Составление характеристики личности, оценка, сравнение</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исторических деятелей (на примере князей Ярослава Мудрого,</w:t>
            </w:r>
          </w:p>
          <w:p w:rsidR="00C544E7" w:rsidRPr="00FC79F9" w:rsidRDefault="00C544E7" w:rsidP="00FC79F9">
            <w:pPr>
              <w:pStyle w:val="Default"/>
              <w:jc w:val="both"/>
            </w:pPr>
            <w:r w:rsidRPr="00FC79F9">
              <w:rPr>
                <w:color w:val="auto"/>
                <w:lang w:eastAsia="ru-RU"/>
              </w:rPr>
              <w:t>Владимира Мономаха).</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both"/>
              <w:rPr>
                <w:b/>
                <w:bCs/>
              </w:rPr>
            </w:pPr>
            <w:r w:rsidRPr="00FC79F9">
              <w:rPr>
                <w:b/>
                <w:bCs/>
              </w:rPr>
              <w:t>Русь в 13-15 веках.</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right="14"/>
              <w:jc w:val="both"/>
              <w:rPr>
                <w:lang w:eastAsia="ru-RU"/>
              </w:rPr>
            </w:pPr>
            <w:r w:rsidRPr="00FC79F9">
              <w:rPr>
                <w:lang w:eastAsia="ru-RU"/>
              </w:rPr>
              <w:t>Называние причин раздробленности на Руси, раскрытие по</w:t>
            </w:r>
            <w:r w:rsidRPr="00FC79F9">
              <w:rPr>
                <w:lang w:eastAsia="ru-RU"/>
              </w:rPr>
              <w:softHyphen/>
              <w:t>следствий раздробленности.</w:t>
            </w:r>
          </w:p>
          <w:p w:rsidR="00C544E7" w:rsidRPr="00FC79F9" w:rsidRDefault="00C544E7" w:rsidP="00FC79F9">
            <w:pPr>
              <w:widowControl w:val="0"/>
              <w:shd w:val="clear" w:color="auto" w:fill="FFFFFF"/>
              <w:suppressAutoHyphens w:val="0"/>
              <w:autoSpaceDE w:val="0"/>
              <w:autoSpaceDN w:val="0"/>
              <w:adjustRightInd w:val="0"/>
              <w:ind w:right="14" w:hanging="5"/>
              <w:jc w:val="both"/>
              <w:rPr>
                <w:lang w:eastAsia="ru-RU"/>
              </w:rPr>
            </w:pPr>
            <w:r w:rsidRPr="00FC79F9">
              <w:rPr>
                <w:lang w:eastAsia="ru-RU"/>
              </w:rPr>
              <w:t>Указание на исторической карте территорий крупнейших само</w:t>
            </w:r>
            <w:r w:rsidRPr="00FC79F9">
              <w:rPr>
                <w:lang w:eastAsia="ru-RU"/>
              </w:rPr>
              <w:softHyphen/>
              <w:t>стоятельных центров Руси.</w:t>
            </w:r>
          </w:p>
          <w:p w:rsidR="00C544E7" w:rsidRPr="00FC79F9" w:rsidRDefault="00C544E7" w:rsidP="00FC79F9">
            <w:pPr>
              <w:pStyle w:val="Default"/>
              <w:jc w:val="both"/>
              <w:rPr>
                <w:color w:val="auto"/>
                <w:lang w:eastAsia="ru-RU"/>
              </w:rPr>
            </w:pPr>
            <w:r w:rsidRPr="00FC79F9">
              <w:rPr>
                <w:color w:val="auto"/>
                <w:lang w:eastAsia="ru-RU"/>
              </w:rPr>
              <w:t>Характеристика особенностей географического положения, социально-политического развития, достижений экономики и культуры Новгородской и Владимиро-Суздальской земель.</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Рассказ о развитии культуры в Древней Руси.</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Характеристика памятников литературы, зодчества Древней</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lastRenderedPageBreak/>
              <w:t>Руси.</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Высказывание суждений о значении наследия Древней Руси</w:t>
            </w:r>
          </w:p>
          <w:p w:rsidR="00C544E7" w:rsidRPr="00FC79F9" w:rsidRDefault="00C544E7" w:rsidP="00FC79F9">
            <w:pPr>
              <w:pStyle w:val="Default"/>
              <w:jc w:val="both"/>
              <w:rPr>
                <w:color w:val="auto"/>
                <w:lang w:eastAsia="ru-RU"/>
              </w:rPr>
            </w:pPr>
            <w:r w:rsidRPr="00FC79F9">
              <w:rPr>
                <w:color w:val="auto"/>
                <w:lang w:eastAsia="ru-RU"/>
              </w:rPr>
              <w:t>для современного общества.</w:t>
            </w:r>
          </w:p>
          <w:p w:rsidR="00C544E7" w:rsidRPr="00FC79F9" w:rsidRDefault="00C544E7" w:rsidP="00FC79F9">
            <w:pPr>
              <w:widowControl w:val="0"/>
              <w:shd w:val="clear" w:color="auto" w:fill="FFFFFF"/>
              <w:suppressAutoHyphens w:val="0"/>
              <w:autoSpaceDE w:val="0"/>
              <w:autoSpaceDN w:val="0"/>
              <w:adjustRightInd w:val="0"/>
              <w:ind w:right="19"/>
              <w:jc w:val="both"/>
              <w:rPr>
                <w:lang w:eastAsia="ru-RU"/>
              </w:rPr>
            </w:pPr>
            <w:r w:rsidRPr="00FC79F9">
              <w:rPr>
                <w:lang w:eastAsia="ru-RU"/>
              </w:rPr>
              <w:t>Изложение материала о причинах и последствиях монгольских завоеваний.</w:t>
            </w:r>
          </w:p>
          <w:p w:rsidR="00C544E7" w:rsidRPr="00FC79F9" w:rsidRDefault="00C544E7" w:rsidP="00FC79F9">
            <w:pPr>
              <w:widowControl w:val="0"/>
              <w:shd w:val="clear" w:color="auto" w:fill="FFFFFF"/>
              <w:suppressAutoHyphens w:val="0"/>
              <w:autoSpaceDE w:val="0"/>
              <w:autoSpaceDN w:val="0"/>
              <w:adjustRightInd w:val="0"/>
              <w:ind w:right="19"/>
              <w:jc w:val="both"/>
              <w:rPr>
                <w:lang w:eastAsia="ru-RU"/>
              </w:rPr>
            </w:pPr>
            <w:r w:rsidRPr="00FC79F9">
              <w:rPr>
                <w:lang w:eastAsia="ru-RU"/>
              </w:rPr>
              <w:t>Приведение примеров героической борьбы русского народа про</w:t>
            </w:r>
            <w:r w:rsidRPr="00FC79F9">
              <w:rPr>
                <w:lang w:eastAsia="ru-RU"/>
              </w:rPr>
              <w:softHyphen/>
              <w:t>тив завоевателей.</w:t>
            </w:r>
          </w:p>
          <w:p w:rsidR="00C544E7" w:rsidRPr="00FC79F9" w:rsidRDefault="00C544E7" w:rsidP="00FC79F9">
            <w:pPr>
              <w:pStyle w:val="Default"/>
              <w:jc w:val="both"/>
              <w:rPr>
                <w:color w:val="auto"/>
                <w:lang w:eastAsia="ru-RU"/>
              </w:rPr>
            </w:pPr>
            <w:r w:rsidRPr="00FC79F9">
              <w:rPr>
                <w:color w:val="auto"/>
                <w:lang w:eastAsia="ru-RU"/>
              </w:rPr>
              <w:t>Рассказ о Невской битве и Ледовом побоище. Составление характеристики Александра Невского. Оценка последствий ордынского владычества для Руси, харак</w:t>
            </w:r>
            <w:r w:rsidRPr="00FC79F9">
              <w:rPr>
                <w:color w:val="auto"/>
                <w:lang w:eastAsia="ru-RU"/>
              </w:rPr>
              <w:softHyphen/>
              <w:t>теристика повинностей населения.</w:t>
            </w:r>
          </w:p>
          <w:p w:rsidR="00C544E7" w:rsidRPr="00FC79F9" w:rsidRDefault="00C544E7" w:rsidP="00FC79F9">
            <w:pPr>
              <w:widowControl w:val="0"/>
              <w:shd w:val="clear" w:color="auto" w:fill="FFFFFF"/>
              <w:suppressAutoHyphens w:val="0"/>
              <w:autoSpaceDE w:val="0"/>
              <w:autoSpaceDN w:val="0"/>
              <w:adjustRightInd w:val="0"/>
              <w:ind w:right="19"/>
              <w:jc w:val="both"/>
              <w:rPr>
                <w:lang w:eastAsia="ru-RU"/>
              </w:rPr>
            </w:pPr>
            <w:r w:rsidRPr="00FC79F9">
              <w:rPr>
                <w:lang w:eastAsia="ru-RU"/>
              </w:rPr>
              <w:t>Раскрытие причин и следствий объединения русских земель вокруг Москвы.</w:t>
            </w:r>
          </w:p>
          <w:p w:rsidR="00C544E7" w:rsidRPr="00FC79F9" w:rsidRDefault="00C544E7" w:rsidP="00FC79F9">
            <w:pPr>
              <w:widowControl w:val="0"/>
              <w:shd w:val="clear" w:color="auto" w:fill="FFFFFF"/>
              <w:suppressAutoHyphens w:val="0"/>
              <w:autoSpaceDE w:val="0"/>
              <w:autoSpaceDN w:val="0"/>
              <w:adjustRightInd w:val="0"/>
              <w:ind w:right="19" w:hanging="5"/>
              <w:jc w:val="both"/>
              <w:rPr>
                <w:lang w:eastAsia="ru-RU"/>
              </w:rPr>
            </w:pPr>
            <w:r w:rsidRPr="00FC79F9">
              <w:rPr>
                <w:lang w:eastAsia="ru-RU"/>
              </w:rPr>
              <w:t>Аргументация оценки деятельности Ивана Калиты, Дмитрия Донского.</w:t>
            </w:r>
          </w:p>
          <w:p w:rsidR="00C544E7" w:rsidRPr="00FC79F9" w:rsidRDefault="00C544E7" w:rsidP="00FC79F9">
            <w:pPr>
              <w:widowControl w:val="0"/>
              <w:shd w:val="clear" w:color="auto" w:fill="FFFFFF"/>
              <w:suppressAutoHyphens w:val="0"/>
              <w:autoSpaceDE w:val="0"/>
              <w:autoSpaceDN w:val="0"/>
              <w:adjustRightInd w:val="0"/>
              <w:ind w:right="19"/>
              <w:jc w:val="both"/>
              <w:rPr>
                <w:lang w:eastAsia="ru-RU"/>
              </w:rPr>
            </w:pPr>
            <w:r w:rsidRPr="00FC79F9">
              <w:rPr>
                <w:lang w:eastAsia="ru-RU"/>
              </w:rPr>
              <w:t>Раскрытие роли Русской православной церкви в возрождении и объединении Руси.</w:t>
            </w:r>
          </w:p>
          <w:p w:rsidR="00C544E7" w:rsidRPr="00FC79F9" w:rsidRDefault="00C544E7" w:rsidP="00FC79F9">
            <w:pPr>
              <w:pStyle w:val="Default"/>
              <w:jc w:val="both"/>
              <w:rPr>
                <w:color w:val="auto"/>
                <w:lang w:eastAsia="ru-RU"/>
              </w:rPr>
            </w:pPr>
            <w:r w:rsidRPr="00FC79F9">
              <w:rPr>
                <w:color w:val="auto"/>
                <w:lang w:eastAsia="ru-RU"/>
              </w:rPr>
              <w:t>Раскрытие значения Куликовской битвы для дальнейшего раз</w:t>
            </w:r>
            <w:r w:rsidRPr="00FC79F9">
              <w:rPr>
                <w:color w:val="auto"/>
                <w:lang w:eastAsia="ru-RU"/>
              </w:rPr>
              <w:softHyphen/>
              <w:t>вития России.</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Указание на исторической карте роста территории МосковскойРуси.</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 xml:space="preserve">Составление характеристики Ивана </w:t>
            </w:r>
            <w:r w:rsidRPr="00FC79F9">
              <w:rPr>
                <w:lang w:val="en-US" w:eastAsia="ru-RU"/>
              </w:rPr>
              <w:t>III</w:t>
            </w:r>
            <w:r w:rsidRPr="00FC79F9">
              <w:rPr>
                <w:lang w:eastAsia="ru-RU"/>
              </w:rPr>
              <w:t>.</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Объяснение значения создания единого Русского государства.</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Изложение вопроса о влиянии централизованного государства</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на развитие хозяйства страны и положение людей.</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Изучение отрывков из Судебника 1497 года и использование</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содержащихся в них сведений в рассказе о положении крестьян</w:t>
            </w:r>
          </w:p>
          <w:p w:rsidR="00C544E7" w:rsidRPr="00FC79F9" w:rsidRDefault="00C544E7" w:rsidP="00FC79F9">
            <w:pPr>
              <w:pStyle w:val="Default"/>
              <w:jc w:val="both"/>
            </w:pPr>
            <w:r w:rsidRPr="00FC79F9">
              <w:rPr>
                <w:color w:val="auto"/>
                <w:lang w:eastAsia="ru-RU"/>
              </w:rPr>
              <w:t>и начале их закрепощения.</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both"/>
              <w:rPr>
                <w:b/>
                <w:bCs/>
              </w:rPr>
            </w:pPr>
            <w:r w:rsidRPr="00FC79F9">
              <w:rPr>
                <w:b/>
                <w:bCs/>
              </w:rPr>
              <w:lastRenderedPageBreak/>
              <w:t>Россия в 16-17 веках.</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right="182" w:hanging="5"/>
              <w:jc w:val="both"/>
              <w:rPr>
                <w:lang w:eastAsia="ru-RU"/>
              </w:rPr>
            </w:pPr>
            <w:r w:rsidRPr="00FC79F9">
              <w:rPr>
                <w:lang w:eastAsia="ru-RU"/>
              </w:rPr>
              <w:t>Объяснение значения понятий: «Избранная рада», «приказ», «Земский собор», «стрелецкое войско», «опричнина», «запо</w:t>
            </w:r>
            <w:r w:rsidRPr="00FC79F9">
              <w:rPr>
                <w:lang w:eastAsia="ru-RU"/>
              </w:rPr>
              <w:softHyphen/>
              <w:t xml:space="preserve">ведные годы», «урочные лета», «крепостное право». Характеристика внутренней политики Ивана </w:t>
            </w:r>
            <w:r w:rsidRPr="00FC79F9">
              <w:rPr>
                <w:lang w:val="en-US" w:eastAsia="ru-RU"/>
              </w:rPr>
              <w:t>IV</w:t>
            </w:r>
            <w:r w:rsidRPr="00FC79F9">
              <w:rPr>
                <w:lang w:eastAsia="ru-RU"/>
              </w:rPr>
              <w:t xml:space="preserve"> в середине </w:t>
            </w:r>
            <w:r w:rsidRPr="00FC79F9">
              <w:rPr>
                <w:lang w:val="en-US" w:eastAsia="ru-RU"/>
              </w:rPr>
              <w:t>XVI</w:t>
            </w:r>
            <w:r w:rsidRPr="00FC79F9">
              <w:rPr>
                <w:lang w:eastAsia="ru-RU"/>
              </w:rPr>
              <w:t xml:space="preserve"> века, основных мероприятий и значения реформ 1550-х годов.</w:t>
            </w:r>
          </w:p>
          <w:p w:rsidR="00C544E7" w:rsidRPr="00FC79F9" w:rsidRDefault="00C544E7" w:rsidP="00FC79F9">
            <w:pPr>
              <w:widowControl w:val="0"/>
              <w:shd w:val="clear" w:color="auto" w:fill="FFFFFF"/>
              <w:suppressAutoHyphens w:val="0"/>
              <w:autoSpaceDE w:val="0"/>
              <w:autoSpaceDN w:val="0"/>
              <w:adjustRightInd w:val="0"/>
              <w:ind w:right="182"/>
              <w:jc w:val="both"/>
              <w:rPr>
                <w:lang w:eastAsia="ru-RU"/>
              </w:rPr>
            </w:pPr>
            <w:r w:rsidRPr="00FC79F9">
              <w:rPr>
                <w:lang w:eastAsia="ru-RU"/>
              </w:rPr>
              <w:t>Раскрытие значения присоединения Среднего и Нижнего По</w:t>
            </w:r>
            <w:r w:rsidRPr="00FC79F9">
              <w:rPr>
                <w:lang w:eastAsia="ru-RU"/>
              </w:rPr>
              <w:softHyphen/>
              <w:t>волжья, Западной Сибири к России.</w:t>
            </w:r>
          </w:p>
          <w:p w:rsidR="00C544E7" w:rsidRPr="00FC79F9" w:rsidRDefault="00C544E7" w:rsidP="00FC79F9">
            <w:pPr>
              <w:pStyle w:val="Default"/>
              <w:jc w:val="both"/>
              <w:rPr>
                <w:color w:val="auto"/>
                <w:lang w:eastAsia="ru-RU"/>
              </w:rPr>
            </w:pPr>
            <w:r w:rsidRPr="00FC79F9">
              <w:rPr>
                <w:color w:val="auto"/>
                <w:lang w:eastAsia="ru-RU"/>
              </w:rPr>
              <w:t>Объяснение последствий Ливонской войны для Русского госу</w:t>
            </w:r>
            <w:r w:rsidRPr="00FC79F9">
              <w:rPr>
                <w:color w:val="auto"/>
                <w:lang w:eastAsia="ru-RU"/>
              </w:rPr>
              <w:softHyphen/>
              <w:t>дарства.</w:t>
            </w:r>
          </w:p>
          <w:p w:rsidR="00C544E7" w:rsidRPr="00FC79F9" w:rsidRDefault="00C544E7" w:rsidP="00FC79F9">
            <w:pPr>
              <w:pStyle w:val="Default"/>
              <w:jc w:val="both"/>
            </w:pPr>
            <w:r w:rsidRPr="00FC79F9">
              <w:t>Объяснение причин, сущности и последствий опричнины. Обоснование оценки итогов правления Ивана Грозного.</w:t>
            </w:r>
          </w:p>
          <w:p w:rsidR="00C544E7" w:rsidRPr="00FC79F9" w:rsidRDefault="00C544E7" w:rsidP="00FC79F9">
            <w:pPr>
              <w:widowControl w:val="0"/>
              <w:shd w:val="clear" w:color="auto" w:fill="FFFFFF"/>
              <w:suppressAutoHyphens w:val="0"/>
              <w:autoSpaceDE w:val="0"/>
              <w:autoSpaceDN w:val="0"/>
              <w:adjustRightInd w:val="0"/>
              <w:ind w:right="48" w:hanging="5"/>
              <w:jc w:val="both"/>
              <w:rPr>
                <w:lang w:eastAsia="ru-RU"/>
              </w:rPr>
            </w:pPr>
            <w:r w:rsidRPr="00FC79F9">
              <w:rPr>
                <w:lang w:eastAsia="ru-RU"/>
              </w:rPr>
              <w:t>Объяснение смысла понятий: «Смутное время», «самозванец», «крестоцеловальная запись», «ополчение», «национально-освободительное движение».</w:t>
            </w:r>
          </w:p>
          <w:p w:rsidR="00C544E7" w:rsidRPr="00FC79F9" w:rsidRDefault="00C544E7" w:rsidP="00FC79F9">
            <w:pPr>
              <w:widowControl w:val="0"/>
              <w:shd w:val="clear" w:color="auto" w:fill="FFFFFF"/>
              <w:suppressAutoHyphens w:val="0"/>
              <w:autoSpaceDE w:val="0"/>
              <w:autoSpaceDN w:val="0"/>
              <w:adjustRightInd w:val="0"/>
              <w:ind w:right="48"/>
              <w:jc w:val="both"/>
              <w:rPr>
                <w:lang w:eastAsia="ru-RU"/>
              </w:rPr>
            </w:pPr>
            <w:r w:rsidRPr="00FC79F9">
              <w:rPr>
                <w:lang w:eastAsia="ru-RU"/>
              </w:rPr>
              <w:t xml:space="preserve">Раскрытие того, в чем заключались причины Смутного времени. Характеристика личности и деятельности Бориса Годунова, Лжедмитрия </w:t>
            </w:r>
            <w:r w:rsidRPr="00FC79F9">
              <w:rPr>
                <w:lang w:val="en-US" w:eastAsia="ru-RU"/>
              </w:rPr>
              <w:t>I</w:t>
            </w:r>
            <w:r w:rsidRPr="00FC79F9">
              <w:rPr>
                <w:lang w:eastAsia="ru-RU"/>
              </w:rPr>
              <w:t>, Василия Шуйского, Лжедмитрия П. Указание на исторической карте направлений походов отря</w:t>
            </w:r>
            <w:r w:rsidRPr="00FC79F9">
              <w:rPr>
                <w:lang w:eastAsia="ru-RU"/>
              </w:rPr>
              <w:softHyphen/>
              <w:t xml:space="preserve">дов под предводительством Лжедмитрия </w:t>
            </w:r>
            <w:r w:rsidRPr="00FC79F9">
              <w:rPr>
                <w:lang w:val="en-US" w:eastAsia="ru-RU"/>
              </w:rPr>
              <w:t>I</w:t>
            </w:r>
            <w:r w:rsidRPr="00FC79F9">
              <w:rPr>
                <w:lang w:eastAsia="ru-RU"/>
              </w:rPr>
              <w:t xml:space="preserve">, И. И. Болотникова, Лжедмитрия </w:t>
            </w:r>
            <w:r w:rsidRPr="00FC79F9">
              <w:rPr>
                <w:lang w:val="en-US" w:eastAsia="ru-RU"/>
              </w:rPr>
              <w:t>II</w:t>
            </w:r>
            <w:r w:rsidRPr="00FC79F9">
              <w:rPr>
                <w:lang w:eastAsia="ru-RU"/>
              </w:rPr>
              <w:t>, направлений походов польских и шведских во</w:t>
            </w:r>
            <w:r w:rsidRPr="00FC79F9">
              <w:rPr>
                <w:lang w:eastAsia="ru-RU"/>
              </w:rPr>
              <w:softHyphen/>
              <w:t>йск, движения отрядов Первого и Второго ополчений и др. Высказывание оценки деятельности П. П. Ляпунова, К. Минина, Д. М. Пожарского.</w:t>
            </w:r>
          </w:p>
          <w:p w:rsidR="00C544E7" w:rsidRPr="00FC79F9" w:rsidRDefault="00C544E7" w:rsidP="00FC79F9">
            <w:pPr>
              <w:pStyle w:val="Default"/>
              <w:jc w:val="both"/>
              <w:rPr>
                <w:color w:val="auto"/>
                <w:lang w:eastAsia="ru-RU"/>
              </w:rPr>
            </w:pPr>
            <w:r w:rsidRPr="00FC79F9">
              <w:rPr>
                <w:color w:val="auto"/>
                <w:lang w:eastAsia="ru-RU"/>
              </w:rPr>
              <w:t>Раскрытие значения освобождения Москвы войсками ополче</w:t>
            </w:r>
            <w:r w:rsidRPr="00FC79F9">
              <w:rPr>
                <w:color w:val="auto"/>
                <w:lang w:eastAsia="ru-RU"/>
              </w:rPr>
              <w:softHyphen/>
              <w:t>ний для развития России.</w:t>
            </w:r>
          </w:p>
          <w:p w:rsidR="00C544E7" w:rsidRPr="00FC79F9" w:rsidRDefault="00C544E7" w:rsidP="00FC79F9">
            <w:pPr>
              <w:widowControl w:val="0"/>
              <w:shd w:val="clear" w:color="auto" w:fill="FFFFFF"/>
              <w:suppressAutoHyphens w:val="0"/>
              <w:autoSpaceDE w:val="0"/>
              <w:autoSpaceDN w:val="0"/>
              <w:adjustRightInd w:val="0"/>
              <w:ind w:right="29"/>
              <w:jc w:val="both"/>
              <w:rPr>
                <w:lang w:eastAsia="ru-RU"/>
              </w:rPr>
            </w:pPr>
            <w:r w:rsidRPr="00FC79F9">
              <w:rPr>
                <w:lang w:eastAsia="ru-RU"/>
              </w:rPr>
              <w:t>Использование информации исторических карт при рассмотре</w:t>
            </w:r>
            <w:r w:rsidRPr="00FC79F9">
              <w:rPr>
                <w:lang w:eastAsia="ru-RU"/>
              </w:rPr>
              <w:softHyphen/>
              <w:t xml:space="preserve">нии экономического развития России в </w:t>
            </w:r>
            <w:r w:rsidRPr="00FC79F9">
              <w:rPr>
                <w:lang w:val="en-US" w:eastAsia="ru-RU"/>
              </w:rPr>
              <w:t>XVII</w:t>
            </w:r>
            <w:r w:rsidRPr="00FC79F9">
              <w:rPr>
                <w:lang w:eastAsia="ru-RU"/>
              </w:rPr>
              <w:t xml:space="preserve"> веке. Раскрытие важнейших последствий появления и распростране</w:t>
            </w:r>
            <w:r w:rsidRPr="00FC79F9">
              <w:rPr>
                <w:lang w:eastAsia="ru-RU"/>
              </w:rPr>
              <w:softHyphen/>
              <w:t>ния мануфактур в России.</w:t>
            </w:r>
          </w:p>
          <w:p w:rsidR="00C544E7" w:rsidRPr="00FC79F9" w:rsidRDefault="00C544E7" w:rsidP="00FC79F9">
            <w:pPr>
              <w:pStyle w:val="Default"/>
              <w:jc w:val="both"/>
              <w:rPr>
                <w:color w:val="auto"/>
                <w:lang w:eastAsia="ru-RU"/>
              </w:rPr>
            </w:pPr>
            <w:r w:rsidRPr="00FC79F9">
              <w:rPr>
                <w:color w:val="auto"/>
                <w:lang w:eastAsia="ru-RU"/>
              </w:rPr>
              <w:t xml:space="preserve">Раскрытие причин народных движений в России </w:t>
            </w:r>
            <w:r w:rsidRPr="00FC79F9">
              <w:rPr>
                <w:color w:val="auto"/>
                <w:lang w:val="en-US" w:eastAsia="ru-RU"/>
              </w:rPr>
              <w:t>XVII</w:t>
            </w:r>
            <w:r w:rsidRPr="00FC79F9">
              <w:rPr>
                <w:color w:val="auto"/>
                <w:lang w:eastAsia="ru-RU"/>
              </w:rPr>
              <w:t xml:space="preserve"> века. Систематизация исторического материала в форме таблицы «Народные </w:t>
            </w:r>
            <w:r w:rsidRPr="00FC79F9">
              <w:rPr>
                <w:color w:val="auto"/>
                <w:lang w:eastAsia="ru-RU"/>
              </w:rPr>
              <w:lastRenderedPageBreak/>
              <w:t xml:space="preserve">движения в России </w:t>
            </w:r>
            <w:r w:rsidRPr="00FC79F9">
              <w:rPr>
                <w:color w:val="auto"/>
                <w:lang w:val="en-US" w:eastAsia="ru-RU"/>
              </w:rPr>
              <w:t>XVII</w:t>
            </w:r>
            <w:r w:rsidRPr="00FC79F9">
              <w:rPr>
                <w:color w:val="auto"/>
                <w:lang w:eastAsia="ru-RU"/>
              </w:rPr>
              <w:t xml:space="preserve"> века».</w:t>
            </w:r>
          </w:p>
          <w:p w:rsidR="00C544E7" w:rsidRPr="00FC79F9" w:rsidRDefault="00C544E7" w:rsidP="00FC79F9">
            <w:pPr>
              <w:widowControl w:val="0"/>
              <w:shd w:val="clear" w:color="auto" w:fill="FFFFFF"/>
              <w:suppressAutoHyphens w:val="0"/>
              <w:autoSpaceDE w:val="0"/>
              <w:autoSpaceDN w:val="0"/>
              <w:adjustRightInd w:val="0"/>
              <w:ind w:hanging="5"/>
              <w:jc w:val="both"/>
              <w:rPr>
                <w:lang w:eastAsia="ru-RU"/>
              </w:rPr>
            </w:pPr>
            <w:r w:rsidRPr="00FC79F9">
              <w:rPr>
                <w:lang w:eastAsia="ru-RU"/>
              </w:rPr>
              <w:t>Объяснение смысла понятий: «абсолютизм», «церковный рас</w:t>
            </w:r>
            <w:r w:rsidRPr="00FC79F9">
              <w:rPr>
                <w:lang w:eastAsia="ru-RU"/>
              </w:rPr>
              <w:softHyphen/>
              <w:t>кол», «старообрядцы».</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Раскрытие причин и последствий усиления самодержавной вла</w:t>
            </w:r>
            <w:r w:rsidRPr="00FC79F9">
              <w:rPr>
                <w:lang w:eastAsia="ru-RU"/>
              </w:rPr>
              <w:softHyphen/>
              <w:t>сти.</w:t>
            </w:r>
          </w:p>
          <w:p w:rsidR="00C544E7" w:rsidRPr="00FC79F9" w:rsidRDefault="00C544E7" w:rsidP="00FC79F9">
            <w:pPr>
              <w:pStyle w:val="Default"/>
              <w:jc w:val="both"/>
              <w:rPr>
                <w:color w:val="auto"/>
                <w:lang w:eastAsia="ru-RU"/>
              </w:rPr>
            </w:pPr>
            <w:r w:rsidRPr="00FC79F9">
              <w:rPr>
                <w:color w:val="auto"/>
                <w:lang w:eastAsia="ru-RU"/>
              </w:rPr>
              <w:t>Анализ объективных и субъективных причин и последствий раскола в Русской православной церкви. Характеристика значения присоединения Сибири к России. Объяснение того, в чем заключались цели и результаты внеш</w:t>
            </w:r>
            <w:r w:rsidRPr="00FC79F9">
              <w:rPr>
                <w:color w:val="auto"/>
                <w:lang w:eastAsia="ru-RU"/>
              </w:rPr>
              <w:softHyphen/>
              <w:t xml:space="preserve">ней политики России в </w:t>
            </w:r>
            <w:r w:rsidRPr="00FC79F9">
              <w:rPr>
                <w:color w:val="auto"/>
                <w:lang w:val="en-US" w:eastAsia="ru-RU"/>
              </w:rPr>
              <w:t>XVII</w:t>
            </w:r>
            <w:r w:rsidRPr="00FC79F9">
              <w:rPr>
                <w:color w:val="auto"/>
                <w:lang w:eastAsia="ru-RU"/>
              </w:rPr>
              <w:t xml:space="preserve"> веке.</w:t>
            </w:r>
          </w:p>
          <w:p w:rsidR="00C544E7" w:rsidRPr="00FC79F9" w:rsidRDefault="00C544E7" w:rsidP="00FC79F9">
            <w:pPr>
              <w:widowControl w:val="0"/>
              <w:shd w:val="clear" w:color="auto" w:fill="FFFFFF"/>
              <w:suppressAutoHyphens w:val="0"/>
              <w:autoSpaceDE w:val="0"/>
              <w:autoSpaceDN w:val="0"/>
              <w:adjustRightInd w:val="0"/>
              <w:ind w:right="24"/>
              <w:jc w:val="both"/>
              <w:rPr>
                <w:lang w:eastAsia="ru-RU"/>
              </w:rPr>
            </w:pPr>
            <w:r w:rsidRPr="00FC79F9">
              <w:rPr>
                <w:lang w:eastAsia="ru-RU"/>
              </w:rPr>
              <w:t>Составление систематической таблицы о достижениях культу</w:t>
            </w:r>
            <w:r w:rsidRPr="00FC79F9">
              <w:rPr>
                <w:lang w:eastAsia="ru-RU"/>
              </w:rPr>
              <w:softHyphen/>
              <w:t xml:space="preserve">ры Руси в </w:t>
            </w:r>
            <w:r w:rsidRPr="00FC79F9">
              <w:rPr>
                <w:lang w:val="en-US" w:eastAsia="ru-RU"/>
              </w:rPr>
              <w:t>XIII</w:t>
            </w:r>
            <w:r w:rsidRPr="00FC79F9">
              <w:rPr>
                <w:lang w:eastAsia="ru-RU"/>
              </w:rPr>
              <w:t>—</w:t>
            </w:r>
            <w:r w:rsidRPr="00FC79F9">
              <w:rPr>
                <w:lang w:val="en-US" w:eastAsia="ru-RU"/>
              </w:rPr>
              <w:t>XVII</w:t>
            </w:r>
            <w:r w:rsidRPr="00FC79F9">
              <w:rPr>
                <w:lang w:eastAsia="ru-RU"/>
              </w:rPr>
              <w:t xml:space="preserve"> веках.</w:t>
            </w:r>
          </w:p>
          <w:p w:rsidR="00C544E7" w:rsidRPr="00FC79F9" w:rsidRDefault="00C544E7" w:rsidP="00FC79F9">
            <w:pPr>
              <w:widowControl w:val="0"/>
              <w:shd w:val="clear" w:color="auto" w:fill="FFFFFF"/>
              <w:suppressAutoHyphens w:val="0"/>
              <w:autoSpaceDE w:val="0"/>
              <w:autoSpaceDN w:val="0"/>
              <w:adjustRightInd w:val="0"/>
              <w:ind w:right="24"/>
              <w:jc w:val="both"/>
              <w:rPr>
                <w:lang w:eastAsia="ru-RU"/>
              </w:rPr>
            </w:pPr>
            <w:r w:rsidRPr="00FC79F9">
              <w:rPr>
                <w:lang w:eastAsia="ru-RU"/>
              </w:rPr>
              <w:t xml:space="preserve">Подготовка описания выдающихся памятников культуры </w:t>
            </w:r>
            <w:r w:rsidRPr="00FC79F9">
              <w:rPr>
                <w:lang w:val="en-US" w:eastAsia="ru-RU"/>
              </w:rPr>
              <w:t>XIII</w:t>
            </w:r>
            <w:r w:rsidRPr="00FC79F9">
              <w:rPr>
                <w:lang w:eastAsia="ru-RU"/>
              </w:rPr>
              <w:t>—</w:t>
            </w:r>
            <w:r w:rsidRPr="00FC79F9">
              <w:rPr>
                <w:lang w:val="en-US" w:eastAsia="ru-RU"/>
              </w:rPr>
              <w:t>XVII</w:t>
            </w:r>
            <w:r w:rsidRPr="00FC79F9">
              <w:rPr>
                <w:lang w:eastAsia="ru-RU"/>
              </w:rPr>
              <w:t xml:space="preserve"> веков (в том числе связанных со своим регионом); характеристика их художественных достоинств, исторического значения и др.</w:t>
            </w:r>
          </w:p>
          <w:p w:rsidR="00C544E7" w:rsidRPr="00FC79F9" w:rsidRDefault="00C544E7" w:rsidP="00FC79F9">
            <w:pPr>
              <w:pStyle w:val="Default"/>
              <w:jc w:val="both"/>
            </w:pPr>
            <w:r w:rsidRPr="00FC79F9">
              <w:rPr>
                <w:color w:val="auto"/>
                <w:lang w:eastAsia="ru-RU"/>
              </w:rPr>
              <w:t>Осуществление поиска информации для сообщений о памятни</w:t>
            </w:r>
            <w:r w:rsidRPr="00FC79F9">
              <w:rPr>
                <w:color w:val="auto"/>
                <w:lang w:eastAsia="ru-RU"/>
              </w:rPr>
              <w:softHyphen/>
              <w:t xml:space="preserve">ках культуры конца </w:t>
            </w:r>
            <w:r w:rsidRPr="00FC79F9">
              <w:rPr>
                <w:color w:val="auto"/>
                <w:lang w:val="en-US" w:eastAsia="ru-RU"/>
              </w:rPr>
              <w:t>XIII</w:t>
            </w:r>
            <w:r w:rsidRPr="00FC79F9">
              <w:rPr>
                <w:color w:val="auto"/>
                <w:lang w:eastAsia="ru-RU"/>
              </w:rPr>
              <w:t>—</w:t>
            </w:r>
            <w:r w:rsidRPr="00FC79F9">
              <w:rPr>
                <w:color w:val="auto"/>
                <w:lang w:val="en-US" w:eastAsia="ru-RU"/>
              </w:rPr>
              <w:t>XVIII</w:t>
            </w:r>
            <w:r w:rsidRPr="00FC79F9">
              <w:rPr>
                <w:color w:val="auto"/>
                <w:lang w:eastAsia="ru-RU"/>
              </w:rPr>
              <w:t xml:space="preserve"> веков и их создателях (в том числе связанных с историей своего региона).</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pStyle w:val="Default"/>
              <w:jc w:val="center"/>
              <w:rPr>
                <w:b/>
                <w:bCs/>
              </w:rPr>
            </w:pPr>
          </w:p>
          <w:p w:rsidR="00C544E7" w:rsidRPr="00FC79F9" w:rsidRDefault="00C544E7" w:rsidP="00FC79F9">
            <w:pPr>
              <w:pStyle w:val="Default"/>
              <w:jc w:val="cente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pStyle w:val="Default"/>
              <w:jc w:val="center"/>
              <w:rPr>
                <w:b/>
                <w:bCs/>
              </w:rPr>
            </w:pPr>
            <w:r w:rsidRPr="00FC79F9">
              <w:rPr>
                <w:b/>
                <w:bCs/>
              </w:rPr>
              <w:t>Раздел 6</w:t>
            </w:r>
          </w:p>
          <w:p w:rsidR="00C544E7" w:rsidRPr="00FC79F9" w:rsidRDefault="00C544E7" w:rsidP="00FC79F9">
            <w:pPr>
              <w:pStyle w:val="Default"/>
              <w:jc w:val="center"/>
            </w:pPr>
            <w:r w:rsidRPr="00FC79F9">
              <w:rPr>
                <w:b/>
              </w:rPr>
              <w:t xml:space="preserve">Россия в </w:t>
            </w:r>
            <w:r w:rsidRPr="00FC79F9">
              <w:rPr>
                <w:b/>
                <w:lang w:val="en-US"/>
              </w:rPr>
              <w:t>XVIII</w:t>
            </w:r>
            <w:r w:rsidRPr="00FC79F9">
              <w:rPr>
                <w:b/>
              </w:rPr>
              <w:t xml:space="preserve"> веке.</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Россия в первой половине 18 века.</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Систематизация мнений историков о причинах петровских пре</w:t>
            </w:r>
            <w:r w:rsidRPr="00FC79F9">
              <w:rPr>
                <w:lang w:eastAsia="ru-RU"/>
              </w:rPr>
              <w:softHyphen/>
              <w:t xml:space="preserve">образований. Представление характеристики реформ Петра </w:t>
            </w:r>
            <w:r w:rsidRPr="00FC79F9">
              <w:rPr>
                <w:lang w:val="en-US" w:eastAsia="ru-RU"/>
              </w:rPr>
              <w:t>I</w:t>
            </w:r>
            <w:r w:rsidRPr="00FC79F9">
              <w:rPr>
                <w:lang w:eastAsia="ru-RU"/>
              </w:rPr>
              <w:t>:</w:t>
            </w:r>
          </w:p>
          <w:p w:rsidR="00C544E7" w:rsidRPr="00FC79F9" w:rsidRDefault="00C544E7" w:rsidP="00FC79F9">
            <w:pPr>
              <w:widowControl w:val="0"/>
              <w:shd w:val="clear" w:color="auto" w:fill="FFFFFF"/>
              <w:tabs>
                <w:tab w:val="left" w:pos="322"/>
              </w:tabs>
              <w:suppressAutoHyphens w:val="0"/>
              <w:autoSpaceDE w:val="0"/>
              <w:autoSpaceDN w:val="0"/>
              <w:adjustRightInd w:val="0"/>
              <w:jc w:val="both"/>
              <w:rPr>
                <w:lang w:eastAsia="ru-RU"/>
              </w:rPr>
            </w:pPr>
            <w:r w:rsidRPr="00FC79F9">
              <w:rPr>
                <w:lang w:eastAsia="ru-RU"/>
              </w:rPr>
              <w:t>1)</w:t>
            </w:r>
            <w:r w:rsidRPr="00FC79F9">
              <w:rPr>
                <w:lang w:eastAsia="ru-RU"/>
              </w:rPr>
              <w:tab/>
              <w:t>в государственном управлении;</w:t>
            </w:r>
          </w:p>
          <w:p w:rsidR="00C544E7" w:rsidRPr="00FC79F9" w:rsidRDefault="00C544E7" w:rsidP="00FC79F9">
            <w:pPr>
              <w:widowControl w:val="0"/>
              <w:shd w:val="clear" w:color="auto" w:fill="FFFFFF"/>
              <w:tabs>
                <w:tab w:val="left" w:pos="322"/>
              </w:tabs>
              <w:suppressAutoHyphens w:val="0"/>
              <w:autoSpaceDE w:val="0"/>
              <w:autoSpaceDN w:val="0"/>
              <w:adjustRightInd w:val="0"/>
              <w:jc w:val="both"/>
              <w:rPr>
                <w:lang w:eastAsia="ru-RU"/>
              </w:rPr>
            </w:pPr>
            <w:r w:rsidRPr="00FC79F9">
              <w:rPr>
                <w:lang w:eastAsia="ru-RU"/>
              </w:rPr>
              <w:t>2)</w:t>
            </w:r>
            <w:r w:rsidRPr="00FC79F9">
              <w:rPr>
                <w:lang w:eastAsia="ru-RU"/>
              </w:rPr>
              <w:tab/>
              <w:t>в экономике и социальной политике;</w:t>
            </w:r>
          </w:p>
          <w:p w:rsidR="00C544E7" w:rsidRPr="00FC79F9" w:rsidRDefault="00C544E7" w:rsidP="00FC79F9">
            <w:pPr>
              <w:widowControl w:val="0"/>
              <w:shd w:val="clear" w:color="auto" w:fill="FFFFFF"/>
              <w:tabs>
                <w:tab w:val="left" w:pos="322"/>
              </w:tabs>
              <w:suppressAutoHyphens w:val="0"/>
              <w:autoSpaceDE w:val="0"/>
              <w:autoSpaceDN w:val="0"/>
              <w:adjustRightInd w:val="0"/>
              <w:jc w:val="both"/>
              <w:rPr>
                <w:lang w:eastAsia="ru-RU"/>
              </w:rPr>
            </w:pPr>
            <w:r w:rsidRPr="00FC79F9">
              <w:rPr>
                <w:lang w:eastAsia="ru-RU"/>
              </w:rPr>
              <w:t>3)</w:t>
            </w:r>
            <w:r w:rsidRPr="00FC79F9">
              <w:rPr>
                <w:lang w:eastAsia="ru-RU"/>
              </w:rPr>
              <w:tab/>
              <w:t>в военном деле;</w:t>
            </w:r>
          </w:p>
          <w:p w:rsidR="00C544E7" w:rsidRPr="00FC79F9" w:rsidRDefault="00C544E7" w:rsidP="00FC79F9">
            <w:pPr>
              <w:widowControl w:val="0"/>
              <w:shd w:val="clear" w:color="auto" w:fill="FFFFFF"/>
              <w:tabs>
                <w:tab w:val="left" w:pos="322"/>
              </w:tabs>
              <w:suppressAutoHyphens w:val="0"/>
              <w:autoSpaceDE w:val="0"/>
              <w:autoSpaceDN w:val="0"/>
              <w:adjustRightInd w:val="0"/>
              <w:jc w:val="both"/>
              <w:rPr>
                <w:lang w:eastAsia="ru-RU"/>
              </w:rPr>
            </w:pPr>
            <w:r w:rsidRPr="00FC79F9">
              <w:rPr>
                <w:lang w:eastAsia="ru-RU"/>
              </w:rPr>
              <w:t>4)</w:t>
            </w:r>
            <w:r w:rsidRPr="00FC79F9">
              <w:rPr>
                <w:lang w:eastAsia="ru-RU"/>
              </w:rPr>
              <w:tab/>
              <w:t>в сфере культуры и быта.</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Систематизация материала о ходе и ключевых событиях, ито</w:t>
            </w:r>
            <w:r w:rsidRPr="00FC79F9">
              <w:rPr>
                <w:lang w:eastAsia="ru-RU"/>
              </w:rPr>
              <w:softHyphen/>
              <w:t>гах Северной войны.</w:t>
            </w:r>
          </w:p>
          <w:p w:rsidR="00C544E7" w:rsidRPr="00FC79F9" w:rsidRDefault="00C544E7" w:rsidP="00FC79F9">
            <w:pPr>
              <w:pStyle w:val="Default"/>
              <w:jc w:val="both"/>
              <w:rPr>
                <w:color w:val="auto"/>
                <w:lang w:eastAsia="ru-RU"/>
              </w:rPr>
            </w:pPr>
            <w:r w:rsidRPr="00FC79F9">
              <w:rPr>
                <w:color w:val="auto"/>
                <w:lang w:eastAsia="ru-RU"/>
              </w:rPr>
              <w:t xml:space="preserve">Характеристика отношения различных слоев российского общества к преобразовательской деятельности Петра </w:t>
            </w:r>
            <w:r w:rsidRPr="00FC79F9">
              <w:rPr>
                <w:color w:val="auto"/>
                <w:lang w:val="en-US" w:eastAsia="ru-RU"/>
              </w:rPr>
              <w:t>I</w:t>
            </w:r>
            <w:r w:rsidRPr="00FC79F9">
              <w:rPr>
                <w:color w:val="auto"/>
                <w:lang w:eastAsia="ru-RU"/>
              </w:rPr>
              <w:t>, показ на конкретных примерах, в чем оно проявлялось.</w:t>
            </w:r>
          </w:p>
          <w:p w:rsidR="00C544E7" w:rsidRPr="00FC79F9" w:rsidRDefault="00C544E7" w:rsidP="00FC79F9">
            <w:pPr>
              <w:widowControl w:val="0"/>
              <w:shd w:val="clear" w:color="auto" w:fill="FFFFFF"/>
              <w:suppressAutoHyphens w:val="0"/>
              <w:autoSpaceDE w:val="0"/>
              <w:autoSpaceDN w:val="0"/>
              <w:adjustRightInd w:val="0"/>
              <w:ind w:right="115"/>
              <w:jc w:val="both"/>
              <w:rPr>
                <w:lang w:eastAsia="ru-RU"/>
              </w:rPr>
            </w:pPr>
            <w:r w:rsidRPr="00FC79F9">
              <w:rPr>
                <w:lang w:eastAsia="ru-RU"/>
              </w:rPr>
              <w:t>Систематизация материала о дворцовых переворотах (причи</w:t>
            </w:r>
            <w:r w:rsidRPr="00FC79F9">
              <w:rPr>
                <w:lang w:eastAsia="ru-RU"/>
              </w:rPr>
              <w:softHyphen/>
              <w:t>нах, событиях, участниках, последствиях).</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Россия во второй половине 18 века.</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pStyle w:val="Default"/>
              <w:jc w:val="both"/>
            </w:pPr>
            <w:r w:rsidRPr="00FC79F9">
              <w:t>Характеристика основных черт социально-экономического раз</w:t>
            </w:r>
            <w:r w:rsidRPr="00FC79F9">
              <w:softHyphen/>
              <w:t xml:space="preserve">вития России в середине — второй половине </w:t>
            </w:r>
            <w:r w:rsidRPr="00FC79F9">
              <w:rPr>
                <w:lang w:val="en-US"/>
              </w:rPr>
              <w:t>XVIII</w:t>
            </w:r>
            <w:r w:rsidRPr="00FC79F9">
              <w:t xml:space="preserve"> века. Рассказ с использованием карты о причинах, ходе, результатах восстания под предводительством Е. И. Пугачева.</w:t>
            </w:r>
          </w:p>
          <w:p w:rsidR="00C544E7" w:rsidRPr="00FC79F9" w:rsidRDefault="00C544E7" w:rsidP="00FC79F9">
            <w:pPr>
              <w:widowControl w:val="0"/>
              <w:shd w:val="clear" w:color="auto" w:fill="FFFFFF"/>
              <w:suppressAutoHyphens w:val="0"/>
              <w:autoSpaceDE w:val="0"/>
              <w:autoSpaceDN w:val="0"/>
              <w:adjustRightInd w:val="0"/>
              <w:ind w:right="115"/>
              <w:jc w:val="both"/>
              <w:rPr>
                <w:lang w:eastAsia="ru-RU"/>
              </w:rPr>
            </w:pPr>
            <w:r w:rsidRPr="00FC79F9">
              <w:rPr>
                <w:lang w:eastAsia="ru-RU"/>
              </w:rPr>
              <w:t>Сопоставление политики «просвещенного абсолютизма» в Рос</w:t>
            </w:r>
            <w:r w:rsidRPr="00FC79F9">
              <w:rPr>
                <w:lang w:eastAsia="ru-RU"/>
              </w:rPr>
              <w:softHyphen/>
              <w:t>сии и других европейских странах.</w:t>
            </w:r>
          </w:p>
          <w:p w:rsidR="00C544E7" w:rsidRPr="00FC79F9" w:rsidRDefault="00C544E7" w:rsidP="00FC79F9">
            <w:pPr>
              <w:widowControl w:val="0"/>
              <w:shd w:val="clear" w:color="auto" w:fill="FFFFFF"/>
              <w:suppressAutoHyphens w:val="0"/>
              <w:autoSpaceDE w:val="0"/>
              <w:autoSpaceDN w:val="0"/>
              <w:adjustRightInd w:val="0"/>
              <w:ind w:right="115" w:hanging="5"/>
              <w:jc w:val="both"/>
              <w:rPr>
                <w:lang w:eastAsia="ru-RU"/>
              </w:rPr>
            </w:pPr>
            <w:r w:rsidRPr="00FC79F9">
              <w:rPr>
                <w:lang w:eastAsia="ru-RU"/>
              </w:rPr>
              <w:t xml:space="preserve">Характеристика личности и царствования Екатерины П. Объяснение, чем вызваны противоречивые оценки личности и царствования Павла </w:t>
            </w:r>
            <w:r w:rsidRPr="00FC79F9">
              <w:rPr>
                <w:lang w:val="en-US" w:eastAsia="ru-RU"/>
              </w:rPr>
              <w:t>I</w:t>
            </w:r>
            <w:r w:rsidRPr="00FC79F9">
              <w:rPr>
                <w:lang w:eastAsia="ru-RU"/>
              </w:rPr>
              <w:t>; высказывание и аргументация своего мнения.</w:t>
            </w:r>
          </w:p>
          <w:p w:rsidR="00C544E7" w:rsidRPr="00FC79F9" w:rsidRDefault="00C544E7" w:rsidP="00FC79F9">
            <w:pPr>
              <w:pStyle w:val="Default"/>
              <w:jc w:val="both"/>
              <w:rPr>
                <w:color w:val="auto"/>
                <w:lang w:eastAsia="ru-RU"/>
              </w:rPr>
            </w:pPr>
            <w:r w:rsidRPr="00FC79F9">
              <w:rPr>
                <w:color w:val="auto"/>
                <w:lang w:eastAsia="ru-RU"/>
              </w:rPr>
              <w:t>Раскрытие с использованием исторической карты, внешнепо</w:t>
            </w:r>
            <w:r w:rsidRPr="00FC79F9">
              <w:rPr>
                <w:color w:val="auto"/>
                <w:lang w:eastAsia="ru-RU"/>
              </w:rPr>
              <w:softHyphen/>
              <w:t xml:space="preserve">литических задач, стоящих перед Россией во второй половине </w:t>
            </w:r>
            <w:r w:rsidRPr="00FC79F9">
              <w:rPr>
                <w:color w:val="auto"/>
                <w:lang w:val="en-US" w:eastAsia="ru-RU"/>
              </w:rPr>
              <w:t>XVIII</w:t>
            </w:r>
            <w:r w:rsidRPr="00FC79F9">
              <w:rPr>
                <w:color w:val="auto"/>
                <w:lang w:eastAsia="ru-RU"/>
              </w:rPr>
              <w:t xml:space="preserve"> века; характеристика результатов внешней политики данного периода.</w:t>
            </w:r>
          </w:p>
          <w:p w:rsidR="00C544E7" w:rsidRPr="00FC79F9" w:rsidRDefault="00C544E7" w:rsidP="00FC79F9">
            <w:pPr>
              <w:widowControl w:val="0"/>
              <w:shd w:val="clear" w:color="auto" w:fill="FFFFFF"/>
              <w:suppressAutoHyphens w:val="0"/>
              <w:autoSpaceDE w:val="0"/>
              <w:autoSpaceDN w:val="0"/>
              <w:adjustRightInd w:val="0"/>
              <w:ind w:right="130"/>
              <w:jc w:val="both"/>
              <w:rPr>
                <w:lang w:eastAsia="ru-RU"/>
              </w:rPr>
            </w:pPr>
            <w:r w:rsidRPr="00FC79F9">
              <w:rPr>
                <w:lang w:eastAsia="ru-RU"/>
              </w:rPr>
              <w:t xml:space="preserve">Систематизация материала о развитии образования в России в </w:t>
            </w:r>
            <w:r w:rsidRPr="00FC79F9">
              <w:rPr>
                <w:lang w:val="en-US" w:eastAsia="ru-RU"/>
              </w:rPr>
              <w:t>XVIII</w:t>
            </w:r>
            <w:r w:rsidRPr="00FC79F9">
              <w:rPr>
                <w:lang w:eastAsia="ru-RU"/>
              </w:rPr>
              <w:t xml:space="preserve"> веке, объяснение, какие события играли в нем ключе</w:t>
            </w:r>
            <w:r w:rsidRPr="00FC79F9">
              <w:rPr>
                <w:lang w:eastAsia="ru-RU"/>
              </w:rPr>
              <w:softHyphen/>
              <w:t>вую роль.</w:t>
            </w:r>
          </w:p>
          <w:p w:rsidR="00C544E7" w:rsidRPr="00FC79F9" w:rsidRDefault="00C544E7" w:rsidP="00FC79F9">
            <w:pPr>
              <w:pStyle w:val="Default"/>
              <w:jc w:val="both"/>
              <w:rPr>
                <w:color w:val="auto"/>
                <w:lang w:eastAsia="ru-RU"/>
              </w:rPr>
            </w:pPr>
            <w:r w:rsidRPr="00FC79F9">
              <w:rPr>
                <w:color w:val="auto"/>
                <w:lang w:eastAsia="ru-RU"/>
              </w:rPr>
              <w:t>Сравнение характерных черт российского и европейского Про</w:t>
            </w:r>
            <w:r w:rsidRPr="00FC79F9">
              <w:rPr>
                <w:color w:val="auto"/>
                <w:lang w:eastAsia="ru-RU"/>
              </w:rPr>
              <w:softHyphen/>
              <w:t>свещения, выявление в них общего и различного.</w:t>
            </w:r>
          </w:p>
          <w:p w:rsidR="00C544E7" w:rsidRPr="00FC79F9" w:rsidRDefault="00C544E7" w:rsidP="00FC79F9">
            <w:pPr>
              <w:pStyle w:val="Default"/>
              <w:jc w:val="both"/>
            </w:pPr>
            <w:r w:rsidRPr="00FC79F9">
              <w:t xml:space="preserve">Рассказ о важнейших достижениях русской науки и культуры в </w:t>
            </w:r>
            <w:r w:rsidRPr="00FC79F9">
              <w:rPr>
                <w:lang w:val="en-US"/>
              </w:rPr>
              <w:t>XVIII</w:t>
            </w:r>
            <w:r w:rsidRPr="00FC79F9">
              <w:t xml:space="preserve"> веке, подготовка презентации на эту тему. Подготовка и проведение виртуальной экскурсии по залам му</w:t>
            </w:r>
            <w:r w:rsidRPr="00FC79F9">
              <w:softHyphen/>
              <w:t xml:space="preserve">зея русского искусства </w:t>
            </w:r>
            <w:r w:rsidRPr="00FC79F9">
              <w:rPr>
                <w:lang w:val="en-US"/>
              </w:rPr>
              <w:t>XVIII</w:t>
            </w:r>
            <w:r w:rsidRPr="00FC79F9">
              <w:t xml:space="preserve"> века.</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C544E7" w:rsidRPr="00FC79F9" w:rsidRDefault="00C544E7" w:rsidP="00FC79F9">
            <w:pPr>
              <w:pStyle w:val="Default"/>
              <w:jc w:val="both"/>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t>Раздел 7</w:t>
            </w:r>
          </w:p>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FC79F9">
              <w:rPr>
                <w:b/>
              </w:rPr>
              <w:t>Российская империя в XIX веке.</w:t>
            </w:r>
          </w:p>
          <w:p w:rsidR="00C544E7" w:rsidRPr="00FC79F9" w:rsidRDefault="00C544E7" w:rsidP="00FC79F9">
            <w:pPr>
              <w:pStyle w:val="Default"/>
              <w:jc w:val="both"/>
            </w:pP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lastRenderedPageBreak/>
              <w:t>Россия в первой половине 19 века.</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 xml:space="preserve">Систематизация материала о политическом курсе императора Александра </w:t>
            </w:r>
            <w:r w:rsidRPr="00FC79F9">
              <w:rPr>
                <w:lang w:val="en-US" w:eastAsia="ru-RU"/>
              </w:rPr>
              <w:t>I</w:t>
            </w:r>
            <w:r w:rsidRPr="00FC79F9">
              <w:rPr>
                <w:lang w:eastAsia="ru-RU"/>
              </w:rPr>
              <w:t xml:space="preserve"> на разных этапах его правления (в форме табли</w:t>
            </w:r>
            <w:r w:rsidRPr="00FC79F9">
              <w:rPr>
                <w:lang w:eastAsia="ru-RU"/>
              </w:rPr>
              <w:softHyphen/>
              <w:t>цы, тезисов и т. п.).</w:t>
            </w:r>
          </w:p>
          <w:p w:rsidR="00C544E7" w:rsidRPr="00FC79F9" w:rsidRDefault="00C544E7" w:rsidP="00FC79F9">
            <w:pPr>
              <w:widowControl w:val="0"/>
              <w:shd w:val="clear" w:color="auto" w:fill="FFFFFF"/>
              <w:suppressAutoHyphens w:val="0"/>
              <w:autoSpaceDE w:val="0"/>
              <w:autoSpaceDN w:val="0"/>
              <w:adjustRightInd w:val="0"/>
              <w:ind w:hanging="5"/>
              <w:jc w:val="both"/>
              <w:rPr>
                <w:lang w:eastAsia="ru-RU"/>
              </w:rPr>
            </w:pPr>
            <w:r w:rsidRPr="00FC79F9">
              <w:rPr>
                <w:lang w:eastAsia="ru-RU"/>
              </w:rPr>
              <w:t>Характеристика сущности проекта М. М. Сперанского, объясне</w:t>
            </w:r>
            <w:r w:rsidRPr="00FC79F9">
              <w:rPr>
                <w:lang w:eastAsia="ru-RU"/>
              </w:rPr>
              <w:softHyphen/>
              <w:t>ние, какие изменения в общественно-политическом устройстве России он предусматривал.</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 xml:space="preserve">Представление исторического портрета Александра </w:t>
            </w:r>
            <w:r w:rsidRPr="00FC79F9">
              <w:rPr>
                <w:lang w:val="en-US" w:eastAsia="ru-RU"/>
              </w:rPr>
              <w:t>I</w:t>
            </w:r>
            <w:r w:rsidRPr="00FC79F9">
              <w:rPr>
                <w:lang w:eastAsia="ru-RU"/>
              </w:rPr>
              <w:t xml:space="preserve"> и государ</w:t>
            </w:r>
            <w:r w:rsidRPr="00FC79F9">
              <w:rPr>
                <w:lang w:eastAsia="ru-RU"/>
              </w:rPr>
              <w:softHyphen/>
              <w:t>ственных деятелей времени его правления с использованием историко-биографической литературы (в форме сообщения, эссе, реферата, презентации).</w:t>
            </w:r>
          </w:p>
          <w:p w:rsidR="00C544E7" w:rsidRPr="00FC79F9" w:rsidRDefault="00C544E7" w:rsidP="00FC79F9">
            <w:pPr>
              <w:pStyle w:val="Default"/>
              <w:jc w:val="both"/>
              <w:rPr>
                <w:color w:val="auto"/>
                <w:lang w:eastAsia="ru-RU"/>
              </w:rPr>
            </w:pPr>
            <w:r w:rsidRPr="00FC79F9">
              <w:rPr>
                <w:color w:val="auto"/>
                <w:lang w:eastAsia="ru-RU"/>
              </w:rPr>
              <w:t>Систематизация материала об основных событиях и участниках Отечественной войны 1812 года, заграничных походах русской армии (в ходе семинара, круглого стола с использованием ис</w:t>
            </w:r>
            <w:r w:rsidRPr="00FC79F9">
              <w:rPr>
                <w:color w:val="auto"/>
                <w:lang w:eastAsia="ru-RU"/>
              </w:rPr>
              <w:softHyphen/>
              <w:t>точников, работ историков).</w:t>
            </w:r>
          </w:p>
          <w:p w:rsidR="00C544E7" w:rsidRPr="00FC79F9" w:rsidRDefault="00C544E7" w:rsidP="00FC79F9">
            <w:pPr>
              <w:pStyle w:val="Default"/>
              <w:jc w:val="both"/>
              <w:rPr>
                <w:spacing w:val="14"/>
              </w:rPr>
            </w:pPr>
            <w:r w:rsidRPr="00FC79F9">
              <w:t>Характеристика предпосылок, системы взглядов, тактики действий декабристов, анализ их программных документов. Сопоставление оценок движения декабристов, данных совре</w:t>
            </w:r>
            <w:r w:rsidRPr="00FC79F9">
              <w:softHyphen/>
              <w:t xml:space="preserve">менниками и историками, высказывание и аргументация своей оценки (при проведении круглого стола, дискуссионного клуба и </w:t>
            </w:r>
            <w:r w:rsidRPr="00FC79F9">
              <w:rPr>
                <w:spacing w:val="14"/>
              </w:rPr>
              <w:t>т.п.).</w:t>
            </w:r>
          </w:p>
          <w:p w:rsidR="00C544E7" w:rsidRPr="00FC79F9" w:rsidRDefault="00C544E7" w:rsidP="00FC79F9">
            <w:pPr>
              <w:widowControl w:val="0"/>
              <w:shd w:val="clear" w:color="auto" w:fill="FFFFFF"/>
              <w:suppressAutoHyphens w:val="0"/>
              <w:autoSpaceDE w:val="0"/>
              <w:autoSpaceDN w:val="0"/>
              <w:adjustRightInd w:val="0"/>
              <w:ind w:right="77" w:hanging="5"/>
              <w:jc w:val="both"/>
              <w:rPr>
                <w:lang w:eastAsia="ru-RU"/>
              </w:rPr>
            </w:pPr>
            <w:r w:rsidRPr="00FC79F9">
              <w:rPr>
                <w:lang w:eastAsia="ru-RU"/>
              </w:rPr>
              <w:t xml:space="preserve">Характеристика основных государственных преобразований, осуществленных во второй четверти </w:t>
            </w:r>
            <w:r w:rsidRPr="00FC79F9">
              <w:rPr>
                <w:lang w:val="en-US" w:eastAsia="ru-RU"/>
              </w:rPr>
              <w:t>XIX</w:t>
            </w:r>
            <w:r w:rsidRPr="00FC79F9">
              <w:rPr>
                <w:lang w:eastAsia="ru-RU"/>
              </w:rPr>
              <w:t xml:space="preserve"> века, мер по решению крестьянского вопроса.</w:t>
            </w:r>
          </w:p>
          <w:p w:rsidR="00C544E7" w:rsidRPr="00FC79F9" w:rsidRDefault="00C544E7" w:rsidP="00FC79F9">
            <w:pPr>
              <w:pStyle w:val="Default"/>
              <w:jc w:val="both"/>
              <w:rPr>
                <w:color w:val="auto"/>
                <w:lang w:eastAsia="ru-RU"/>
              </w:rPr>
            </w:pPr>
            <w:r w:rsidRPr="00FC79F9">
              <w:rPr>
                <w:color w:val="auto"/>
                <w:lang w:eastAsia="ru-RU"/>
              </w:rPr>
              <w:t xml:space="preserve">Представление характеристик Николая </w:t>
            </w:r>
            <w:r w:rsidRPr="00FC79F9">
              <w:rPr>
                <w:color w:val="auto"/>
                <w:lang w:val="en-US" w:eastAsia="ru-RU"/>
              </w:rPr>
              <w:t>I</w:t>
            </w:r>
            <w:r w:rsidRPr="00FC79F9">
              <w:rPr>
                <w:color w:val="auto"/>
                <w:lang w:eastAsia="ru-RU"/>
              </w:rPr>
              <w:t xml:space="preserve"> и государственных деятелей его царствования (с привлечением дополнительных источников, мемуарной литературы).</w:t>
            </w:r>
          </w:p>
          <w:p w:rsidR="00C544E7" w:rsidRPr="00FC79F9" w:rsidRDefault="00C544E7" w:rsidP="00FC79F9">
            <w:pPr>
              <w:pStyle w:val="Default"/>
              <w:jc w:val="both"/>
            </w:pPr>
            <w:r w:rsidRPr="00FC79F9">
              <w:t>Характеристика основных направлений общественного движе</w:t>
            </w:r>
            <w:r w:rsidRPr="00FC79F9">
              <w:softHyphen/>
              <w:t xml:space="preserve">ния во второй четверти </w:t>
            </w:r>
            <w:r w:rsidRPr="00FC79F9">
              <w:rPr>
                <w:lang w:val="en-US"/>
              </w:rPr>
              <w:t>XIX</w:t>
            </w:r>
            <w:r w:rsidRPr="00FC79F9">
              <w:t xml:space="preserve"> века, взглядов западников и славя</w:t>
            </w:r>
            <w:r w:rsidRPr="00FC79F9">
              <w:softHyphen/>
              <w:t xml:space="preserve">нофилов, выявление общего и различного. Высказывание суждений о том, какие идеи общественно-политической мысли России </w:t>
            </w:r>
            <w:r w:rsidRPr="00FC79F9">
              <w:rPr>
                <w:lang w:val="en-US"/>
              </w:rPr>
              <w:t>XIX</w:t>
            </w:r>
            <w:r w:rsidRPr="00FC79F9">
              <w:t xml:space="preserve"> века сохранили свое значе</w:t>
            </w:r>
            <w:r w:rsidRPr="00FC79F9">
              <w:softHyphen/>
              <w:t>ние для современности (при проведении круглого стола, дис</w:t>
            </w:r>
            <w:r w:rsidRPr="00FC79F9">
              <w:softHyphen/>
              <w:t>куссии).</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Россия во второй половине 19 века.</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pStyle w:val="Default"/>
              <w:jc w:val="both"/>
            </w:pPr>
            <w:r w:rsidRPr="00FC79F9">
              <w:t>Составление обзора ключевых событий внешней политики Рос</w:t>
            </w:r>
            <w:r w:rsidRPr="00FC79F9">
              <w:softHyphen/>
              <w:t xml:space="preserve">сии во второй четверти </w:t>
            </w:r>
            <w:r w:rsidRPr="00FC79F9">
              <w:rPr>
                <w:lang w:val="en-US"/>
              </w:rPr>
              <w:t>XIX</w:t>
            </w:r>
            <w:r w:rsidRPr="00FC79F9">
              <w:t xml:space="preserve"> века (европейской политики, Кав</w:t>
            </w:r>
            <w:r w:rsidRPr="00FC79F9">
              <w:softHyphen/>
              <w:t>казской войны, Крымской войны), их итогов и последствий. Анализ причин и последствий создания и действий антироссий</w:t>
            </w:r>
            <w:r w:rsidRPr="00FC79F9">
              <w:softHyphen/>
              <w:t>ской коалиции в период Крымской войны.</w:t>
            </w:r>
          </w:p>
          <w:p w:rsidR="00C544E7" w:rsidRPr="00FC79F9" w:rsidRDefault="00C544E7" w:rsidP="00FC79F9">
            <w:pPr>
              <w:widowControl w:val="0"/>
              <w:shd w:val="clear" w:color="auto" w:fill="FFFFFF"/>
              <w:suppressAutoHyphens w:val="0"/>
              <w:autoSpaceDE w:val="0"/>
              <w:autoSpaceDN w:val="0"/>
              <w:adjustRightInd w:val="0"/>
              <w:ind w:right="5"/>
              <w:jc w:val="both"/>
              <w:rPr>
                <w:lang w:eastAsia="ru-RU"/>
              </w:rPr>
            </w:pPr>
            <w:r w:rsidRPr="00FC79F9">
              <w:rPr>
                <w:lang w:eastAsia="ru-RU"/>
              </w:rPr>
              <w:t>Раскрытие основного содержания Великих реформ 1860 — 1870-х годов(крестьянской,земской,городской,судебной,во</w:t>
            </w:r>
            <w:r w:rsidRPr="00FC79F9">
              <w:rPr>
                <w:lang w:eastAsia="ru-RU"/>
              </w:rPr>
              <w:softHyphen/>
              <w:t xml:space="preserve">енной, преобразований в сфере просвещения, печати). Представление исторического портрета Александра </w:t>
            </w:r>
            <w:r w:rsidRPr="00FC79F9">
              <w:rPr>
                <w:lang w:val="en-US" w:eastAsia="ru-RU"/>
              </w:rPr>
              <w:t>II</w:t>
            </w:r>
            <w:r w:rsidRPr="00FC79F9">
              <w:rPr>
                <w:lang w:eastAsia="ru-RU"/>
              </w:rPr>
              <w:t xml:space="preserve"> и госу</w:t>
            </w:r>
            <w:r w:rsidRPr="00FC79F9">
              <w:rPr>
                <w:lang w:eastAsia="ru-RU"/>
              </w:rPr>
              <w:softHyphen/>
              <w:t>дарственных деятелей времени его правления с использованием историко-биографической литературы (в форме сообщения, эссе, реферата, презентации).</w:t>
            </w:r>
          </w:p>
          <w:p w:rsidR="00C544E7" w:rsidRPr="00FC79F9" w:rsidRDefault="00C544E7" w:rsidP="00FC79F9">
            <w:pPr>
              <w:pStyle w:val="Default"/>
              <w:jc w:val="both"/>
              <w:rPr>
                <w:color w:val="auto"/>
                <w:lang w:eastAsia="ru-RU"/>
              </w:rPr>
            </w:pPr>
            <w:r w:rsidRPr="00FC79F9">
              <w:rPr>
                <w:color w:val="auto"/>
                <w:lang w:eastAsia="ru-RU"/>
              </w:rPr>
              <w:t xml:space="preserve">Характеристика внутренней политики Александра </w:t>
            </w:r>
            <w:r w:rsidRPr="00FC79F9">
              <w:rPr>
                <w:color w:val="auto"/>
                <w:lang w:val="en-US" w:eastAsia="ru-RU"/>
              </w:rPr>
              <w:t>III</w:t>
            </w:r>
            <w:r w:rsidRPr="00FC79F9">
              <w:rPr>
                <w:color w:val="auto"/>
                <w:lang w:eastAsia="ru-RU"/>
              </w:rPr>
              <w:t xml:space="preserve"> в 1880 — 1890-е годы, сущности и последствий политики контрреформ.</w:t>
            </w:r>
          </w:p>
          <w:p w:rsidR="00C544E7" w:rsidRPr="00FC79F9" w:rsidRDefault="00C544E7" w:rsidP="00FC79F9">
            <w:pPr>
              <w:widowControl w:val="0"/>
              <w:shd w:val="clear" w:color="auto" w:fill="FFFFFF"/>
              <w:suppressAutoHyphens w:val="0"/>
              <w:autoSpaceDE w:val="0"/>
              <w:autoSpaceDN w:val="0"/>
              <w:adjustRightInd w:val="0"/>
              <w:ind w:right="19"/>
              <w:jc w:val="both"/>
              <w:rPr>
                <w:lang w:eastAsia="ru-RU"/>
              </w:rPr>
            </w:pPr>
            <w:r w:rsidRPr="00FC79F9">
              <w:rPr>
                <w:lang w:eastAsia="ru-RU"/>
              </w:rPr>
              <w:t>Систематизация материала об этапах и эволюции народниче</w:t>
            </w:r>
            <w:r w:rsidRPr="00FC79F9">
              <w:rPr>
                <w:lang w:eastAsia="ru-RU"/>
              </w:rPr>
              <w:softHyphen/>
              <w:t>ского движения, составление исторических портретов народни</w:t>
            </w:r>
            <w:r w:rsidRPr="00FC79F9">
              <w:rPr>
                <w:lang w:eastAsia="ru-RU"/>
              </w:rPr>
              <w:softHyphen/>
              <w:t>ков (в форме сообщений, эссе, презентации).</w:t>
            </w:r>
          </w:p>
          <w:p w:rsidR="00C544E7" w:rsidRPr="00FC79F9" w:rsidRDefault="00C544E7" w:rsidP="00FC79F9">
            <w:pPr>
              <w:pStyle w:val="Default"/>
              <w:jc w:val="both"/>
              <w:rPr>
                <w:color w:val="auto"/>
                <w:lang w:eastAsia="ru-RU"/>
              </w:rPr>
            </w:pPr>
            <w:r w:rsidRPr="00FC79F9">
              <w:rPr>
                <w:color w:val="auto"/>
                <w:lang w:eastAsia="ru-RU"/>
              </w:rPr>
              <w:t>Раскрытие предпосылок, обстоятельств и значения зарождения в России социал-демократического движения.</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Сопоставление этапов и черт промышленной революции в Рос</w:t>
            </w:r>
            <w:r w:rsidRPr="00FC79F9">
              <w:rPr>
                <w:lang w:eastAsia="ru-RU"/>
              </w:rPr>
              <w:softHyphen/>
              <w:t>сии с аналогичными процессами в ведущих европейских стра</w:t>
            </w:r>
            <w:r w:rsidRPr="00FC79F9">
              <w:rPr>
                <w:lang w:eastAsia="ru-RU"/>
              </w:rPr>
              <w:softHyphen/>
              <w:t>нах (в форме сравнительной таблицы).</w:t>
            </w:r>
          </w:p>
          <w:p w:rsidR="00C544E7" w:rsidRPr="00FC79F9" w:rsidRDefault="00C544E7" w:rsidP="00FC79F9">
            <w:pPr>
              <w:pStyle w:val="Default"/>
              <w:jc w:val="both"/>
              <w:rPr>
                <w:color w:val="auto"/>
                <w:lang w:eastAsia="ru-RU"/>
              </w:rPr>
            </w:pPr>
            <w:r w:rsidRPr="00FC79F9">
              <w:rPr>
                <w:color w:val="auto"/>
                <w:lang w:eastAsia="ru-RU"/>
              </w:rPr>
              <w:t>Систематизация материала о завершении промышленной рево</w:t>
            </w:r>
            <w:r w:rsidRPr="00FC79F9">
              <w:rPr>
                <w:color w:val="auto"/>
                <w:lang w:eastAsia="ru-RU"/>
              </w:rPr>
              <w:softHyphen/>
              <w:t xml:space="preserve">люции в России; конкретизация общих положений на примере экономического и социального развития своего края. Объяснение сути особенностей </w:t>
            </w:r>
            <w:r w:rsidRPr="00FC79F9">
              <w:rPr>
                <w:color w:val="auto"/>
                <w:lang w:eastAsia="ru-RU"/>
              </w:rPr>
              <w:lastRenderedPageBreak/>
              <w:t>социально-экономического поло</w:t>
            </w:r>
            <w:r w:rsidRPr="00FC79F9">
              <w:rPr>
                <w:color w:val="auto"/>
                <w:lang w:eastAsia="ru-RU"/>
              </w:rPr>
              <w:softHyphen/>
              <w:t xml:space="preserve">жения России к началу </w:t>
            </w:r>
            <w:r w:rsidRPr="00FC79F9">
              <w:rPr>
                <w:color w:val="auto"/>
                <w:lang w:val="en-US" w:eastAsia="ru-RU"/>
              </w:rPr>
              <w:t>XIX</w:t>
            </w:r>
            <w:r w:rsidRPr="00FC79F9">
              <w:rPr>
                <w:color w:val="auto"/>
                <w:lang w:eastAsia="ru-RU"/>
              </w:rPr>
              <w:t xml:space="preserve"> века, концу </w:t>
            </w:r>
            <w:r w:rsidRPr="00FC79F9">
              <w:rPr>
                <w:color w:val="auto"/>
                <w:lang w:val="en-US" w:eastAsia="ru-RU"/>
              </w:rPr>
              <w:t>XIX</w:t>
            </w:r>
            <w:r w:rsidRPr="00FC79F9">
              <w:rPr>
                <w:color w:val="auto"/>
                <w:lang w:eastAsia="ru-RU"/>
              </w:rPr>
              <w:t xml:space="preserve"> века.</w:t>
            </w:r>
          </w:p>
          <w:p w:rsidR="00C544E7" w:rsidRPr="00FC79F9" w:rsidRDefault="00C544E7" w:rsidP="00FC79F9">
            <w:pPr>
              <w:pStyle w:val="Default"/>
              <w:jc w:val="both"/>
            </w:pPr>
            <w:r w:rsidRPr="00FC79F9">
              <w:t>Участие в подготовке и обсуждении исследовательского проекта «Русско-турецкая война 1877— 1878 годов: военные и диплома</w:t>
            </w:r>
            <w:r w:rsidRPr="00FC79F9">
              <w:softHyphen/>
              <w:t>тические аспекты, место в общественном сознании россиян» (на основе анализа источников, в том числе картин русских худож</w:t>
            </w:r>
            <w:r w:rsidRPr="00FC79F9">
              <w:softHyphen/>
              <w:t>ников, посвященных этой войне).</w:t>
            </w:r>
          </w:p>
          <w:p w:rsidR="00C544E7" w:rsidRPr="00FC79F9" w:rsidRDefault="00C544E7" w:rsidP="00FC79F9">
            <w:pPr>
              <w:widowControl w:val="0"/>
              <w:shd w:val="clear" w:color="auto" w:fill="FFFFFF"/>
              <w:suppressAutoHyphens w:val="0"/>
              <w:autoSpaceDE w:val="0"/>
              <w:autoSpaceDN w:val="0"/>
              <w:adjustRightInd w:val="0"/>
              <w:ind w:right="14"/>
              <w:jc w:val="both"/>
              <w:rPr>
                <w:lang w:eastAsia="ru-RU"/>
              </w:rPr>
            </w:pPr>
            <w:r w:rsidRPr="00FC79F9">
              <w:rPr>
                <w:lang w:eastAsia="ru-RU"/>
              </w:rPr>
              <w:t xml:space="preserve">Раскрытие определяющих черт развития русской культуры в </w:t>
            </w:r>
            <w:r w:rsidRPr="00FC79F9">
              <w:rPr>
                <w:lang w:val="en-US" w:eastAsia="ru-RU"/>
              </w:rPr>
              <w:t>XIX</w:t>
            </w:r>
            <w:r w:rsidRPr="00FC79F9">
              <w:rPr>
                <w:lang w:eastAsia="ru-RU"/>
              </w:rPr>
              <w:t xml:space="preserve"> века, ее основных достижений; характеристика творчества выдающихся деятелей культуры (в форме сообщения, высту</w:t>
            </w:r>
            <w:r w:rsidRPr="00FC79F9">
              <w:rPr>
                <w:lang w:eastAsia="ru-RU"/>
              </w:rPr>
              <w:softHyphen/>
              <w:t>пления на семинаре, круглом столе).</w:t>
            </w:r>
          </w:p>
          <w:p w:rsidR="00C544E7" w:rsidRPr="00FC79F9" w:rsidRDefault="00C544E7" w:rsidP="00FC79F9">
            <w:pPr>
              <w:pStyle w:val="Default"/>
              <w:jc w:val="both"/>
            </w:pPr>
            <w:r w:rsidRPr="00FC79F9">
              <w:rPr>
                <w:color w:val="auto"/>
                <w:lang w:eastAsia="ru-RU"/>
              </w:rPr>
              <w:t>Подготовка и проведение виртуальных экскурсий по залам ху</w:t>
            </w:r>
            <w:r w:rsidRPr="00FC79F9">
              <w:rPr>
                <w:color w:val="auto"/>
                <w:lang w:eastAsia="ru-RU"/>
              </w:rPr>
              <w:softHyphen/>
              <w:t>дожественных музеев и экспозициям произведений живопис</w:t>
            </w:r>
            <w:r w:rsidRPr="00FC79F9">
              <w:rPr>
                <w:color w:val="auto"/>
                <w:lang w:eastAsia="ru-RU"/>
              </w:rPr>
              <w:softHyphen/>
              <w:t xml:space="preserve">цев, скульпторов и архитекторов </w:t>
            </w:r>
            <w:r w:rsidRPr="00FC79F9">
              <w:rPr>
                <w:color w:val="auto"/>
                <w:lang w:val="en-US" w:eastAsia="ru-RU"/>
              </w:rPr>
              <w:t>XIX</w:t>
            </w:r>
            <w:r w:rsidRPr="00FC79F9">
              <w:rPr>
                <w:color w:val="auto"/>
                <w:lang w:eastAsia="ru-RU"/>
              </w:rPr>
              <w:t xml:space="preserve"> века. Осуществление подготовки и презентации сообщения, иссле</w:t>
            </w:r>
            <w:r w:rsidRPr="00FC79F9">
              <w:rPr>
                <w:color w:val="auto"/>
                <w:lang w:eastAsia="ru-RU"/>
              </w:rPr>
              <w:softHyphen/>
              <w:t xml:space="preserve">довательского проекта о развитии культуры своего региона в </w:t>
            </w:r>
            <w:r w:rsidRPr="00FC79F9">
              <w:rPr>
                <w:color w:val="auto"/>
                <w:lang w:val="en-US" w:eastAsia="ru-RU"/>
              </w:rPr>
              <w:t>XIX</w:t>
            </w:r>
            <w:r w:rsidRPr="00FC79F9">
              <w:rPr>
                <w:color w:val="auto"/>
                <w:lang w:eastAsia="ru-RU"/>
              </w:rPr>
              <w:t xml:space="preserve"> века. Оценка места русской культуры в мировой культуре </w:t>
            </w:r>
            <w:r w:rsidRPr="00FC79F9">
              <w:rPr>
                <w:color w:val="auto"/>
                <w:lang w:val="en-US" w:eastAsia="ru-RU"/>
              </w:rPr>
              <w:t xml:space="preserve">XIX </w:t>
            </w:r>
            <w:r w:rsidRPr="00FC79F9">
              <w:rPr>
                <w:color w:val="auto"/>
                <w:lang w:eastAsia="ru-RU"/>
              </w:rPr>
              <w:t>века.</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pStyle w:val="Default"/>
              <w:jc w:val="cente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pStyle w:val="Default"/>
              <w:jc w:val="center"/>
              <w:rPr>
                <w:b/>
                <w:bCs/>
              </w:rPr>
            </w:pPr>
            <w:r w:rsidRPr="00FC79F9">
              <w:rPr>
                <w:b/>
                <w:bCs/>
              </w:rPr>
              <w:t>Раздел 8</w:t>
            </w:r>
          </w:p>
          <w:p w:rsidR="00C544E7" w:rsidRPr="00FC79F9" w:rsidRDefault="00C544E7" w:rsidP="00FC79F9">
            <w:pPr>
              <w:pStyle w:val="Default"/>
              <w:jc w:val="center"/>
            </w:pPr>
            <w:r w:rsidRPr="00FC79F9">
              <w:rPr>
                <w:b/>
              </w:rPr>
              <w:t xml:space="preserve"> Становление и развитие индустриальной цивилизации.</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FC79F9">
              <w:rPr>
                <w:b/>
              </w:rPr>
              <w:t>Становление и</w:t>
            </w:r>
          </w:p>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rPr>
              <w:t>развитие индустриальной цивилизации.</w:t>
            </w:r>
          </w:p>
        </w:tc>
        <w:tc>
          <w:tcPr>
            <w:tcW w:w="7937"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right="38" w:hanging="5"/>
              <w:jc w:val="both"/>
              <w:rPr>
                <w:lang w:eastAsia="ru-RU"/>
              </w:rPr>
            </w:pPr>
            <w:r w:rsidRPr="00FC79F9">
              <w:rPr>
                <w:lang w:eastAsia="ru-RU"/>
              </w:rPr>
              <w:t>Объяснение причин и сущности модернизации. Объяснение и применение в историческом контексте понятий: «мануфактура», «революция цен».</w:t>
            </w:r>
          </w:p>
          <w:p w:rsidR="00C544E7" w:rsidRPr="00FC79F9" w:rsidRDefault="00C544E7" w:rsidP="00FC79F9">
            <w:pPr>
              <w:widowControl w:val="0"/>
              <w:shd w:val="clear" w:color="auto" w:fill="FFFFFF"/>
              <w:suppressAutoHyphens w:val="0"/>
              <w:autoSpaceDE w:val="0"/>
              <w:autoSpaceDN w:val="0"/>
              <w:adjustRightInd w:val="0"/>
              <w:ind w:right="38" w:hanging="5"/>
              <w:jc w:val="both"/>
              <w:rPr>
                <w:lang w:eastAsia="ru-RU"/>
              </w:rPr>
            </w:pPr>
            <w:r w:rsidRPr="00FC79F9">
              <w:rPr>
                <w:lang w:eastAsia="ru-RU"/>
              </w:rPr>
              <w:t>Характеристика развития экономики в странах Западной Евро</w:t>
            </w:r>
            <w:r w:rsidRPr="00FC79F9">
              <w:rPr>
                <w:lang w:eastAsia="ru-RU"/>
              </w:rPr>
              <w:softHyphen/>
              <w:t xml:space="preserve">пы в </w:t>
            </w:r>
            <w:r w:rsidRPr="00FC79F9">
              <w:rPr>
                <w:lang w:val="en-US" w:eastAsia="ru-RU"/>
              </w:rPr>
              <w:t>XVI</w:t>
            </w:r>
            <w:r w:rsidRPr="00FC79F9">
              <w:rPr>
                <w:lang w:eastAsia="ru-RU"/>
              </w:rPr>
              <w:t>—</w:t>
            </w:r>
            <w:r w:rsidRPr="00FC79F9">
              <w:rPr>
                <w:lang w:val="en-US" w:eastAsia="ru-RU"/>
              </w:rPr>
              <w:t>XVIII</w:t>
            </w:r>
            <w:r w:rsidRPr="00FC79F9">
              <w:rPr>
                <w:lang w:eastAsia="ru-RU"/>
              </w:rPr>
              <w:t xml:space="preserve"> веках.</w:t>
            </w:r>
          </w:p>
          <w:p w:rsidR="00C544E7" w:rsidRPr="00FC79F9" w:rsidRDefault="00C544E7" w:rsidP="00FC79F9">
            <w:pPr>
              <w:widowControl w:val="0"/>
              <w:shd w:val="clear" w:color="auto" w:fill="FFFFFF"/>
              <w:suppressAutoHyphens w:val="0"/>
              <w:autoSpaceDE w:val="0"/>
              <w:autoSpaceDN w:val="0"/>
              <w:adjustRightInd w:val="0"/>
              <w:ind w:right="38"/>
              <w:jc w:val="both"/>
              <w:rPr>
                <w:lang w:eastAsia="ru-RU"/>
              </w:rPr>
            </w:pPr>
            <w:r w:rsidRPr="00FC79F9">
              <w:rPr>
                <w:lang w:eastAsia="ru-RU"/>
              </w:rPr>
              <w:t>Раскрытие важнейших изменений в социальной структуре ев</w:t>
            </w:r>
            <w:r w:rsidRPr="00FC79F9">
              <w:rPr>
                <w:lang w:eastAsia="ru-RU"/>
              </w:rPr>
              <w:softHyphen/>
              <w:t>ропейского общества в Новое время.</w:t>
            </w:r>
          </w:p>
          <w:p w:rsidR="00C544E7" w:rsidRPr="00FC79F9" w:rsidRDefault="00C544E7" w:rsidP="00FC79F9">
            <w:pPr>
              <w:pStyle w:val="Default"/>
              <w:jc w:val="both"/>
              <w:rPr>
                <w:color w:val="auto"/>
                <w:lang w:eastAsia="ru-RU"/>
              </w:rPr>
            </w:pPr>
            <w:r w:rsidRPr="00FC79F9">
              <w:rPr>
                <w:color w:val="auto"/>
                <w:lang w:eastAsia="ru-RU"/>
              </w:rPr>
              <w:t>Рассказ о важнейших открытиях в науке, усовершенствова</w:t>
            </w:r>
            <w:r w:rsidRPr="00FC79F9">
              <w:rPr>
                <w:color w:val="auto"/>
                <w:lang w:eastAsia="ru-RU"/>
              </w:rPr>
              <w:softHyphen/>
              <w:t>ниях в технике, кораблестроении, военном деле, позволивших странам Западной Европы совершить рывок в своем развитии.</w:t>
            </w:r>
          </w:p>
          <w:p w:rsidR="00C544E7" w:rsidRPr="00FC79F9" w:rsidRDefault="00C544E7" w:rsidP="00FC79F9">
            <w:pPr>
              <w:pStyle w:val="Default"/>
              <w:jc w:val="both"/>
            </w:pPr>
            <w:r w:rsidRPr="00FC79F9">
              <w:t>Систематизация материала о Великих географических откры</w:t>
            </w:r>
            <w:r w:rsidRPr="00FC79F9">
              <w:softHyphen/>
              <w:t>тиях (в форме хронологической таблицы), объяснение, в чем состояли их предпосылки</w:t>
            </w:r>
          </w:p>
          <w:p w:rsidR="00C544E7" w:rsidRPr="00FC79F9" w:rsidRDefault="00C544E7" w:rsidP="00FC79F9">
            <w:pPr>
              <w:pStyle w:val="Default"/>
              <w:jc w:val="both"/>
            </w:pPr>
            <w:r w:rsidRPr="00FC79F9">
              <w:rPr>
                <w:spacing w:val="-1"/>
              </w:rPr>
              <w:t xml:space="preserve">Характеристика основных видов деятельности студентов </w:t>
            </w:r>
            <w:r w:rsidRPr="00FC79F9">
              <w:t>(на уровне учебных действий).</w:t>
            </w:r>
          </w:p>
          <w:p w:rsidR="00C544E7" w:rsidRPr="00FC79F9" w:rsidRDefault="00C544E7" w:rsidP="00FC79F9">
            <w:pPr>
              <w:pStyle w:val="Default"/>
              <w:jc w:val="both"/>
            </w:pPr>
            <w:r w:rsidRPr="00FC79F9">
              <w:t>Характеристика последствий Великих географических откры</w:t>
            </w:r>
            <w:r w:rsidRPr="00FC79F9">
              <w:softHyphen/>
              <w:t>тий и создания первых колониальных империй для стран и на</w:t>
            </w:r>
            <w:r w:rsidRPr="00FC79F9">
              <w:softHyphen/>
              <w:t>родов Европы, Азии, Америки, Африки.</w:t>
            </w:r>
          </w:p>
          <w:p w:rsidR="00C544E7" w:rsidRPr="00FC79F9" w:rsidRDefault="00C544E7" w:rsidP="00FC79F9">
            <w:pPr>
              <w:widowControl w:val="0"/>
              <w:shd w:val="clear" w:color="auto" w:fill="FFFFFF"/>
              <w:suppressAutoHyphens w:val="0"/>
              <w:autoSpaceDE w:val="0"/>
              <w:autoSpaceDN w:val="0"/>
              <w:adjustRightInd w:val="0"/>
              <w:ind w:right="58" w:hanging="5"/>
              <w:jc w:val="both"/>
              <w:rPr>
                <w:lang w:eastAsia="ru-RU"/>
              </w:rPr>
            </w:pPr>
            <w:r w:rsidRPr="00FC79F9">
              <w:rPr>
                <w:lang w:eastAsia="ru-RU"/>
              </w:rPr>
              <w:t>Объяснение и применение в историческом контексте понятий: «Возрождение», «Ренессанс», «гуманизм». Характеристика причин и основных черт эпохи Возрождения, главных достижений и деятелей Возрождения в науке и искус</w:t>
            </w:r>
            <w:r w:rsidRPr="00FC79F9">
              <w:rPr>
                <w:lang w:eastAsia="ru-RU"/>
              </w:rPr>
              <w:softHyphen/>
              <w:t>стве.</w:t>
            </w:r>
          </w:p>
          <w:p w:rsidR="00C544E7" w:rsidRPr="00FC79F9" w:rsidRDefault="00C544E7" w:rsidP="00FC79F9">
            <w:pPr>
              <w:widowControl w:val="0"/>
              <w:shd w:val="clear" w:color="auto" w:fill="FFFFFF"/>
              <w:suppressAutoHyphens w:val="0"/>
              <w:autoSpaceDE w:val="0"/>
              <w:autoSpaceDN w:val="0"/>
              <w:adjustRightInd w:val="0"/>
              <w:ind w:right="58"/>
              <w:jc w:val="both"/>
              <w:rPr>
                <w:lang w:eastAsia="ru-RU"/>
              </w:rPr>
            </w:pPr>
            <w:r w:rsidRPr="00FC79F9">
              <w:rPr>
                <w:lang w:eastAsia="ru-RU"/>
              </w:rPr>
              <w:t>Раскрытие содержания идей гуманизма и значения их распро</w:t>
            </w:r>
            <w:r w:rsidRPr="00FC79F9">
              <w:rPr>
                <w:lang w:eastAsia="ru-RU"/>
              </w:rPr>
              <w:softHyphen/>
              <w:t>странения.</w:t>
            </w:r>
          </w:p>
          <w:p w:rsidR="00C544E7" w:rsidRPr="00FC79F9" w:rsidRDefault="00C544E7" w:rsidP="00FC79F9">
            <w:pPr>
              <w:pStyle w:val="Default"/>
              <w:jc w:val="both"/>
              <w:rPr>
                <w:color w:val="auto"/>
                <w:lang w:eastAsia="ru-RU"/>
              </w:rPr>
            </w:pPr>
            <w:r w:rsidRPr="00FC79F9">
              <w:rPr>
                <w:color w:val="auto"/>
                <w:lang w:eastAsia="ru-RU"/>
              </w:rPr>
              <w:t>Подготовка презентации об одном из титанов Возрождения, по</w:t>
            </w:r>
            <w:r w:rsidRPr="00FC79F9">
              <w:rPr>
                <w:color w:val="auto"/>
                <w:lang w:eastAsia="ru-RU"/>
              </w:rPr>
              <w:softHyphen/>
              <w:t>казывающей его вклад в становление новой культуры.</w:t>
            </w:r>
          </w:p>
          <w:p w:rsidR="00C544E7" w:rsidRPr="00FC79F9" w:rsidRDefault="00C544E7" w:rsidP="00FC79F9">
            <w:pPr>
              <w:widowControl w:val="0"/>
              <w:shd w:val="clear" w:color="auto" w:fill="FFFFFF"/>
              <w:suppressAutoHyphens w:val="0"/>
              <w:autoSpaceDE w:val="0"/>
              <w:autoSpaceDN w:val="0"/>
              <w:adjustRightInd w:val="0"/>
              <w:ind w:right="72" w:hanging="5"/>
              <w:jc w:val="both"/>
              <w:rPr>
                <w:lang w:eastAsia="ru-RU"/>
              </w:rPr>
            </w:pPr>
            <w:r w:rsidRPr="00FC79F9">
              <w:rPr>
                <w:lang w:eastAsia="ru-RU"/>
              </w:rPr>
              <w:t>Объяснение и применение в историческом контексте понятий: «Реформация», «протестантизм», «лютеранство», «кальви</w:t>
            </w:r>
            <w:r w:rsidRPr="00FC79F9">
              <w:rPr>
                <w:lang w:eastAsia="ru-RU"/>
              </w:rPr>
              <w:softHyphen/>
              <w:t>низм», «контрреформация».</w:t>
            </w:r>
          </w:p>
          <w:p w:rsidR="00C544E7" w:rsidRPr="00FC79F9" w:rsidRDefault="00C544E7" w:rsidP="00FC79F9">
            <w:pPr>
              <w:pStyle w:val="Default"/>
              <w:jc w:val="both"/>
              <w:rPr>
                <w:color w:val="auto"/>
                <w:lang w:eastAsia="ru-RU"/>
              </w:rPr>
            </w:pPr>
            <w:r w:rsidRPr="00FC79F9">
              <w:rPr>
                <w:color w:val="auto"/>
                <w:lang w:eastAsia="ru-RU"/>
              </w:rPr>
              <w:t>Раскрытие причин Реформации, указание важнейших черт протестантизма и особенностей его различных течений. Характеристика основных событий и последствий Реформации и религиозных войн.</w:t>
            </w:r>
          </w:p>
          <w:p w:rsidR="00C544E7" w:rsidRPr="00FC79F9" w:rsidRDefault="00C544E7" w:rsidP="00FC79F9">
            <w:pPr>
              <w:widowControl w:val="0"/>
              <w:shd w:val="clear" w:color="auto" w:fill="FFFFFF"/>
              <w:suppressAutoHyphens w:val="0"/>
              <w:autoSpaceDE w:val="0"/>
              <w:autoSpaceDN w:val="0"/>
              <w:adjustRightInd w:val="0"/>
              <w:ind w:right="72" w:hanging="5"/>
              <w:jc w:val="both"/>
              <w:rPr>
                <w:lang w:eastAsia="ru-RU"/>
              </w:rPr>
            </w:pPr>
            <w:r w:rsidRPr="00FC79F9">
              <w:rPr>
                <w:lang w:eastAsia="ru-RU"/>
              </w:rPr>
              <w:t>Объяснение и применение в историческом контексте понятий: «Реформация», «протестантизм», «лютеранство», «кальви</w:t>
            </w:r>
            <w:r w:rsidRPr="00FC79F9">
              <w:rPr>
                <w:lang w:eastAsia="ru-RU"/>
              </w:rPr>
              <w:softHyphen/>
              <w:t>низм», «контрреформация».</w:t>
            </w:r>
          </w:p>
          <w:p w:rsidR="00C544E7" w:rsidRPr="00FC79F9" w:rsidRDefault="00C544E7" w:rsidP="00FC79F9">
            <w:pPr>
              <w:pStyle w:val="Default"/>
              <w:jc w:val="both"/>
              <w:rPr>
                <w:color w:val="auto"/>
                <w:lang w:eastAsia="ru-RU"/>
              </w:rPr>
            </w:pPr>
            <w:r w:rsidRPr="00FC79F9">
              <w:rPr>
                <w:color w:val="auto"/>
                <w:lang w:eastAsia="ru-RU"/>
              </w:rPr>
              <w:t>Раскрытие причин Реформации, указание важнейших черт протестантизма и особенностей его различных течений. Характеристика основных событий и последствий Реформации и религиозных войн.</w:t>
            </w:r>
          </w:p>
          <w:p w:rsidR="00C544E7" w:rsidRPr="00FC79F9" w:rsidRDefault="00C544E7" w:rsidP="00FC79F9">
            <w:pPr>
              <w:widowControl w:val="0"/>
              <w:shd w:val="clear" w:color="auto" w:fill="FFFFFF"/>
              <w:suppressAutoHyphens w:val="0"/>
              <w:autoSpaceDE w:val="0"/>
              <w:autoSpaceDN w:val="0"/>
              <w:adjustRightInd w:val="0"/>
              <w:ind w:right="29" w:hanging="5"/>
              <w:jc w:val="both"/>
              <w:rPr>
                <w:lang w:eastAsia="ru-RU"/>
              </w:rPr>
            </w:pPr>
            <w:r w:rsidRPr="00FC79F9">
              <w:rPr>
                <w:lang w:eastAsia="ru-RU"/>
              </w:rPr>
              <w:t>Характеристика предпосылок, причин и особенностей Анг</w:t>
            </w:r>
            <w:r w:rsidRPr="00FC79F9">
              <w:rPr>
                <w:lang w:eastAsia="ru-RU"/>
              </w:rPr>
              <w:softHyphen/>
              <w:t xml:space="preserve">лийской </w:t>
            </w:r>
            <w:r w:rsidRPr="00FC79F9">
              <w:rPr>
                <w:lang w:eastAsia="ru-RU"/>
              </w:rPr>
              <w:lastRenderedPageBreak/>
              <w:t>революции, описание ее основных событий и этапов. Раскрытие значения Английской революции, причин реставра</w:t>
            </w:r>
            <w:r w:rsidRPr="00FC79F9">
              <w:rPr>
                <w:lang w:eastAsia="ru-RU"/>
              </w:rPr>
              <w:softHyphen/>
              <w:t>ции и «Славной революции».</w:t>
            </w:r>
          </w:p>
          <w:p w:rsidR="00C544E7" w:rsidRPr="00FC79F9" w:rsidRDefault="00C544E7" w:rsidP="00FC79F9">
            <w:pPr>
              <w:pStyle w:val="Default"/>
              <w:jc w:val="both"/>
              <w:rPr>
                <w:color w:val="auto"/>
                <w:lang w:eastAsia="ru-RU"/>
              </w:rPr>
            </w:pPr>
            <w:r w:rsidRPr="00FC79F9">
              <w:rPr>
                <w:color w:val="auto"/>
                <w:lang w:eastAsia="ru-RU"/>
              </w:rPr>
              <w:t>Характеристика причин и последствий промышленной револю</w:t>
            </w:r>
            <w:r w:rsidRPr="00FC79F9">
              <w:rPr>
                <w:color w:val="auto"/>
                <w:lang w:eastAsia="ru-RU"/>
              </w:rPr>
              <w:softHyphen/>
              <w:t>ции (промышленного переворота), объяснение того, почему она началась в Англии.</w:t>
            </w:r>
          </w:p>
          <w:p w:rsidR="00C544E7" w:rsidRPr="00FC79F9" w:rsidRDefault="00C544E7" w:rsidP="00FC79F9">
            <w:pPr>
              <w:widowControl w:val="0"/>
              <w:shd w:val="clear" w:color="auto" w:fill="FFFFFF"/>
              <w:suppressAutoHyphens w:val="0"/>
              <w:autoSpaceDE w:val="0"/>
              <w:autoSpaceDN w:val="0"/>
              <w:adjustRightInd w:val="0"/>
              <w:ind w:right="163"/>
              <w:jc w:val="both"/>
              <w:rPr>
                <w:lang w:eastAsia="ru-RU"/>
              </w:rPr>
            </w:pPr>
            <w:r w:rsidRPr="00FC79F9">
              <w:rPr>
                <w:lang w:eastAsia="ru-RU"/>
              </w:rPr>
              <w:t>Раскрытие особенностей социально-экономического и поли</w:t>
            </w:r>
            <w:r w:rsidRPr="00FC79F9">
              <w:rPr>
                <w:lang w:eastAsia="ru-RU"/>
              </w:rPr>
              <w:softHyphen/>
              <w:t>тического развития стран Востока, объяснение причин углу</w:t>
            </w:r>
            <w:r w:rsidRPr="00FC79F9">
              <w:rPr>
                <w:lang w:eastAsia="ru-RU"/>
              </w:rPr>
              <w:softHyphen/>
              <w:t>бления разрыва в темпах экономического развития этих стран и стран Западной Европы.</w:t>
            </w:r>
          </w:p>
          <w:p w:rsidR="00C544E7" w:rsidRPr="00FC79F9" w:rsidRDefault="00C544E7" w:rsidP="00FC79F9">
            <w:pPr>
              <w:pStyle w:val="Default"/>
              <w:jc w:val="both"/>
              <w:rPr>
                <w:color w:val="auto"/>
                <w:lang w:eastAsia="ru-RU"/>
              </w:rPr>
            </w:pPr>
            <w:r w:rsidRPr="00FC79F9">
              <w:rPr>
                <w:color w:val="auto"/>
                <w:lang w:eastAsia="ru-RU"/>
              </w:rPr>
              <w:t>Характеристика особенностей развития Османской империи, Китая и Японии.</w:t>
            </w:r>
          </w:p>
          <w:p w:rsidR="00C544E7" w:rsidRPr="00FC79F9" w:rsidRDefault="00C544E7" w:rsidP="00FC79F9">
            <w:pPr>
              <w:widowControl w:val="0"/>
              <w:shd w:val="clear" w:color="auto" w:fill="FFFFFF"/>
              <w:suppressAutoHyphens w:val="0"/>
              <w:autoSpaceDE w:val="0"/>
              <w:autoSpaceDN w:val="0"/>
              <w:adjustRightInd w:val="0"/>
              <w:ind w:right="91"/>
              <w:jc w:val="both"/>
              <w:rPr>
                <w:lang w:eastAsia="ru-RU"/>
              </w:rPr>
            </w:pPr>
            <w:r w:rsidRPr="00FC79F9">
              <w:rPr>
                <w:lang w:eastAsia="ru-RU"/>
              </w:rPr>
              <w:t xml:space="preserve">Рассказ с использованием карты о колониальных захватах европейских государств в Африке в </w:t>
            </w:r>
            <w:r w:rsidRPr="00FC79F9">
              <w:rPr>
                <w:lang w:val="en-US" w:eastAsia="ru-RU"/>
              </w:rPr>
              <w:t>XVI</w:t>
            </w:r>
            <w:r w:rsidRPr="00FC79F9">
              <w:rPr>
                <w:lang w:eastAsia="ru-RU"/>
              </w:rPr>
              <w:t xml:space="preserve"> — </w:t>
            </w:r>
            <w:r w:rsidRPr="00FC79F9">
              <w:rPr>
                <w:lang w:val="en-US" w:eastAsia="ru-RU"/>
              </w:rPr>
              <w:t>XIX</w:t>
            </w:r>
            <w:r w:rsidRPr="00FC79F9">
              <w:rPr>
                <w:lang w:eastAsia="ru-RU"/>
              </w:rPr>
              <w:t xml:space="preserve"> веках; объяс</w:t>
            </w:r>
            <w:r w:rsidRPr="00FC79F9">
              <w:rPr>
                <w:lang w:eastAsia="ru-RU"/>
              </w:rPr>
              <w:softHyphen/>
              <w:t>нение, в чем состояли цели и методы колониальной политики европейцев.</w:t>
            </w:r>
          </w:p>
          <w:p w:rsidR="00C544E7" w:rsidRPr="00FC79F9" w:rsidRDefault="00C544E7" w:rsidP="00FC79F9">
            <w:pPr>
              <w:widowControl w:val="0"/>
              <w:shd w:val="clear" w:color="auto" w:fill="FFFFFF"/>
              <w:suppressAutoHyphens w:val="0"/>
              <w:autoSpaceDE w:val="0"/>
              <w:autoSpaceDN w:val="0"/>
              <w:adjustRightInd w:val="0"/>
              <w:ind w:right="91"/>
              <w:jc w:val="both"/>
              <w:rPr>
                <w:lang w:eastAsia="ru-RU"/>
              </w:rPr>
            </w:pPr>
            <w:r w:rsidRPr="00FC79F9">
              <w:rPr>
                <w:lang w:eastAsia="ru-RU"/>
              </w:rPr>
              <w:t>Высказывание и аргументация суждений о последствиях коло</w:t>
            </w:r>
            <w:r w:rsidRPr="00FC79F9">
              <w:rPr>
                <w:lang w:eastAsia="ru-RU"/>
              </w:rPr>
              <w:softHyphen/>
              <w:t>низации для африканских обществ.</w:t>
            </w:r>
          </w:p>
          <w:p w:rsidR="00C544E7" w:rsidRPr="00FC79F9" w:rsidRDefault="00C544E7" w:rsidP="00FC79F9">
            <w:pPr>
              <w:pStyle w:val="Default"/>
              <w:jc w:val="both"/>
              <w:rPr>
                <w:color w:val="auto"/>
                <w:lang w:eastAsia="ru-RU"/>
              </w:rPr>
            </w:pPr>
            <w:r w:rsidRPr="00FC79F9">
              <w:rPr>
                <w:color w:val="auto"/>
                <w:lang w:eastAsia="ru-RU"/>
              </w:rPr>
              <w:t>Описание главных черт и достижений культуры стран и наро</w:t>
            </w:r>
            <w:r w:rsidRPr="00FC79F9">
              <w:rPr>
                <w:color w:val="auto"/>
                <w:lang w:eastAsia="ru-RU"/>
              </w:rPr>
              <w:softHyphen/>
              <w:t>дов Азии, Африки.</w:t>
            </w:r>
          </w:p>
          <w:p w:rsidR="00C544E7" w:rsidRPr="00FC79F9" w:rsidRDefault="00C544E7" w:rsidP="00FC79F9">
            <w:pPr>
              <w:widowControl w:val="0"/>
              <w:shd w:val="clear" w:color="auto" w:fill="FFFFFF"/>
              <w:suppressAutoHyphens w:val="0"/>
              <w:autoSpaceDE w:val="0"/>
              <w:autoSpaceDN w:val="0"/>
              <w:adjustRightInd w:val="0"/>
              <w:ind w:right="178"/>
              <w:jc w:val="both"/>
              <w:rPr>
                <w:lang w:eastAsia="ru-RU"/>
              </w:rPr>
            </w:pPr>
            <w:r w:rsidRPr="00FC79F9">
              <w:rPr>
                <w:lang w:eastAsia="ru-RU"/>
              </w:rPr>
              <w:t>Систематизация материала о причинах и последствиях круп</w:t>
            </w:r>
            <w:r w:rsidRPr="00FC79F9">
              <w:rPr>
                <w:lang w:eastAsia="ru-RU"/>
              </w:rPr>
              <w:softHyphen/>
              <w:t xml:space="preserve">нейших военных конфликтов в </w:t>
            </w:r>
            <w:r w:rsidRPr="00FC79F9">
              <w:rPr>
                <w:lang w:val="en-US" w:eastAsia="ru-RU"/>
              </w:rPr>
              <w:t>XVII</w:t>
            </w:r>
            <w:r w:rsidRPr="00FC79F9">
              <w:rPr>
                <w:lang w:eastAsia="ru-RU"/>
              </w:rPr>
              <w:t xml:space="preserve"> — середине </w:t>
            </w:r>
            <w:r w:rsidRPr="00FC79F9">
              <w:rPr>
                <w:lang w:val="en-US" w:eastAsia="ru-RU"/>
              </w:rPr>
              <w:t>XVIII</w:t>
            </w:r>
            <w:r w:rsidRPr="00FC79F9">
              <w:rPr>
                <w:lang w:eastAsia="ru-RU"/>
              </w:rPr>
              <w:t xml:space="preserve"> века в Европе и за ее пределами.</w:t>
            </w:r>
          </w:p>
          <w:p w:rsidR="00C544E7" w:rsidRPr="00FC79F9" w:rsidRDefault="00C544E7" w:rsidP="00FC79F9">
            <w:pPr>
              <w:pStyle w:val="Default"/>
              <w:jc w:val="both"/>
              <w:rPr>
                <w:color w:val="auto"/>
                <w:lang w:eastAsia="ru-RU"/>
              </w:rPr>
            </w:pPr>
            <w:r w:rsidRPr="00FC79F9">
              <w:rPr>
                <w:color w:val="auto"/>
                <w:lang w:eastAsia="ru-RU"/>
              </w:rPr>
              <w:t>Участие в обсуждении ключевых проблем международных от</w:t>
            </w:r>
            <w:r w:rsidRPr="00FC79F9">
              <w:rPr>
                <w:color w:val="auto"/>
                <w:lang w:eastAsia="ru-RU"/>
              </w:rPr>
              <w:softHyphen/>
              <w:t xml:space="preserve">ношений </w:t>
            </w:r>
            <w:r w:rsidRPr="00FC79F9">
              <w:rPr>
                <w:color w:val="auto"/>
                <w:lang w:val="en-US" w:eastAsia="ru-RU"/>
              </w:rPr>
              <w:t>XVII</w:t>
            </w:r>
            <w:r w:rsidRPr="00FC79F9">
              <w:rPr>
                <w:color w:val="auto"/>
                <w:lang w:eastAsia="ru-RU"/>
              </w:rPr>
              <w:t xml:space="preserve"> — середины </w:t>
            </w:r>
            <w:r w:rsidRPr="00FC79F9">
              <w:rPr>
                <w:color w:val="auto"/>
                <w:lang w:val="en-US" w:eastAsia="ru-RU"/>
              </w:rPr>
              <w:t>XVIII</w:t>
            </w:r>
            <w:r w:rsidRPr="00FC79F9">
              <w:rPr>
                <w:color w:val="auto"/>
                <w:lang w:eastAsia="ru-RU"/>
              </w:rPr>
              <w:t xml:space="preserve"> веков в ходе учебной конфе</w:t>
            </w:r>
            <w:r w:rsidRPr="00FC79F9">
              <w:rPr>
                <w:color w:val="auto"/>
                <w:lang w:eastAsia="ru-RU"/>
              </w:rPr>
              <w:softHyphen/>
              <w:t>ренции, круглого стола.</w:t>
            </w:r>
          </w:p>
          <w:p w:rsidR="00C544E7" w:rsidRPr="00FC79F9" w:rsidRDefault="00C544E7" w:rsidP="00FC79F9">
            <w:pPr>
              <w:widowControl w:val="0"/>
              <w:shd w:val="clear" w:color="auto" w:fill="FFFFFF"/>
              <w:suppressAutoHyphens w:val="0"/>
              <w:autoSpaceDE w:val="0"/>
              <w:autoSpaceDN w:val="0"/>
              <w:adjustRightInd w:val="0"/>
              <w:ind w:right="178"/>
              <w:jc w:val="both"/>
              <w:rPr>
                <w:lang w:eastAsia="ru-RU"/>
              </w:rPr>
            </w:pPr>
            <w:r w:rsidRPr="00FC79F9">
              <w:rPr>
                <w:lang w:eastAsia="ru-RU"/>
              </w:rPr>
              <w:t>Систематизация материала о причинах и последствиях круп</w:t>
            </w:r>
            <w:r w:rsidRPr="00FC79F9">
              <w:rPr>
                <w:lang w:eastAsia="ru-RU"/>
              </w:rPr>
              <w:softHyphen/>
              <w:t xml:space="preserve">нейших военных конфликтов в </w:t>
            </w:r>
            <w:r w:rsidRPr="00FC79F9">
              <w:rPr>
                <w:lang w:val="en-US" w:eastAsia="ru-RU"/>
              </w:rPr>
              <w:t>XVII</w:t>
            </w:r>
            <w:r w:rsidRPr="00FC79F9">
              <w:rPr>
                <w:lang w:eastAsia="ru-RU"/>
              </w:rPr>
              <w:t xml:space="preserve"> — середине </w:t>
            </w:r>
            <w:r w:rsidRPr="00FC79F9">
              <w:rPr>
                <w:lang w:val="en-US" w:eastAsia="ru-RU"/>
              </w:rPr>
              <w:t>XVIII</w:t>
            </w:r>
            <w:r w:rsidRPr="00FC79F9">
              <w:rPr>
                <w:lang w:eastAsia="ru-RU"/>
              </w:rPr>
              <w:t xml:space="preserve"> века в Европе и за ее пределами.</w:t>
            </w:r>
          </w:p>
          <w:p w:rsidR="00C544E7" w:rsidRPr="00FC79F9" w:rsidRDefault="00C544E7" w:rsidP="00FC79F9">
            <w:pPr>
              <w:pStyle w:val="Default"/>
              <w:jc w:val="both"/>
              <w:rPr>
                <w:color w:val="auto"/>
                <w:lang w:eastAsia="ru-RU"/>
              </w:rPr>
            </w:pPr>
            <w:r w:rsidRPr="00FC79F9">
              <w:rPr>
                <w:color w:val="auto"/>
                <w:lang w:eastAsia="ru-RU"/>
              </w:rPr>
              <w:t>Участие в обсуждении ключевых проблем международных от</w:t>
            </w:r>
            <w:r w:rsidRPr="00FC79F9">
              <w:rPr>
                <w:color w:val="auto"/>
                <w:lang w:eastAsia="ru-RU"/>
              </w:rPr>
              <w:softHyphen/>
              <w:t xml:space="preserve">ношений </w:t>
            </w:r>
            <w:r w:rsidRPr="00FC79F9">
              <w:rPr>
                <w:color w:val="auto"/>
                <w:lang w:val="en-US" w:eastAsia="ru-RU"/>
              </w:rPr>
              <w:t>XVII</w:t>
            </w:r>
            <w:r w:rsidRPr="00FC79F9">
              <w:rPr>
                <w:color w:val="auto"/>
                <w:lang w:eastAsia="ru-RU"/>
              </w:rPr>
              <w:t xml:space="preserve"> — середины </w:t>
            </w:r>
            <w:r w:rsidRPr="00FC79F9">
              <w:rPr>
                <w:color w:val="auto"/>
                <w:lang w:val="en-US" w:eastAsia="ru-RU"/>
              </w:rPr>
              <w:t>XVIII</w:t>
            </w:r>
            <w:r w:rsidRPr="00FC79F9">
              <w:rPr>
                <w:color w:val="auto"/>
                <w:lang w:eastAsia="ru-RU"/>
              </w:rPr>
              <w:t xml:space="preserve"> веков в ходе учебной конфе</w:t>
            </w:r>
            <w:r w:rsidRPr="00FC79F9">
              <w:rPr>
                <w:color w:val="auto"/>
                <w:lang w:eastAsia="ru-RU"/>
              </w:rPr>
              <w:softHyphen/>
              <w:t>ренции.</w:t>
            </w:r>
          </w:p>
          <w:p w:rsidR="00C544E7" w:rsidRPr="00FC79F9" w:rsidRDefault="00C544E7" w:rsidP="00FC79F9">
            <w:pPr>
              <w:widowControl w:val="0"/>
              <w:shd w:val="clear" w:color="auto" w:fill="FFFFFF"/>
              <w:suppressAutoHyphens w:val="0"/>
              <w:autoSpaceDE w:val="0"/>
              <w:autoSpaceDN w:val="0"/>
              <w:adjustRightInd w:val="0"/>
              <w:ind w:right="14"/>
              <w:jc w:val="both"/>
              <w:rPr>
                <w:lang w:eastAsia="ru-RU"/>
              </w:rPr>
            </w:pPr>
            <w:r w:rsidRPr="00FC79F9">
              <w:rPr>
                <w:lang w:eastAsia="ru-RU"/>
              </w:rPr>
              <w:t>Рассказ о ключевых событиях, итогах и значении войны севе</w:t>
            </w:r>
            <w:r w:rsidRPr="00FC79F9">
              <w:rPr>
                <w:lang w:eastAsia="ru-RU"/>
              </w:rPr>
              <w:softHyphen/>
              <w:t>роамериканских колоний за независимость (с использованием исторической карты).</w:t>
            </w:r>
          </w:p>
          <w:p w:rsidR="00C544E7" w:rsidRPr="00FC79F9" w:rsidRDefault="00C544E7" w:rsidP="00FC79F9">
            <w:pPr>
              <w:widowControl w:val="0"/>
              <w:shd w:val="clear" w:color="auto" w:fill="FFFFFF"/>
              <w:suppressAutoHyphens w:val="0"/>
              <w:autoSpaceDE w:val="0"/>
              <w:autoSpaceDN w:val="0"/>
              <w:adjustRightInd w:val="0"/>
              <w:ind w:right="14" w:hanging="5"/>
              <w:jc w:val="both"/>
              <w:rPr>
                <w:lang w:eastAsia="ru-RU"/>
              </w:rPr>
            </w:pPr>
            <w:r w:rsidRPr="00FC79F9">
              <w:rPr>
                <w:lang w:eastAsia="ru-RU"/>
              </w:rPr>
              <w:t>Анализ положений Декларации независимости, Конституции США, объяснение, в чем заключалось их значение для созда</w:t>
            </w:r>
            <w:r w:rsidRPr="00FC79F9">
              <w:rPr>
                <w:lang w:eastAsia="ru-RU"/>
              </w:rPr>
              <w:softHyphen/>
              <w:t>вавшегося нового государства.</w:t>
            </w:r>
          </w:p>
          <w:p w:rsidR="00C544E7" w:rsidRPr="00FC79F9" w:rsidRDefault="00C544E7" w:rsidP="00FC79F9">
            <w:pPr>
              <w:widowControl w:val="0"/>
              <w:shd w:val="clear" w:color="auto" w:fill="FFFFFF"/>
              <w:suppressAutoHyphens w:val="0"/>
              <w:autoSpaceDE w:val="0"/>
              <w:autoSpaceDN w:val="0"/>
              <w:adjustRightInd w:val="0"/>
              <w:ind w:right="14"/>
              <w:jc w:val="both"/>
              <w:rPr>
                <w:lang w:eastAsia="ru-RU"/>
              </w:rPr>
            </w:pPr>
            <w:r w:rsidRPr="00FC79F9">
              <w:rPr>
                <w:lang w:eastAsia="ru-RU"/>
              </w:rPr>
              <w:t>Составление характеристик активных участников борьбы за не</w:t>
            </w:r>
            <w:r w:rsidRPr="00FC79F9">
              <w:rPr>
                <w:lang w:eastAsia="ru-RU"/>
              </w:rPr>
              <w:softHyphen/>
              <w:t>зависимость, «отцов-основателей» США.</w:t>
            </w:r>
          </w:p>
          <w:p w:rsidR="00C544E7" w:rsidRPr="00FC79F9" w:rsidRDefault="00C544E7" w:rsidP="00FC79F9">
            <w:pPr>
              <w:pStyle w:val="Default"/>
              <w:jc w:val="both"/>
              <w:rPr>
                <w:color w:val="auto"/>
                <w:lang w:eastAsia="ru-RU"/>
              </w:rPr>
            </w:pPr>
            <w:r w:rsidRPr="00FC79F9">
              <w:rPr>
                <w:color w:val="auto"/>
                <w:lang w:eastAsia="ru-RU"/>
              </w:rPr>
              <w:t>Объяснение, почему освободительная война североамерикан</w:t>
            </w:r>
            <w:r w:rsidRPr="00FC79F9">
              <w:rPr>
                <w:color w:val="auto"/>
                <w:lang w:eastAsia="ru-RU"/>
              </w:rPr>
              <w:softHyphen/>
              <w:t>ских штатов против Англии считается революцией.</w:t>
            </w:r>
          </w:p>
          <w:p w:rsidR="00C544E7" w:rsidRPr="00FC79F9" w:rsidRDefault="00C544E7" w:rsidP="00FC79F9">
            <w:pPr>
              <w:pStyle w:val="Default"/>
              <w:jc w:val="both"/>
            </w:pPr>
            <w:r w:rsidRPr="00FC79F9">
              <w:t>Систематизация материала по истории Французской революции. Составление характеристик деятелей Французской революций, высказывание и аргументация суждений об их роли в револю</w:t>
            </w:r>
            <w:r w:rsidRPr="00FC79F9">
              <w:softHyphen/>
              <w:t>ции (в форме устного сообщения, эссе, участия в дискуссии). Участие в дискуссии на тему «Является ли террор неизбежным спутником настоящей революции?»</w:t>
            </w:r>
          </w:p>
          <w:p w:rsidR="00C544E7" w:rsidRPr="00FC79F9" w:rsidRDefault="00C544E7" w:rsidP="00FC79F9">
            <w:pPr>
              <w:widowControl w:val="0"/>
              <w:shd w:val="clear" w:color="auto" w:fill="FFFFFF"/>
              <w:suppressAutoHyphens w:val="0"/>
              <w:autoSpaceDE w:val="0"/>
              <w:autoSpaceDN w:val="0"/>
              <w:adjustRightInd w:val="0"/>
              <w:ind w:right="154"/>
              <w:jc w:val="both"/>
              <w:rPr>
                <w:lang w:eastAsia="ru-RU"/>
              </w:rPr>
            </w:pPr>
            <w:r w:rsidRPr="00FC79F9">
              <w:rPr>
                <w:lang w:eastAsia="ru-RU"/>
              </w:rPr>
              <w:t>Систематизация материала о главных научных и технических достижениях, способствовавших развертыванию промышлен</w:t>
            </w:r>
            <w:r w:rsidRPr="00FC79F9">
              <w:rPr>
                <w:lang w:eastAsia="ru-RU"/>
              </w:rPr>
              <w:softHyphen/>
              <w:t>ной революции.</w:t>
            </w:r>
          </w:p>
          <w:p w:rsidR="00C544E7" w:rsidRPr="00FC79F9" w:rsidRDefault="00C544E7" w:rsidP="00FC79F9">
            <w:pPr>
              <w:pStyle w:val="Default"/>
              <w:jc w:val="both"/>
              <w:rPr>
                <w:color w:val="auto"/>
                <w:lang w:eastAsia="ru-RU"/>
              </w:rPr>
            </w:pPr>
            <w:r w:rsidRPr="00FC79F9">
              <w:rPr>
                <w:color w:val="auto"/>
                <w:lang w:eastAsia="ru-RU"/>
              </w:rPr>
              <w:t>Раскрытие сущности, экономических и социальных послед</w:t>
            </w:r>
            <w:r w:rsidRPr="00FC79F9">
              <w:rPr>
                <w:color w:val="auto"/>
                <w:lang w:eastAsia="ru-RU"/>
              </w:rPr>
              <w:softHyphen/>
              <w:t>ствий промышленной революции.</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Систематизация материала о причинах и последствиях крупней</w:t>
            </w:r>
            <w:r w:rsidRPr="00FC79F9">
              <w:rPr>
                <w:lang w:eastAsia="ru-RU"/>
              </w:rPr>
              <w:softHyphen/>
              <w:t xml:space="preserve">ших военных конфликтов </w:t>
            </w:r>
            <w:r w:rsidRPr="00FC79F9">
              <w:rPr>
                <w:lang w:val="en-US" w:eastAsia="ru-RU"/>
              </w:rPr>
              <w:t>XIX</w:t>
            </w:r>
            <w:r w:rsidRPr="00FC79F9">
              <w:rPr>
                <w:lang w:eastAsia="ru-RU"/>
              </w:rPr>
              <w:t xml:space="preserve"> века в Европе и за ее пределами. Участие в обсуждении ключевых проблем международных от</w:t>
            </w:r>
            <w:r w:rsidRPr="00FC79F9">
              <w:rPr>
                <w:lang w:eastAsia="ru-RU"/>
              </w:rPr>
              <w:softHyphen/>
              <w:t xml:space="preserve">ношений </w:t>
            </w:r>
            <w:r w:rsidRPr="00FC79F9">
              <w:rPr>
                <w:lang w:val="en-US" w:eastAsia="ru-RU"/>
              </w:rPr>
              <w:t>XIX</w:t>
            </w:r>
            <w:r w:rsidRPr="00FC79F9">
              <w:rPr>
                <w:lang w:eastAsia="ru-RU"/>
              </w:rPr>
              <w:t xml:space="preserve"> века в ходе конференции, круглого стола, в том числе в форме ролевых </w:t>
            </w:r>
            <w:r w:rsidRPr="00FC79F9">
              <w:rPr>
                <w:lang w:eastAsia="ru-RU"/>
              </w:rPr>
              <w:lastRenderedPageBreak/>
              <w:t>высказываний.</w:t>
            </w:r>
          </w:p>
          <w:p w:rsidR="00C544E7" w:rsidRPr="00FC79F9" w:rsidRDefault="00C544E7" w:rsidP="00FC79F9">
            <w:pPr>
              <w:pStyle w:val="Default"/>
              <w:jc w:val="both"/>
              <w:rPr>
                <w:color w:val="auto"/>
                <w:lang w:eastAsia="ru-RU"/>
              </w:rPr>
            </w:pPr>
            <w:r w:rsidRPr="00FC79F9">
              <w:rPr>
                <w:color w:val="auto"/>
                <w:lang w:eastAsia="ru-RU"/>
              </w:rPr>
              <w:t xml:space="preserve">Участие в дискуссии на тему «Был ли неизбежен раскол Европы на два военных блока в конце </w:t>
            </w:r>
            <w:r w:rsidRPr="00FC79F9">
              <w:rPr>
                <w:color w:val="auto"/>
                <w:lang w:val="en-US" w:eastAsia="ru-RU"/>
              </w:rPr>
              <w:t>XIX</w:t>
            </w:r>
            <w:r w:rsidRPr="00FC79F9">
              <w:rPr>
                <w:color w:val="auto"/>
                <w:lang w:eastAsia="ru-RU"/>
              </w:rPr>
              <w:t xml:space="preserve"> — начале </w:t>
            </w:r>
            <w:r w:rsidRPr="00FC79F9">
              <w:rPr>
                <w:color w:val="auto"/>
                <w:lang w:val="en-US" w:eastAsia="ru-RU"/>
              </w:rPr>
              <w:t>XX</w:t>
            </w:r>
            <w:r w:rsidRPr="00FC79F9">
              <w:rPr>
                <w:color w:val="auto"/>
                <w:lang w:eastAsia="ru-RU"/>
              </w:rPr>
              <w:t xml:space="preserve"> века».</w:t>
            </w:r>
          </w:p>
          <w:p w:rsidR="00C544E7" w:rsidRPr="00FC79F9" w:rsidRDefault="00C544E7" w:rsidP="00FC79F9">
            <w:pPr>
              <w:widowControl w:val="0"/>
              <w:shd w:val="clear" w:color="auto" w:fill="FFFFFF"/>
              <w:suppressAutoHyphens w:val="0"/>
              <w:autoSpaceDE w:val="0"/>
              <w:autoSpaceDN w:val="0"/>
              <w:adjustRightInd w:val="0"/>
              <w:ind w:right="5"/>
              <w:jc w:val="both"/>
              <w:rPr>
                <w:lang w:eastAsia="ru-RU"/>
              </w:rPr>
            </w:pPr>
            <w:r w:rsidRPr="00FC79F9">
              <w:rPr>
                <w:lang w:eastAsia="ru-RU"/>
              </w:rPr>
              <w:t xml:space="preserve">Систематизация материала по истории революций </w:t>
            </w:r>
            <w:r w:rsidRPr="00FC79F9">
              <w:rPr>
                <w:lang w:val="en-US" w:eastAsia="ru-RU"/>
              </w:rPr>
              <w:t>XIX</w:t>
            </w:r>
            <w:r w:rsidRPr="00FC79F9">
              <w:rPr>
                <w:lang w:eastAsia="ru-RU"/>
              </w:rPr>
              <w:t xml:space="preserve"> века в Европе и Северной Америке, характеристика их задач, участ</w:t>
            </w:r>
            <w:r w:rsidRPr="00FC79F9">
              <w:rPr>
                <w:lang w:eastAsia="ru-RU"/>
              </w:rPr>
              <w:softHyphen/>
              <w:t>ников, ключевых событий, итогов.</w:t>
            </w:r>
          </w:p>
          <w:p w:rsidR="00C544E7" w:rsidRPr="00FC79F9" w:rsidRDefault="00C544E7" w:rsidP="00FC79F9">
            <w:pPr>
              <w:widowControl w:val="0"/>
              <w:shd w:val="clear" w:color="auto" w:fill="FFFFFF"/>
              <w:suppressAutoHyphens w:val="0"/>
              <w:autoSpaceDE w:val="0"/>
              <w:autoSpaceDN w:val="0"/>
              <w:adjustRightInd w:val="0"/>
              <w:ind w:right="5"/>
              <w:jc w:val="both"/>
              <w:rPr>
                <w:lang w:eastAsia="ru-RU"/>
              </w:rPr>
            </w:pPr>
            <w:r w:rsidRPr="00FC79F9">
              <w:rPr>
                <w:lang w:eastAsia="ru-RU"/>
              </w:rPr>
              <w:t xml:space="preserve">Сопоставление опыта движения за реформы и революционных выступлений в Европе </w:t>
            </w:r>
            <w:r w:rsidRPr="00FC79F9">
              <w:rPr>
                <w:lang w:val="en-US" w:eastAsia="ru-RU"/>
              </w:rPr>
              <w:t>XIX</w:t>
            </w:r>
            <w:r w:rsidRPr="00FC79F9">
              <w:rPr>
                <w:lang w:eastAsia="ru-RU"/>
              </w:rPr>
              <w:t xml:space="preserve"> века, высказывание суждений об эффективности реформистского и революционного путей преоб</w:t>
            </w:r>
            <w:r w:rsidRPr="00FC79F9">
              <w:rPr>
                <w:lang w:eastAsia="ru-RU"/>
              </w:rPr>
              <w:softHyphen/>
              <w:t>разования общества.</w:t>
            </w:r>
          </w:p>
          <w:p w:rsidR="00C544E7" w:rsidRPr="00FC79F9" w:rsidRDefault="00C544E7" w:rsidP="00FC79F9">
            <w:pPr>
              <w:widowControl w:val="0"/>
              <w:shd w:val="clear" w:color="auto" w:fill="FFFFFF"/>
              <w:suppressAutoHyphens w:val="0"/>
              <w:autoSpaceDE w:val="0"/>
              <w:autoSpaceDN w:val="0"/>
              <w:adjustRightInd w:val="0"/>
              <w:ind w:right="5"/>
              <w:jc w:val="both"/>
              <w:rPr>
                <w:lang w:eastAsia="ru-RU"/>
              </w:rPr>
            </w:pPr>
            <w:r w:rsidRPr="00FC79F9">
              <w:rPr>
                <w:lang w:eastAsia="ru-RU"/>
              </w:rPr>
              <w:t>Сравнение путей создания единых государств в Германии и Италии, выявление особенностей каждой из стран. Объяснение причин распространения социалистических идей, возникновения рабочего движения.</w:t>
            </w:r>
          </w:p>
          <w:p w:rsidR="00C544E7" w:rsidRPr="00FC79F9" w:rsidRDefault="00C544E7" w:rsidP="00FC79F9">
            <w:pPr>
              <w:pStyle w:val="Default"/>
              <w:jc w:val="both"/>
              <w:rPr>
                <w:color w:val="auto"/>
                <w:lang w:eastAsia="ru-RU"/>
              </w:rPr>
            </w:pPr>
            <w:r w:rsidRPr="00FC79F9">
              <w:rPr>
                <w:color w:val="auto"/>
                <w:lang w:eastAsia="ru-RU"/>
              </w:rPr>
              <w:t xml:space="preserve">Составление характеристики известных исторических деятелей </w:t>
            </w:r>
            <w:r w:rsidRPr="00FC79F9">
              <w:rPr>
                <w:color w:val="auto"/>
                <w:lang w:val="en-US" w:eastAsia="ru-RU"/>
              </w:rPr>
              <w:t>XIX</w:t>
            </w:r>
            <w:r w:rsidRPr="00FC79F9">
              <w:rPr>
                <w:color w:val="auto"/>
                <w:lang w:eastAsia="ru-RU"/>
              </w:rPr>
              <w:t xml:space="preserve"> века с привлечением материалов справочных изданий, Ин</w:t>
            </w:r>
            <w:r w:rsidRPr="00FC79F9">
              <w:rPr>
                <w:color w:val="auto"/>
                <w:lang w:eastAsia="ru-RU"/>
              </w:rPr>
              <w:softHyphen/>
              <w:t>тернета.</w:t>
            </w:r>
          </w:p>
          <w:p w:rsidR="00C544E7" w:rsidRPr="00FC79F9" w:rsidRDefault="00C544E7" w:rsidP="00FC79F9">
            <w:pPr>
              <w:widowControl w:val="0"/>
              <w:shd w:val="clear" w:color="auto" w:fill="FFFFFF"/>
              <w:suppressAutoHyphens w:val="0"/>
              <w:autoSpaceDE w:val="0"/>
              <w:autoSpaceDN w:val="0"/>
              <w:adjustRightInd w:val="0"/>
              <w:ind w:right="115"/>
              <w:jc w:val="both"/>
              <w:rPr>
                <w:lang w:eastAsia="ru-RU"/>
              </w:rPr>
            </w:pPr>
            <w:r w:rsidRPr="00FC79F9">
              <w:rPr>
                <w:lang w:eastAsia="ru-RU"/>
              </w:rPr>
              <w:t>Рассказ о важнейших научных открытиях и технических до</w:t>
            </w:r>
            <w:r w:rsidRPr="00FC79F9">
              <w:rPr>
                <w:lang w:eastAsia="ru-RU"/>
              </w:rPr>
              <w:softHyphen/>
              <w:t xml:space="preserve">стижениях </w:t>
            </w:r>
            <w:r w:rsidRPr="00FC79F9">
              <w:rPr>
                <w:lang w:val="en-US" w:eastAsia="ru-RU"/>
              </w:rPr>
              <w:t>XIX</w:t>
            </w:r>
            <w:r w:rsidRPr="00FC79F9">
              <w:rPr>
                <w:lang w:eastAsia="ru-RU"/>
              </w:rPr>
              <w:t xml:space="preserve"> века, объяснение, в чем состояло их значение. Характеристика основных стилей и течений в художественной культуре </w:t>
            </w:r>
            <w:r w:rsidRPr="00FC79F9">
              <w:rPr>
                <w:lang w:val="en-US" w:eastAsia="ru-RU"/>
              </w:rPr>
              <w:t>XIX</w:t>
            </w:r>
            <w:r w:rsidRPr="00FC79F9">
              <w:rPr>
                <w:lang w:eastAsia="ru-RU"/>
              </w:rPr>
              <w:t xml:space="preserve"> века с раскрытием их особенностей на примерах конкретных произведений.</w:t>
            </w:r>
          </w:p>
          <w:p w:rsidR="00C544E7" w:rsidRPr="00FC79F9" w:rsidRDefault="00C544E7" w:rsidP="00FC79F9">
            <w:pPr>
              <w:pStyle w:val="Default"/>
              <w:jc w:val="both"/>
              <w:rPr>
                <w:color w:val="auto"/>
                <w:lang w:eastAsia="ru-RU"/>
              </w:rPr>
            </w:pPr>
            <w:r w:rsidRPr="00FC79F9">
              <w:rPr>
                <w:color w:val="auto"/>
                <w:lang w:eastAsia="ru-RU"/>
              </w:rPr>
              <w:t xml:space="preserve">Объяснение, в чем выразилась демократизация европейской культуры в </w:t>
            </w:r>
            <w:r w:rsidRPr="00FC79F9">
              <w:rPr>
                <w:color w:val="auto"/>
                <w:lang w:val="en-US" w:eastAsia="ru-RU"/>
              </w:rPr>
              <w:t>XIX</w:t>
            </w:r>
            <w:r w:rsidRPr="00FC79F9">
              <w:rPr>
                <w:color w:val="auto"/>
                <w:lang w:eastAsia="ru-RU"/>
              </w:rPr>
              <w:t xml:space="preserve"> веке.</w:t>
            </w:r>
          </w:p>
          <w:p w:rsidR="00C544E7" w:rsidRPr="00FC79F9" w:rsidRDefault="00C544E7" w:rsidP="00FC79F9">
            <w:pPr>
              <w:widowControl w:val="0"/>
              <w:shd w:val="clear" w:color="auto" w:fill="FFFFFF"/>
              <w:suppressAutoHyphens w:val="0"/>
              <w:autoSpaceDE w:val="0"/>
              <w:autoSpaceDN w:val="0"/>
              <w:adjustRightInd w:val="0"/>
              <w:ind w:right="149"/>
              <w:jc w:val="both"/>
              <w:rPr>
                <w:lang w:eastAsia="ru-RU"/>
              </w:rPr>
            </w:pPr>
            <w:r w:rsidRPr="00FC79F9">
              <w:rPr>
                <w:lang w:eastAsia="ru-RU"/>
              </w:rPr>
              <w:t>Раскрытие особенностей социально-экономического и полити</w:t>
            </w:r>
            <w:r w:rsidRPr="00FC79F9">
              <w:rPr>
                <w:lang w:eastAsia="ru-RU"/>
              </w:rPr>
              <w:softHyphen/>
              <w:t>ческого развития стран Азии, Латинской Америки, Африки. Характеристика предпосылок, участников, крупнейших со</w:t>
            </w:r>
            <w:r w:rsidRPr="00FC79F9">
              <w:rPr>
                <w:lang w:eastAsia="ru-RU"/>
              </w:rPr>
              <w:softHyphen/>
              <w:t>бытий, итогов борьбы народов Латинской Америки за неза</w:t>
            </w:r>
            <w:r w:rsidRPr="00FC79F9">
              <w:rPr>
                <w:lang w:eastAsia="ru-RU"/>
              </w:rPr>
              <w:softHyphen/>
              <w:t xml:space="preserve">висимость, особенностей развития стран Латинской Америки в </w:t>
            </w:r>
            <w:r w:rsidRPr="00FC79F9">
              <w:rPr>
                <w:lang w:val="en-US" w:eastAsia="ru-RU"/>
              </w:rPr>
              <w:t>XIX</w:t>
            </w:r>
            <w:r w:rsidRPr="00FC79F9">
              <w:rPr>
                <w:lang w:eastAsia="ru-RU"/>
              </w:rPr>
              <w:t xml:space="preserve"> веке.</w:t>
            </w:r>
          </w:p>
          <w:p w:rsidR="00C544E7" w:rsidRPr="00FC79F9" w:rsidRDefault="00C544E7" w:rsidP="00FC79F9">
            <w:pPr>
              <w:widowControl w:val="0"/>
              <w:shd w:val="clear" w:color="auto" w:fill="FFFFFF"/>
              <w:suppressAutoHyphens w:val="0"/>
              <w:autoSpaceDE w:val="0"/>
              <w:autoSpaceDN w:val="0"/>
              <w:adjustRightInd w:val="0"/>
              <w:ind w:right="149"/>
              <w:jc w:val="both"/>
              <w:rPr>
                <w:lang w:eastAsia="ru-RU"/>
              </w:rPr>
            </w:pPr>
            <w:r w:rsidRPr="00FC79F9">
              <w:rPr>
                <w:lang w:eastAsia="ru-RU"/>
              </w:rPr>
              <w:t xml:space="preserve">Рассказ с использованием карты о колониальных захватах европейских государств в Африке в </w:t>
            </w:r>
            <w:r w:rsidRPr="00FC79F9">
              <w:rPr>
                <w:lang w:val="en-US" w:eastAsia="ru-RU"/>
              </w:rPr>
              <w:t>XVI</w:t>
            </w:r>
            <w:r w:rsidRPr="00FC79F9">
              <w:rPr>
                <w:lang w:eastAsia="ru-RU"/>
              </w:rPr>
              <w:t>—</w:t>
            </w:r>
            <w:r w:rsidRPr="00FC79F9">
              <w:rPr>
                <w:lang w:val="en-US" w:eastAsia="ru-RU"/>
              </w:rPr>
              <w:t>XIX</w:t>
            </w:r>
            <w:r w:rsidRPr="00FC79F9">
              <w:rPr>
                <w:lang w:eastAsia="ru-RU"/>
              </w:rPr>
              <w:t xml:space="preserve"> веках; объяс</w:t>
            </w:r>
            <w:r w:rsidRPr="00FC79F9">
              <w:rPr>
                <w:lang w:eastAsia="ru-RU"/>
              </w:rPr>
              <w:softHyphen/>
              <w:t>нение, в чем состояли цели и методы колониальной политики европейцев.</w:t>
            </w:r>
          </w:p>
          <w:p w:rsidR="00C544E7" w:rsidRPr="00FC79F9" w:rsidRDefault="00C544E7" w:rsidP="00FC79F9">
            <w:pPr>
              <w:pStyle w:val="Default"/>
              <w:jc w:val="both"/>
              <w:rPr>
                <w:color w:val="auto"/>
                <w:lang w:eastAsia="ru-RU"/>
              </w:rPr>
            </w:pPr>
            <w:r w:rsidRPr="00FC79F9">
              <w:rPr>
                <w:color w:val="auto"/>
                <w:lang w:eastAsia="ru-RU"/>
              </w:rPr>
              <w:t>Описание главных черт и достижений культуры стран и наро</w:t>
            </w:r>
            <w:r w:rsidRPr="00FC79F9">
              <w:rPr>
                <w:color w:val="auto"/>
                <w:lang w:eastAsia="ru-RU"/>
              </w:rPr>
              <w:softHyphen/>
              <w:t xml:space="preserve">дов Азии, Африки и Латинской Америки в </w:t>
            </w:r>
            <w:r w:rsidRPr="00FC79F9">
              <w:rPr>
                <w:color w:val="auto"/>
                <w:lang w:val="en-US" w:eastAsia="ru-RU"/>
              </w:rPr>
              <w:t>XVI</w:t>
            </w:r>
            <w:r w:rsidRPr="00FC79F9">
              <w:rPr>
                <w:color w:val="auto"/>
                <w:lang w:eastAsia="ru-RU"/>
              </w:rPr>
              <w:t>—</w:t>
            </w:r>
            <w:r w:rsidRPr="00FC79F9">
              <w:rPr>
                <w:color w:val="auto"/>
                <w:lang w:val="en-US" w:eastAsia="ru-RU"/>
              </w:rPr>
              <w:t>XIX</w:t>
            </w:r>
            <w:r w:rsidRPr="00FC79F9">
              <w:rPr>
                <w:color w:val="auto"/>
                <w:lang w:eastAsia="ru-RU"/>
              </w:rPr>
              <w:t xml:space="preserve"> веках.</w:t>
            </w:r>
          </w:p>
          <w:p w:rsidR="00C544E7" w:rsidRPr="00FC79F9" w:rsidRDefault="00C544E7" w:rsidP="00FC79F9">
            <w:pPr>
              <w:pStyle w:val="Default"/>
              <w:jc w:val="both"/>
            </w:pPr>
            <w:r w:rsidRPr="00FC79F9">
              <w:t>Сопоставление практики проведения реформ, модернизации в странах Азии; высказывание суждений о значении европейско</w:t>
            </w:r>
            <w:r w:rsidRPr="00FC79F9">
              <w:softHyphen/>
              <w:t>го опыта для этих стран.</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pStyle w:val="Default"/>
              <w:jc w:val="center"/>
              <w:rPr>
                <w:b/>
                <w:bCs/>
              </w:rPr>
            </w:pPr>
          </w:p>
          <w:p w:rsidR="00C544E7" w:rsidRPr="00FC79F9" w:rsidRDefault="00C544E7" w:rsidP="00FC79F9">
            <w:pPr>
              <w:pStyle w:val="Default"/>
              <w:jc w:val="cente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pStyle w:val="Default"/>
              <w:jc w:val="center"/>
              <w:rPr>
                <w:b/>
                <w:bCs/>
              </w:rPr>
            </w:pPr>
            <w:r w:rsidRPr="00FC79F9">
              <w:rPr>
                <w:b/>
                <w:bCs/>
              </w:rPr>
              <w:t>Раздел 9</w:t>
            </w:r>
          </w:p>
          <w:p w:rsidR="00C544E7" w:rsidRPr="00FC79F9" w:rsidRDefault="00C544E7" w:rsidP="00FC79F9">
            <w:pPr>
              <w:pStyle w:val="Default"/>
              <w:jc w:val="center"/>
            </w:pPr>
            <w:r w:rsidRPr="00FC79F9">
              <w:rPr>
                <w:b/>
              </w:rPr>
              <w:t xml:space="preserve"> Россия в начале XX века.</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 xml:space="preserve">Россия в начале </w:t>
            </w:r>
          </w:p>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20 века.</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right="62" w:hanging="5"/>
              <w:jc w:val="both"/>
              <w:rPr>
                <w:lang w:eastAsia="ru-RU"/>
              </w:rPr>
            </w:pPr>
            <w:r w:rsidRPr="00FC79F9">
              <w:rPr>
                <w:lang w:eastAsia="ru-RU"/>
              </w:rPr>
              <w:t>Объяснение, в чем заключались главные противоречия в поли</w:t>
            </w:r>
            <w:r w:rsidRPr="00FC79F9">
              <w:rPr>
                <w:lang w:eastAsia="ru-RU"/>
              </w:rPr>
              <w:softHyphen/>
              <w:t>тическом, экономическом, социальном развитии России в на</w:t>
            </w:r>
            <w:r w:rsidRPr="00FC79F9">
              <w:rPr>
                <w:lang w:eastAsia="ru-RU"/>
              </w:rPr>
              <w:softHyphen/>
              <w:t xml:space="preserve">чале </w:t>
            </w:r>
            <w:r w:rsidRPr="00FC79F9">
              <w:rPr>
                <w:lang w:val="en-US" w:eastAsia="ru-RU"/>
              </w:rPr>
              <w:t>XX</w:t>
            </w:r>
            <w:r w:rsidRPr="00FC79F9">
              <w:rPr>
                <w:lang w:eastAsia="ru-RU"/>
              </w:rPr>
              <w:t xml:space="preserve"> века.</w:t>
            </w:r>
          </w:p>
          <w:p w:rsidR="00C544E7" w:rsidRPr="00FC79F9" w:rsidRDefault="00C544E7" w:rsidP="00FC79F9">
            <w:pPr>
              <w:widowControl w:val="0"/>
              <w:shd w:val="clear" w:color="auto" w:fill="FFFFFF"/>
              <w:suppressAutoHyphens w:val="0"/>
              <w:autoSpaceDE w:val="0"/>
              <w:autoSpaceDN w:val="0"/>
              <w:adjustRightInd w:val="0"/>
              <w:ind w:right="62"/>
              <w:jc w:val="both"/>
              <w:rPr>
                <w:lang w:eastAsia="ru-RU"/>
              </w:rPr>
            </w:pPr>
            <w:r w:rsidRPr="00FC79F9">
              <w:rPr>
                <w:lang w:eastAsia="ru-RU"/>
              </w:rPr>
              <w:t xml:space="preserve">Представление характеристики Николая </w:t>
            </w:r>
            <w:r w:rsidRPr="00FC79F9">
              <w:rPr>
                <w:lang w:val="en-US" w:eastAsia="ru-RU"/>
              </w:rPr>
              <w:t>II</w:t>
            </w:r>
            <w:r w:rsidRPr="00FC79F9">
              <w:rPr>
                <w:lang w:eastAsia="ru-RU"/>
              </w:rPr>
              <w:t xml:space="preserve"> (в форме эссе, рефе</w:t>
            </w:r>
            <w:r w:rsidRPr="00FC79F9">
              <w:rPr>
                <w:lang w:eastAsia="ru-RU"/>
              </w:rPr>
              <w:softHyphen/>
              <w:t>рата).</w:t>
            </w:r>
          </w:p>
          <w:p w:rsidR="00C544E7" w:rsidRPr="00FC79F9" w:rsidRDefault="00C544E7" w:rsidP="00FC79F9">
            <w:pPr>
              <w:pStyle w:val="Default"/>
              <w:jc w:val="both"/>
              <w:rPr>
                <w:color w:val="auto"/>
                <w:lang w:eastAsia="ru-RU"/>
              </w:rPr>
            </w:pPr>
            <w:r w:rsidRPr="00FC79F9">
              <w:rPr>
                <w:color w:val="auto"/>
                <w:lang w:eastAsia="ru-RU"/>
              </w:rPr>
              <w:t xml:space="preserve">Систематизация материала о развитии экономики в начале </w:t>
            </w:r>
            <w:r w:rsidRPr="00FC79F9">
              <w:rPr>
                <w:color w:val="auto"/>
                <w:lang w:val="en-US" w:eastAsia="ru-RU"/>
              </w:rPr>
              <w:t>XX</w:t>
            </w:r>
            <w:r w:rsidRPr="00FC79F9">
              <w:rPr>
                <w:color w:val="auto"/>
                <w:lang w:eastAsia="ru-RU"/>
              </w:rPr>
              <w:t xml:space="preserve"> века, выявление ее характерных черт.</w:t>
            </w:r>
          </w:p>
          <w:p w:rsidR="00C544E7" w:rsidRPr="00FC79F9" w:rsidRDefault="00C544E7" w:rsidP="00FC79F9">
            <w:pPr>
              <w:pStyle w:val="Default"/>
              <w:jc w:val="both"/>
            </w:pPr>
            <w:r w:rsidRPr="00FC79F9">
              <w:t>Характеристика причин, участников, основных этапов и круп</w:t>
            </w:r>
            <w:r w:rsidRPr="00FC79F9">
              <w:softHyphen/>
              <w:t>нейших сражений Первой мировой войны. Систематизация материала о событиях на Западном и Восточ</w:t>
            </w:r>
            <w:r w:rsidRPr="00FC79F9">
              <w:softHyphen/>
              <w:t>ном фронтах войны (в форме таблицы), раскрытие их взаимо</w:t>
            </w:r>
            <w:r w:rsidRPr="00FC79F9">
              <w:softHyphen/>
              <w:t>обусловленности. Характеристика итогов и последствий Первой мировой войны.</w:t>
            </w:r>
          </w:p>
          <w:p w:rsidR="00C544E7" w:rsidRPr="00FC79F9" w:rsidRDefault="00C544E7" w:rsidP="00FC79F9">
            <w:pPr>
              <w:widowControl w:val="0"/>
              <w:shd w:val="clear" w:color="auto" w:fill="FFFFFF"/>
              <w:suppressAutoHyphens w:val="0"/>
              <w:autoSpaceDE w:val="0"/>
              <w:autoSpaceDN w:val="0"/>
              <w:adjustRightInd w:val="0"/>
              <w:ind w:right="62" w:hanging="5"/>
              <w:jc w:val="both"/>
              <w:rPr>
                <w:lang w:eastAsia="ru-RU"/>
              </w:rPr>
            </w:pPr>
            <w:r w:rsidRPr="00FC79F9">
              <w:rPr>
                <w:lang w:eastAsia="ru-RU"/>
              </w:rPr>
              <w:t>Анализ материала о влиянии войны на развитие общества в воюющих странах.</w:t>
            </w:r>
          </w:p>
          <w:p w:rsidR="00C544E7" w:rsidRPr="00FC79F9" w:rsidRDefault="00C544E7" w:rsidP="00FC79F9">
            <w:pPr>
              <w:pStyle w:val="Default"/>
              <w:jc w:val="both"/>
              <w:rPr>
                <w:color w:val="auto"/>
                <w:lang w:eastAsia="ru-RU"/>
              </w:rPr>
            </w:pPr>
            <w:r w:rsidRPr="00FC79F9">
              <w:rPr>
                <w:color w:val="auto"/>
                <w:lang w:eastAsia="ru-RU"/>
              </w:rPr>
              <w:t>Характеристика жизни людей на фронтах и в тылу (с использо</w:t>
            </w:r>
            <w:r w:rsidRPr="00FC79F9">
              <w:rPr>
                <w:color w:val="auto"/>
                <w:lang w:eastAsia="ru-RU"/>
              </w:rPr>
              <w:softHyphen/>
              <w:t>ванием исторических источников, мемуаров). Объяснение, как война воздействовала на положение в России, высказывание суждения по вопросу «Война — путь к револю</w:t>
            </w:r>
            <w:r w:rsidRPr="00FC79F9">
              <w:rPr>
                <w:color w:val="auto"/>
                <w:lang w:eastAsia="ru-RU"/>
              </w:rPr>
              <w:softHyphen/>
              <w:t>ции?»</w:t>
            </w:r>
          </w:p>
          <w:p w:rsidR="00C544E7" w:rsidRPr="00FC79F9" w:rsidRDefault="00C544E7" w:rsidP="00FC79F9">
            <w:pPr>
              <w:widowControl w:val="0"/>
              <w:shd w:val="clear" w:color="auto" w:fill="FFFFFF"/>
              <w:suppressAutoHyphens w:val="0"/>
              <w:autoSpaceDE w:val="0"/>
              <w:autoSpaceDN w:val="0"/>
              <w:adjustRightInd w:val="0"/>
              <w:ind w:hanging="5"/>
              <w:jc w:val="both"/>
              <w:rPr>
                <w:lang w:eastAsia="ru-RU"/>
              </w:rPr>
            </w:pPr>
            <w:r w:rsidRPr="00FC79F9">
              <w:rPr>
                <w:lang w:eastAsia="ru-RU"/>
              </w:rPr>
              <w:lastRenderedPageBreak/>
              <w:t xml:space="preserve">Характеристика достижений российской культуры начала </w:t>
            </w:r>
            <w:r w:rsidRPr="00FC79F9">
              <w:rPr>
                <w:lang w:val="en-US" w:eastAsia="ru-RU"/>
              </w:rPr>
              <w:t>XX</w:t>
            </w:r>
            <w:r w:rsidRPr="00FC79F9">
              <w:rPr>
                <w:lang w:eastAsia="ru-RU"/>
              </w:rPr>
              <w:t xml:space="preserve"> века: творчества выдающихся деятелей науки и культуры (в форме сообщений, эссе, портретных характеристик, реферата и др.).</w:t>
            </w:r>
          </w:p>
          <w:p w:rsidR="00C544E7" w:rsidRPr="00FC79F9" w:rsidRDefault="00C544E7" w:rsidP="00FC79F9">
            <w:pPr>
              <w:pStyle w:val="Default"/>
              <w:jc w:val="both"/>
            </w:pPr>
            <w:r w:rsidRPr="00FC79F9">
              <w:rPr>
                <w:color w:val="auto"/>
                <w:lang w:eastAsia="ru-RU"/>
              </w:rPr>
              <w:t>Объяснение и применение в историческом контексте понятий: «модернизм», «символизм», «декадентство», «авангард», «ку</w:t>
            </w:r>
            <w:r w:rsidRPr="00FC79F9">
              <w:rPr>
                <w:color w:val="auto"/>
                <w:lang w:eastAsia="ru-RU"/>
              </w:rPr>
              <w:softHyphen/>
              <w:t xml:space="preserve">бизм», абстракционизм, «футуризм», «акмеизм». Участие в подготовке и презентации проекта «Культура нашего края в начале </w:t>
            </w:r>
            <w:r w:rsidRPr="00FC79F9">
              <w:rPr>
                <w:color w:val="auto"/>
                <w:lang w:val="en-US" w:eastAsia="ru-RU"/>
              </w:rPr>
              <w:t>XX</w:t>
            </w:r>
            <w:r w:rsidRPr="00FC79F9">
              <w:rPr>
                <w:color w:val="auto"/>
                <w:lang w:eastAsia="ru-RU"/>
              </w:rPr>
              <w:t xml:space="preserve"> века» (с использованием материалов краевед</w:t>
            </w:r>
            <w:r w:rsidRPr="00FC79F9">
              <w:rPr>
                <w:color w:val="auto"/>
                <w:lang w:eastAsia="ru-RU"/>
              </w:rPr>
              <w:softHyphen/>
              <w:t>ческого музея, личных архивов).</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lastRenderedPageBreak/>
              <w:t>Три революции в России.</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pStyle w:val="Default"/>
              <w:jc w:val="both"/>
            </w:pPr>
            <w:r w:rsidRPr="00FC79F9">
              <w:t xml:space="preserve">Систематизация материала об основных событиях российской революции </w:t>
            </w:r>
            <w:r w:rsidRPr="00FC79F9">
              <w:rPr>
                <w:bCs/>
              </w:rPr>
              <w:t xml:space="preserve">1905 — 1907 </w:t>
            </w:r>
            <w:r w:rsidRPr="00FC79F9">
              <w:t>годов, ее причинах, этапах, важней</w:t>
            </w:r>
            <w:r w:rsidRPr="00FC79F9">
              <w:softHyphen/>
              <w:t>ших событиях (в виде хроники событий, тезисов). Объяснение и применение в историческом контексте понятий: «кадеты», «октябристы», «социал-демократы», «Совет», «Госу</w:t>
            </w:r>
            <w:r w:rsidRPr="00FC79F9">
              <w:softHyphen/>
              <w:t>дарственная дума», «конституционная монархия».</w:t>
            </w:r>
          </w:p>
          <w:p w:rsidR="00C544E7" w:rsidRPr="00FC79F9" w:rsidRDefault="00C544E7" w:rsidP="00FC79F9">
            <w:pPr>
              <w:widowControl w:val="0"/>
              <w:shd w:val="clear" w:color="auto" w:fill="FFFFFF"/>
              <w:suppressAutoHyphens w:val="0"/>
              <w:autoSpaceDE w:val="0"/>
              <w:autoSpaceDN w:val="0"/>
              <w:adjustRightInd w:val="0"/>
              <w:ind w:right="34"/>
              <w:jc w:val="both"/>
              <w:rPr>
                <w:lang w:eastAsia="ru-RU"/>
              </w:rPr>
            </w:pPr>
            <w:r w:rsidRPr="00FC79F9">
              <w:rPr>
                <w:lang w:eastAsia="ru-RU"/>
              </w:rPr>
              <w:t>Сравнение позиций политических партий, созданных и дей</w:t>
            </w:r>
            <w:r w:rsidRPr="00FC79F9">
              <w:rPr>
                <w:lang w:eastAsia="ru-RU"/>
              </w:rPr>
              <w:softHyphen/>
              <w:t>ствовавших во время революции, их оценка (на основе работы с документами).</w:t>
            </w:r>
          </w:p>
          <w:p w:rsidR="00C544E7" w:rsidRPr="00FC79F9" w:rsidRDefault="00C544E7" w:rsidP="00FC79F9">
            <w:pPr>
              <w:widowControl w:val="0"/>
              <w:shd w:val="clear" w:color="auto" w:fill="FFFFFF"/>
              <w:suppressAutoHyphens w:val="0"/>
              <w:autoSpaceDE w:val="0"/>
              <w:autoSpaceDN w:val="0"/>
              <w:adjustRightInd w:val="0"/>
              <w:ind w:right="34"/>
              <w:jc w:val="both"/>
              <w:rPr>
                <w:lang w:eastAsia="ru-RU"/>
              </w:rPr>
            </w:pPr>
            <w:r w:rsidRPr="00FC79F9">
              <w:rPr>
                <w:lang w:eastAsia="ru-RU"/>
              </w:rPr>
              <w:t>Раскрытие причин, особенностей и последствий национальных движений в ходе революции.</w:t>
            </w:r>
          </w:p>
          <w:p w:rsidR="00C544E7" w:rsidRPr="00FC79F9" w:rsidRDefault="00C544E7" w:rsidP="00FC79F9">
            <w:pPr>
              <w:pStyle w:val="Default"/>
              <w:jc w:val="both"/>
              <w:rPr>
                <w:color w:val="auto"/>
                <w:lang w:eastAsia="ru-RU"/>
              </w:rPr>
            </w:pPr>
            <w:r w:rsidRPr="00FC79F9">
              <w:rPr>
                <w:color w:val="auto"/>
                <w:lang w:eastAsia="ru-RU"/>
              </w:rPr>
              <w:t>Участие в сборе и представлении материала о событиях револю</w:t>
            </w:r>
            <w:r w:rsidRPr="00FC79F9">
              <w:rPr>
                <w:color w:val="auto"/>
                <w:lang w:eastAsia="ru-RU"/>
              </w:rPr>
              <w:softHyphen/>
              <w:t xml:space="preserve">ции </w:t>
            </w:r>
            <w:r w:rsidRPr="00FC79F9">
              <w:rPr>
                <w:bCs/>
                <w:color w:val="auto"/>
                <w:lang w:eastAsia="ru-RU"/>
              </w:rPr>
              <w:t xml:space="preserve">1905 — 1907 </w:t>
            </w:r>
            <w:r w:rsidRPr="00FC79F9">
              <w:rPr>
                <w:color w:val="auto"/>
                <w:lang w:eastAsia="ru-RU"/>
              </w:rPr>
              <w:t xml:space="preserve">годов в своем регионе. Оценка итогов революции </w:t>
            </w:r>
            <w:r w:rsidRPr="00FC79F9">
              <w:rPr>
                <w:bCs/>
                <w:color w:val="auto"/>
                <w:lang w:eastAsia="ru-RU"/>
              </w:rPr>
              <w:t xml:space="preserve">1905 — 1907 </w:t>
            </w:r>
            <w:r w:rsidRPr="00FC79F9">
              <w:rPr>
                <w:color w:val="auto"/>
                <w:lang w:eastAsia="ru-RU"/>
              </w:rPr>
              <w:t>годов.</w:t>
            </w:r>
          </w:p>
          <w:p w:rsidR="00C544E7" w:rsidRPr="00FC79F9" w:rsidRDefault="00C544E7" w:rsidP="00FC79F9">
            <w:pPr>
              <w:pStyle w:val="Default"/>
              <w:jc w:val="both"/>
            </w:pPr>
            <w:r w:rsidRPr="00FC79F9">
              <w:t>Раскрытие основных положений и итогов осуществления поли</w:t>
            </w:r>
            <w:r w:rsidRPr="00FC79F9">
              <w:softHyphen/>
              <w:t>тической программы П.А.Столыпина, его аграрной реформы. Объяснение и применение в историческом контексте понятий: «отруб», «хутор», «переселенческая политика», «третьеиюнь-ская монархия».</w:t>
            </w:r>
          </w:p>
          <w:p w:rsidR="00C544E7" w:rsidRPr="00FC79F9" w:rsidRDefault="00C544E7" w:rsidP="00FC79F9">
            <w:pPr>
              <w:widowControl w:val="0"/>
              <w:shd w:val="clear" w:color="auto" w:fill="FFFFFF"/>
              <w:suppressAutoHyphens w:val="0"/>
              <w:autoSpaceDE w:val="0"/>
              <w:autoSpaceDN w:val="0"/>
              <w:adjustRightInd w:val="0"/>
              <w:ind w:right="115" w:hanging="5"/>
              <w:jc w:val="both"/>
              <w:rPr>
                <w:lang w:eastAsia="ru-RU"/>
              </w:rPr>
            </w:pPr>
            <w:r w:rsidRPr="00FC79F9">
              <w:rPr>
                <w:lang w:eastAsia="ru-RU"/>
              </w:rPr>
              <w:t xml:space="preserve">Характеристика причин и сущности революционных событий февраля </w:t>
            </w:r>
            <w:r w:rsidRPr="00FC79F9">
              <w:rPr>
                <w:bCs/>
                <w:lang w:eastAsia="ru-RU"/>
              </w:rPr>
              <w:t xml:space="preserve">1917 </w:t>
            </w:r>
            <w:r w:rsidRPr="00FC79F9">
              <w:rPr>
                <w:lang w:eastAsia="ru-RU"/>
              </w:rPr>
              <w:t>года.</w:t>
            </w:r>
          </w:p>
          <w:p w:rsidR="00C544E7" w:rsidRPr="00FC79F9" w:rsidRDefault="00C544E7" w:rsidP="00FC79F9">
            <w:pPr>
              <w:widowControl w:val="0"/>
              <w:shd w:val="clear" w:color="auto" w:fill="FFFFFF"/>
              <w:suppressAutoHyphens w:val="0"/>
              <w:autoSpaceDE w:val="0"/>
              <w:autoSpaceDN w:val="0"/>
              <w:adjustRightInd w:val="0"/>
              <w:ind w:right="115" w:hanging="5"/>
              <w:jc w:val="both"/>
              <w:rPr>
                <w:lang w:eastAsia="ru-RU"/>
              </w:rPr>
            </w:pPr>
            <w:r w:rsidRPr="00FC79F9">
              <w:rPr>
                <w:lang w:eastAsia="ru-RU"/>
              </w:rPr>
              <w:t>Оценка деятельности Временного правительства, Петроград</w:t>
            </w:r>
            <w:r w:rsidRPr="00FC79F9">
              <w:rPr>
                <w:lang w:eastAsia="ru-RU"/>
              </w:rPr>
              <w:softHyphen/>
              <w:t>ского Совета.</w:t>
            </w:r>
          </w:p>
          <w:p w:rsidR="00C544E7" w:rsidRPr="00FC79F9" w:rsidRDefault="00C544E7" w:rsidP="00FC79F9">
            <w:pPr>
              <w:pStyle w:val="Default"/>
              <w:jc w:val="both"/>
              <w:rPr>
                <w:color w:val="auto"/>
                <w:lang w:eastAsia="ru-RU"/>
              </w:rPr>
            </w:pPr>
            <w:r w:rsidRPr="00FC79F9">
              <w:rPr>
                <w:color w:val="auto"/>
                <w:lang w:eastAsia="ru-RU"/>
              </w:rPr>
              <w:t xml:space="preserve">Характеристика позиций основных политических партий и их лидеров в период весны — осени </w:t>
            </w:r>
            <w:r w:rsidRPr="00FC79F9">
              <w:rPr>
                <w:bCs/>
                <w:color w:val="auto"/>
                <w:lang w:eastAsia="ru-RU"/>
              </w:rPr>
              <w:t xml:space="preserve">1917 </w:t>
            </w:r>
            <w:r w:rsidRPr="00FC79F9">
              <w:rPr>
                <w:color w:val="auto"/>
                <w:lang w:eastAsia="ru-RU"/>
              </w:rPr>
              <w:t>года.</w:t>
            </w:r>
          </w:p>
          <w:p w:rsidR="00C544E7" w:rsidRPr="00FC79F9" w:rsidRDefault="00C544E7" w:rsidP="00FC79F9">
            <w:pPr>
              <w:widowControl w:val="0"/>
              <w:shd w:val="clear" w:color="auto" w:fill="FFFFFF"/>
              <w:suppressAutoHyphens w:val="0"/>
              <w:autoSpaceDE w:val="0"/>
              <w:autoSpaceDN w:val="0"/>
              <w:adjustRightInd w:val="0"/>
              <w:ind w:right="91" w:hanging="5"/>
              <w:jc w:val="both"/>
              <w:rPr>
                <w:lang w:eastAsia="ru-RU"/>
              </w:rPr>
            </w:pPr>
            <w:r w:rsidRPr="00FC79F9">
              <w:rPr>
                <w:lang w:eastAsia="ru-RU"/>
              </w:rPr>
              <w:t xml:space="preserve">Характеристика причин и сущности событий октября </w:t>
            </w:r>
            <w:r w:rsidRPr="00FC79F9">
              <w:rPr>
                <w:bCs/>
                <w:lang w:eastAsia="ru-RU"/>
              </w:rPr>
              <w:t xml:space="preserve">1917 </w:t>
            </w:r>
            <w:r w:rsidRPr="00FC79F9">
              <w:rPr>
                <w:lang w:eastAsia="ru-RU"/>
              </w:rPr>
              <w:t>года, сопоставление различных оценок этих событий, вы</w:t>
            </w:r>
            <w:r w:rsidRPr="00FC79F9">
              <w:rPr>
                <w:lang w:eastAsia="ru-RU"/>
              </w:rPr>
              <w:softHyphen/>
              <w:t>сказывание и аргументация своей точки зрения (в ходе диспу</w:t>
            </w:r>
            <w:r w:rsidRPr="00FC79F9">
              <w:rPr>
                <w:lang w:eastAsia="ru-RU"/>
              </w:rPr>
              <w:softHyphen/>
              <w:t>та).</w:t>
            </w:r>
          </w:p>
          <w:p w:rsidR="00C544E7" w:rsidRPr="00FC79F9" w:rsidRDefault="00C544E7" w:rsidP="00FC79F9">
            <w:pPr>
              <w:widowControl w:val="0"/>
              <w:shd w:val="clear" w:color="auto" w:fill="FFFFFF"/>
              <w:suppressAutoHyphens w:val="0"/>
              <w:autoSpaceDE w:val="0"/>
              <w:autoSpaceDN w:val="0"/>
              <w:adjustRightInd w:val="0"/>
              <w:ind w:right="91" w:hanging="5"/>
              <w:jc w:val="both"/>
              <w:rPr>
                <w:lang w:eastAsia="ru-RU"/>
              </w:rPr>
            </w:pPr>
            <w:r w:rsidRPr="00FC79F9">
              <w:rPr>
                <w:lang w:eastAsia="ru-RU"/>
              </w:rPr>
              <w:t>Объяснение причин прихода большевиков к власти. Систематизация материала о создании Советского государства, первых преобразованиях (в форме конспекта, таблицы). Объяснение и применение в историческом контексте понятий: «декрет», «национализация», «рабочий контроль», «Учреди</w:t>
            </w:r>
            <w:r w:rsidRPr="00FC79F9">
              <w:rPr>
                <w:lang w:eastAsia="ru-RU"/>
              </w:rPr>
              <w:softHyphen/>
              <w:t>тельное собрание».</w:t>
            </w:r>
          </w:p>
          <w:p w:rsidR="00C544E7" w:rsidRPr="00FC79F9" w:rsidRDefault="00C544E7" w:rsidP="00FC79F9">
            <w:pPr>
              <w:widowControl w:val="0"/>
              <w:shd w:val="clear" w:color="auto" w:fill="FFFFFF"/>
              <w:suppressAutoHyphens w:val="0"/>
              <w:autoSpaceDE w:val="0"/>
              <w:autoSpaceDN w:val="0"/>
              <w:adjustRightInd w:val="0"/>
              <w:ind w:right="91" w:hanging="5"/>
              <w:jc w:val="both"/>
              <w:rPr>
                <w:lang w:eastAsia="ru-RU"/>
              </w:rPr>
            </w:pPr>
            <w:r w:rsidRPr="00FC79F9">
              <w:rPr>
                <w:lang w:eastAsia="ru-RU"/>
              </w:rPr>
              <w:t>Характеристика обстоятельств и последствий заключения Брестского мира.</w:t>
            </w:r>
          </w:p>
          <w:p w:rsidR="00C544E7" w:rsidRPr="00FC79F9" w:rsidRDefault="00C544E7" w:rsidP="00FC79F9">
            <w:pPr>
              <w:pStyle w:val="Default"/>
              <w:jc w:val="both"/>
            </w:pPr>
            <w:r w:rsidRPr="00FC79F9">
              <w:rPr>
                <w:color w:val="auto"/>
                <w:lang w:eastAsia="ru-RU"/>
              </w:rPr>
              <w:t xml:space="preserve">Участие в обсуждении роли В. И. Ленина в истории </w:t>
            </w:r>
            <w:r w:rsidRPr="00FC79F9">
              <w:rPr>
                <w:color w:val="auto"/>
                <w:lang w:val="en-US" w:eastAsia="ru-RU"/>
              </w:rPr>
              <w:t>XX</w:t>
            </w:r>
            <w:r w:rsidRPr="00FC79F9">
              <w:rPr>
                <w:color w:val="auto"/>
                <w:lang w:eastAsia="ru-RU"/>
              </w:rPr>
              <w:t xml:space="preserve"> века (в форме учебной конференции, диспута).</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Россия в период Гражданской войны и иностранной военной интервенции.</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right="110" w:hanging="5"/>
              <w:jc w:val="both"/>
              <w:rPr>
                <w:lang w:eastAsia="ru-RU"/>
              </w:rPr>
            </w:pPr>
            <w:r w:rsidRPr="00FC79F9">
              <w:rPr>
                <w:lang w:eastAsia="ru-RU"/>
              </w:rPr>
              <w:t>Характеристика причин Гражданской войны и интервенции, целей, участников и тактики белого и красного движения. Проведение поиска информации о событиях Гражданской войны в родном крае, городе, представление ее в форме презен</w:t>
            </w:r>
            <w:r w:rsidRPr="00FC79F9">
              <w:rPr>
                <w:lang w:eastAsia="ru-RU"/>
              </w:rPr>
              <w:softHyphen/>
              <w:t>тации, эссе.</w:t>
            </w:r>
          </w:p>
          <w:p w:rsidR="00C544E7" w:rsidRPr="00FC79F9" w:rsidRDefault="00C544E7" w:rsidP="00FC79F9">
            <w:pPr>
              <w:pStyle w:val="Default"/>
              <w:jc w:val="both"/>
            </w:pPr>
            <w:r w:rsidRPr="00FC79F9">
              <w:rPr>
                <w:color w:val="auto"/>
                <w:lang w:eastAsia="ru-RU"/>
              </w:rPr>
              <w:t>Сравнение политики «военного коммунизма» и нэпа, выявле</w:t>
            </w:r>
            <w:r w:rsidRPr="00FC79F9">
              <w:rPr>
                <w:color w:val="auto"/>
                <w:lang w:eastAsia="ru-RU"/>
              </w:rPr>
              <w:softHyphen/>
              <w:t>ние их общие черт и различий.</w:t>
            </w:r>
          </w:p>
        </w:tc>
      </w:tr>
      <w:tr w:rsidR="00C544E7" w:rsidRPr="00FC79F9" w:rsidTr="00FC79F9">
        <w:trPr>
          <w:gridAfter w:val="1"/>
          <w:wAfter w:w="4241" w:type="dxa"/>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pStyle w:val="Default"/>
              <w:jc w:val="center"/>
              <w:rPr>
                <w:b/>
                <w:bCs/>
              </w:rPr>
            </w:pPr>
          </w:p>
          <w:p w:rsidR="00C544E7" w:rsidRPr="00FC79F9" w:rsidRDefault="00C544E7" w:rsidP="00FC79F9">
            <w:pPr>
              <w:pStyle w:val="Default"/>
              <w:jc w:val="cente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pStyle w:val="Default"/>
              <w:jc w:val="center"/>
              <w:rPr>
                <w:b/>
                <w:bCs/>
              </w:rPr>
            </w:pPr>
            <w:r w:rsidRPr="00FC79F9">
              <w:rPr>
                <w:b/>
                <w:bCs/>
              </w:rPr>
              <w:t>Раздел 10</w:t>
            </w:r>
          </w:p>
          <w:p w:rsidR="00C544E7" w:rsidRPr="00FC79F9" w:rsidRDefault="00C544E7" w:rsidP="00FC79F9">
            <w:pPr>
              <w:pStyle w:val="Default"/>
              <w:jc w:val="center"/>
            </w:pPr>
            <w:r w:rsidRPr="00FC79F9">
              <w:rPr>
                <w:b/>
              </w:rPr>
              <w:t xml:space="preserve"> От Новой истории к Новейшей.</w:t>
            </w:r>
          </w:p>
        </w:tc>
      </w:tr>
      <w:tr w:rsidR="00C544E7" w:rsidRPr="00FC79F9" w:rsidTr="00FC79F9">
        <w:trPr>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rPr>
              <w:t>От Новой истории к Новейшей.</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 xml:space="preserve">Показ на карте ведущих государств мира и их колонии в начале </w:t>
            </w:r>
            <w:r w:rsidRPr="00FC79F9">
              <w:rPr>
                <w:lang w:val="en-US" w:eastAsia="ru-RU"/>
              </w:rPr>
              <w:t>XX</w:t>
            </w:r>
            <w:r w:rsidRPr="00FC79F9">
              <w:rPr>
                <w:lang w:eastAsia="ru-RU"/>
              </w:rPr>
              <w:t xml:space="preserve"> века.</w:t>
            </w:r>
          </w:p>
          <w:p w:rsidR="00C544E7" w:rsidRPr="00FC79F9" w:rsidRDefault="00C544E7" w:rsidP="00FC79F9">
            <w:pPr>
              <w:pStyle w:val="Default"/>
              <w:jc w:val="both"/>
              <w:rPr>
                <w:color w:val="auto"/>
                <w:lang w:eastAsia="ru-RU"/>
              </w:rPr>
            </w:pPr>
            <w:r w:rsidRPr="00FC79F9">
              <w:rPr>
                <w:color w:val="auto"/>
                <w:lang w:eastAsia="ru-RU"/>
              </w:rPr>
              <w:t>Объяснение и применение в историческом контексте понятий: «модернизация», «индустриализация», «империализм», «урба</w:t>
            </w:r>
            <w:r w:rsidRPr="00FC79F9">
              <w:rPr>
                <w:color w:val="auto"/>
                <w:lang w:eastAsia="ru-RU"/>
              </w:rPr>
              <w:softHyphen/>
              <w:t xml:space="preserve">низация», «Антанта», «Тройственный союз». Характеристика причин, содержания и </w:t>
            </w:r>
            <w:r w:rsidRPr="00FC79F9">
              <w:rPr>
                <w:color w:val="auto"/>
                <w:lang w:eastAsia="ru-RU"/>
              </w:rPr>
              <w:lastRenderedPageBreak/>
              <w:t xml:space="preserve">значения социальных реформ начала </w:t>
            </w:r>
            <w:r w:rsidRPr="00FC79F9">
              <w:rPr>
                <w:color w:val="auto"/>
                <w:lang w:val="en-US" w:eastAsia="ru-RU"/>
              </w:rPr>
              <w:t>XX</w:t>
            </w:r>
            <w:r w:rsidRPr="00FC79F9">
              <w:rPr>
                <w:color w:val="auto"/>
                <w:lang w:eastAsia="ru-RU"/>
              </w:rPr>
              <w:t xml:space="preserve"> века на примерах разных стран. Раскрытие сущности причин неравномерности темпов развития индустриальных стран в начале </w:t>
            </w:r>
            <w:r w:rsidRPr="00FC79F9">
              <w:rPr>
                <w:color w:val="auto"/>
                <w:lang w:val="en-US" w:eastAsia="ru-RU"/>
              </w:rPr>
              <w:t>XX</w:t>
            </w:r>
            <w:r w:rsidRPr="00FC79F9">
              <w:rPr>
                <w:color w:val="auto"/>
                <w:lang w:eastAsia="ru-RU"/>
              </w:rPr>
              <w:t xml:space="preserve"> века.</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Объяснение и применение в историческом контексте понятия</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«пробуждение Азии».</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Сопоставление путей модернизации стран Азии, Латинской</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 xml:space="preserve">Америки в начале </w:t>
            </w:r>
            <w:r w:rsidRPr="00FC79F9">
              <w:rPr>
                <w:lang w:val="en-US" w:eastAsia="ru-RU"/>
              </w:rPr>
              <w:t>XX</w:t>
            </w:r>
            <w:r w:rsidRPr="00FC79F9">
              <w:rPr>
                <w:lang w:eastAsia="ru-RU"/>
              </w:rPr>
              <w:t xml:space="preserve"> века; выявление особенностей отдельных</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стран.</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Объяснение, в чем заключались задачи и итоги революций</w:t>
            </w:r>
          </w:p>
          <w:p w:rsidR="00C544E7" w:rsidRPr="00FC79F9" w:rsidRDefault="00C544E7" w:rsidP="00FC79F9">
            <w:pPr>
              <w:pStyle w:val="Default"/>
              <w:jc w:val="both"/>
              <w:rPr>
                <w:color w:val="auto"/>
                <w:lang w:eastAsia="ru-RU"/>
              </w:rPr>
            </w:pPr>
            <w:r w:rsidRPr="00FC79F9">
              <w:rPr>
                <w:color w:val="auto"/>
                <w:lang w:eastAsia="ru-RU"/>
              </w:rPr>
              <w:t>в Османской империи, Иране, Китае, Мексике.</w:t>
            </w:r>
          </w:p>
          <w:p w:rsidR="00C544E7" w:rsidRPr="00FC79F9" w:rsidRDefault="00C544E7" w:rsidP="00FC79F9">
            <w:pPr>
              <w:widowControl w:val="0"/>
              <w:shd w:val="clear" w:color="auto" w:fill="FFFFFF"/>
              <w:suppressAutoHyphens w:val="0"/>
              <w:autoSpaceDE w:val="0"/>
              <w:autoSpaceDN w:val="0"/>
              <w:adjustRightInd w:val="0"/>
              <w:ind w:right="29" w:hanging="5"/>
              <w:jc w:val="both"/>
              <w:rPr>
                <w:lang w:eastAsia="ru-RU"/>
              </w:rPr>
            </w:pPr>
            <w:r w:rsidRPr="00FC79F9">
              <w:rPr>
                <w:lang w:eastAsia="ru-RU"/>
              </w:rPr>
              <w:t>Объяснение и применение в историческом контексте понятий: «Версальско-Вашингтонская система», «Лига Наций», «репа</w:t>
            </w:r>
            <w:r w:rsidRPr="00FC79F9">
              <w:rPr>
                <w:lang w:eastAsia="ru-RU"/>
              </w:rPr>
              <w:softHyphen/>
              <w:t>рации», «новый курс», «Народный фронт».</w:t>
            </w:r>
          </w:p>
          <w:p w:rsidR="00C544E7" w:rsidRPr="00FC79F9" w:rsidRDefault="00C544E7" w:rsidP="00FC79F9">
            <w:pPr>
              <w:widowControl w:val="0"/>
              <w:shd w:val="clear" w:color="auto" w:fill="FFFFFF"/>
              <w:suppressAutoHyphens w:val="0"/>
              <w:autoSpaceDE w:val="0"/>
              <w:autoSpaceDN w:val="0"/>
              <w:adjustRightInd w:val="0"/>
              <w:ind w:right="29"/>
              <w:jc w:val="both"/>
              <w:rPr>
                <w:lang w:eastAsia="ru-RU"/>
              </w:rPr>
            </w:pPr>
            <w:r w:rsidRPr="00FC79F9">
              <w:rPr>
                <w:lang w:eastAsia="ru-RU"/>
              </w:rPr>
              <w:t>Систематизация материала о революционных событиях 1918 — начала 1920-х годов в Европе (причин, участников, ключевых событий, итогов революций).Характеристика успехов и проблем экономического развития стран Европы и США в 1920-е годы.</w:t>
            </w:r>
          </w:p>
          <w:p w:rsidR="00C544E7" w:rsidRPr="00FC79F9" w:rsidRDefault="00C544E7" w:rsidP="00FC79F9">
            <w:pPr>
              <w:widowControl w:val="0"/>
              <w:shd w:val="clear" w:color="auto" w:fill="FFFFFF"/>
              <w:suppressAutoHyphens w:val="0"/>
              <w:autoSpaceDE w:val="0"/>
              <w:autoSpaceDN w:val="0"/>
              <w:adjustRightInd w:val="0"/>
              <w:ind w:right="29"/>
              <w:jc w:val="both"/>
              <w:rPr>
                <w:lang w:eastAsia="ru-RU"/>
              </w:rPr>
            </w:pPr>
            <w:r w:rsidRPr="00FC79F9">
              <w:rPr>
                <w:lang w:eastAsia="ru-RU"/>
              </w:rPr>
              <w:t>Раскрытие причин мирового экономического кризиса 1929 — 1933 годов и его последствий.</w:t>
            </w:r>
          </w:p>
          <w:p w:rsidR="00C544E7" w:rsidRPr="00FC79F9" w:rsidRDefault="00C544E7" w:rsidP="00FC79F9">
            <w:pPr>
              <w:pStyle w:val="Default"/>
              <w:jc w:val="both"/>
              <w:rPr>
                <w:color w:val="auto"/>
                <w:lang w:eastAsia="ru-RU"/>
              </w:rPr>
            </w:pPr>
            <w:r w:rsidRPr="00FC79F9">
              <w:rPr>
                <w:color w:val="auto"/>
                <w:lang w:eastAsia="ru-RU"/>
              </w:rPr>
              <w:t>Объяснение сущности, причин успеха и противоречий «нового курса» президента США Ф.Рузвельта.</w:t>
            </w:r>
          </w:p>
          <w:p w:rsidR="00C544E7" w:rsidRPr="00FC79F9" w:rsidRDefault="00C544E7" w:rsidP="00FC79F9">
            <w:pPr>
              <w:widowControl w:val="0"/>
              <w:shd w:val="clear" w:color="auto" w:fill="FFFFFF"/>
              <w:suppressAutoHyphens w:val="0"/>
              <w:autoSpaceDE w:val="0"/>
              <w:autoSpaceDN w:val="0"/>
              <w:adjustRightInd w:val="0"/>
              <w:ind w:right="10" w:hanging="5"/>
              <w:jc w:val="both"/>
              <w:rPr>
                <w:lang w:eastAsia="ru-RU"/>
              </w:rPr>
            </w:pPr>
            <w:r w:rsidRPr="00FC79F9">
              <w:rPr>
                <w:lang w:eastAsia="ru-RU"/>
              </w:rPr>
              <w:t>Объяснение и применение в историческом контексте понятий: «мировой экономический кризис», «тоталитаризм», «авторита</w:t>
            </w:r>
            <w:r w:rsidRPr="00FC79F9">
              <w:rPr>
                <w:lang w:eastAsia="ru-RU"/>
              </w:rPr>
              <w:softHyphen/>
              <w:t>ризм», «фашизм», «нацизм».</w:t>
            </w:r>
          </w:p>
          <w:p w:rsidR="00C544E7" w:rsidRPr="00FC79F9" w:rsidRDefault="00C544E7" w:rsidP="00FC79F9">
            <w:pPr>
              <w:widowControl w:val="0"/>
              <w:shd w:val="clear" w:color="auto" w:fill="FFFFFF"/>
              <w:suppressAutoHyphens w:val="0"/>
              <w:autoSpaceDE w:val="0"/>
              <w:autoSpaceDN w:val="0"/>
              <w:adjustRightInd w:val="0"/>
              <w:ind w:right="10" w:hanging="5"/>
              <w:jc w:val="both"/>
              <w:rPr>
                <w:lang w:eastAsia="ru-RU"/>
              </w:rPr>
            </w:pPr>
            <w:r w:rsidRPr="00FC79F9">
              <w:rPr>
                <w:lang w:eastAsia="ru-RU"/>
              </w:rPr>
              <w:t>Объяснение причин возникновения и распространения фашиз</w:t>
            </w:r>
            <w:r w:rsidRPr="00FC79F9">
              <w:rPr>
                <w:lang w:eastAsia="ru-RU"/>
              </w:rPr>
              <w:softHyphen/>
              <w:t>ма в Италии и нацизма в Германии.</w:t>
            </w:r>
          </w:p>
          <w:p w:rsidR="00C544E7" w:rsidRPr="00FC79F9" w:rsidRDefault="00C544E7" w:rsidP="00FC79F9">
            <w:pPr>
              <w:pStyle w:val="Default"/>
              <w:jc w:val="both"/>
              <w:rPr>
                <w:color w:val="auto"/>
                <w:lang w:eastAsia="ru-RU"/>
              </w:rPr>
            </w:pPr>
            <w:r w:rsidRPr="00FC79F9">
              <w:rPr>
                <w:color w:val="auto"/>
                <w:lang w:eastAsia="ru-RU"/>
              </w:rPr>
              <w:t>Систематизация материала о гражданской войне в Испании, высказывание оценки ее последствий.</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Характеристика опыта и итогов реформ и революций как путей</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модернизации в странах Азии.</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Раскрытие особенностей освободительного движения 1920 —</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1930-х годов в Китае и Индии.Высказывание суждений о роли лидеров в освободительном</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движении и модернизации стран Азии.</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Высказывание суждений о причинах и особенностях японской</w:t>
            </w:r>
          </w:p>
          <w:p w:rsidR="00C544E7" w:rsidRPr="00FC79F9" w:rsidRDefault="00C544E7" w:rsidP="00FC79F9">
            <w:pPr>
              <w:pStyle w:val="Default"/>
              <w:jc w:val="both"/>
              <w:rPr>
                <w:color w:val="auto"/>
                <w:lang w:eastAsia="ru-RU"/>
              </w:rPr>
            </w:pPr>
            <w:r w:rsidRPr="00FC79F9">
              <w:rPr>
                <w:color w:val="auto"/>
                <w:lang w:eastAsia="ru-RU"/>
              </w:rPr>
              <w:t>Экспансии.</w:t>
            </w:r>
          </w:p>
          <w:p w:rsidR="00C544E7" w:rsidRPr="00FC79F9" w:rsidRDefault="00C544E7" w:rsidP="00FC79F9">
            <w:pPr>
              <w:pStyle w:val="Default"/>
              <w:jc w:val="both"/>
            </w:pPr>
            <w:r w:rsidRPr="00FC79F9">
              <w:t>Характеристика основных этапов и тенденций развития между</w:t>
            </w:r>
            <w:r w:rsidRPr="00FC79F9">
              <w:softHyphen/>
              <w:t>народных отношений в 1920 — 1930-е годы. Участие в дискуссии о предпосылках, характере и значении важнейших международных событий 1920— 1930-х годов.</w:t>
            </w:r>
          </w:p>
          <w:p w:rsidR="00C544E7" w:rsidRPr="00FC79F9" w:rsidRDefault="00C544E7" w:rsidP="00FC79F9">
            <w:pPr>
              <w:widowControl w:val="0"/>
              <w:shd w:val="clear" w:color="auto" w:fill="FFFFFF"/>
              <w:suppressAutoHyphens w:val="0"/>
              <w:autoSpaceDE w:val="0"/>
              <w:autoSpaceDN w:val="0"/>
              <w:adjustRightInd w:val="0"/>
              <w:ind w:hanging="5"/>
              <w:jc w:val="both"/>
              <w:rPr>
                <w:lang w:eastAsia="ru-RU"/>
              </w:rPr>
            </w:pPr>
            <w:r w:rsidRPr="00FC79F9">
              <w:rPr>
                <w:lang w:eastAsia="ru-RU"/>
              </w:rPr>
              <w:t>Характеристика основных течений в литературе и искусстве 1920— 1930-х годов на примерах творчества выдающихся ма</w:t>
            </w:r>
            <w:r w:rsidRPr="00FC79F9">
              <w:rPr>
                <w:lang w:eastAsia="ru-RU"/>
              </w:rPr>
              <w:softHyphen/>
              <w:t>стеров культуры, их произведений (в форме сообщений или пре</w:t>
            </w:r>
            <w:r w:rsidRPr="00FC79F9">
              <w:rPr>
                <w:lang w:eastAsia="ru-RU"/>
              </w:rPr>
              <w:softHyphen/>
              <w:t>зентаций, в ходе круглого стола).Сравнение развития западной и советской культуры в 1920 — 1930-е годы, выявление черт их различия и сходства.</w:t>
            </w:r>
          </w:p>
        </w:tc>
        <w:tc>
          <w:tcPr>
            <w:tcW w:w="4241" w:type="dxa"/>
          </w:tcPr>
          <w:p w:rsidR="00C544E7" w:rsidRPr="00FC79F9" w:rsidRDefault="00C544E7" w:rsidP="00FC79F9">
            <w:pPr>
              <w:pStyle w:val="Default"/>
            </w:pPr>
          </w:p>
        </w:tc>
      </w:tr>
      <w:tr w:rsidR="00C544E7" w:rsidRPr="00FC79F9" w:rsidTr="00FC79F9">
        <w:trPr>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C544E7" w:rsidRPr="00FC79F9" w:rsidRDefault="00C544E7" w:rsidP="00FC79F9">
            <w:pPr>
              <w:widowControl w:val="0"/>
              <w:shd w:val="clear" w:color="auto" w:fill="FFFFFF"/>
              <w:tabs>
                <w:tab w:val="left" w:pos="845"/>
              </w:tabs>
              <w:suppressAutoHyphens w:val="0"/>
              <w:autoSpaceDE w:val="0"/>
              <w:autoSpaceDN w:val="0"/>
              <w:adjustRightInd w:val="0"/>
              <w:ind w:right="5"/>
              <w:jc w:val="both"/>
              <w:rPr>
                <w:b/>
                <w:bCs/>
              </w:rP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t>Раздел 11</w:t>
            </w:r>
          </w:p>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FC79F9">
              <w:rPr>
                <w:b/>
              </w:rPr>
              <w:t xml:space="preserve">СССР в 20-30-е годы </w:t>
            </w:r>
            <w:r w:rsidRPr="00FC79F9">
              <w:rPr>
                <w:b/>
                <w:lang w:val="en-US"/>
              </w:rPr>
              <w:t>XX</w:t>
            </w:r>
            <w:r w:rsidRPr="00FC79F9">
              <w:rPr>
                <w:b/>
              </w:rPr>
              <w:t xml:space="preserve"> века.</w:t>
            </w:r>
          </w:p>
          <w:p w:rsidR="00C544E7" w:rsidRPr="00FC79F9" w:rsidRDefault="00C544E7" w:rsidP="00FC79F9">
            <w:pPr>
              <w:widowControl w:val="0"/>
              <w:shd w:val="clear" w:color="auto" w:fill="FFFFFF"/>
              <w:tabs>
                <w:tab w:val="left" w:pos="845"/>
              </w:tabs>
              <w:autoSpaceDE w:val="0"/>
              <w:autoSpaceDN w:val="0"/>
              <w:adjustRightInd w:val="0"/>
              <w:ind w:right="5"/>
              <w:jc w:val="both"/>
              <w:rPr>
                <w:b/>
                <w:bCs/>
              </w:rPr>
            </w:pPr>
          </w:p>
        </w:tc>
        <w:tc>
          <w:tcPr>
            <w:tcW w:w="4241" w:type="dxa"/>
          </w:tcPr>
          <w:p w:rsidR="00C544E7" w:rsidRPr="00FC79F9" w:rsidRDefault="00C544E7" w:rsidP="00FC79F9"/>
        </w:tc>
      </w:tr>
      <w:tr w:rsidR="00C544E7" w:rsidRPr="00FC79F9" w:rsidTr="00FC79F9">
        <w:trPr>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both"/>
              <w:rPr>
                <w:b/>
                <w:bCs/>
              </w:rPr>
            </w:pPr>
            <w:r w:rsidRPr="00FC79F9">
              <w:rPr>
                <w:b/>
                <w:bCs/>
              </w:rPr>
              <w:t>СССР в 20-е годы.</w:t>
            </w:r>
          </w:p>
        </w:tc>
        <w:tc>
          <w:tcPr>
            <w:tcW w:w="7937"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pStyle w:val="Default"/>
              <w:jc w:val="both"/>
            </w:pPr>
            <w:r w:rsidRPr="00FC79F9">
              <w:t>Участие в семинаре на тему «Нэп как явление социально-эконо</w:t>
            </w:r>
            <w:r w:rsidRPr="00FC79F9">
              <w:softHyphen/>
              <w:t>мической и общественно-политической жизни Советской страны». Сравнение основных вариантов объединения советских рес</w:t>
            </w:r>
            <w:r w:rsidRPr="00FC79F9">
              <w:softHyphen/>
              <w:t xml:space="preserve">публик, их оценка, анализ положений Конституции СССР (1924 года), раскрытие значения образования СССР. Раскрытие сущности, основного содержания и </w:t>
            </w:r>
            <w:r w:rsidRPr="00FC79F9">
              <w:lastRenderedPageBreak/>
              <w:t>результатов вну</w:t>
            </w:r>
            <w:r w:rsidRPr="00FC79F9">
              <w:softHyphen/>
              <w:t>трипартийной борьбы в 1920 — 1930-е годы.</w:t>
            </w:r>
          </w:p>
        </w:tc>
        <w:tc>
          <w:tcPr>
            <w:tcW w:w="4241" w:type="dxa"/>
          </w:tcPr>
          <w:p w:rsidR="00C544E7" w:rsidRPr="00FC79F9" w:rsidRDefault="00C544E7" w:rsidP="00FC79F9">
            <w:pPr>
              <w:pStyle w:val="Default"/>
            </w:pPr>
          </w:p>
        </w:tc>
      </w:tr>
      <w:tr w:rsidR="00C544E7" w:rsidRPr="00FC79F9" w:rsidTr="00FC79F9">
        <w:trPr>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both"/>
              <w:rPr>
                <w:b/>
                <w:bCs/>
              </w:rPr>
            </w:pPr>
            <w:r w:rsidRPr="00FC79F9">
              <w:rPr>
                <w:b/>
                <w:bCs/>
              </w:rPr>
              <w:lastRenderedPageBreak/>
              <w:t>СССР в 30-е годы.</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pStyle w:val="Default"/>
              <w:jc w:val="both"/>
            </w:pPr>
            <w:r w:rsidRPr="00FC79F9">
              <w:t>Представление характеристики и оценки политических процес</w:t>
            </w:r>
            <w:r w:rsidRPr="00FC79F9">
              <w:softHyphen/>
              <w:t>сов 1930-х годов.</w:t>
            </w:r>
          </w:p>
          <w:p w:rsidR="00C544E7" w:rsidRPr="00FC79F9" w:rsidRDefault="00C544E7" w:rsidP="00FC79F9">
            <w:pPr>
              <w:widowControl w:val="0"/>
              <w:shd w:val="clear" w:color="auto" w:fill="FFFFFF"/>
              <w:suppressAutoHyphens w:val="0"/>
              <w:autoSpaceDE w:val="0"/>
              <w:autoSpaceDN w:val="0"/>
              <w:adjustRightInd w:val="0"/>
              <w:ind w:right="115" w:hanging="5"/>
              <w:jc w:val="both"/>
              <w:rPr>
                <w:lang w:eastAsia="ru-RU"/>
              </w:rPr>
            </w:pPr>
            <w:r w:rsidRPr="00FC79F9">
              <w:rPr>
                <w:lang w:eastAsia="ru-RU"/>
              </w:rPr>
              <w:t>Характеристика причин, методов и итогов индустриализации и коллективизации в СССР.</w:t>
            </w:r>
          </w:p>
          <w:p w:rsidR="00C544E7" w:rsidRPr="00FC79F9" w:rsidRDefault="00C544E7" w:rsidP="00FC79F9">
            <w:pPr>
              <w:widowControl w:val="0"/>
              <w:shd w:val="clear" w:color="auto" w:fill="FFFFFF"/>
              <w:suppressAutoHyphens w:val="0"/>
              <w:autoSpaceDE w:val="0"/>
              <w:autoSpaceDN w:val="0"/>
              <w:adjustRightInd w:val="0"/>
              <w:ind w:right="115" w:hanging="5"/>
              <w:jc w:val="both"/>
              <w:rPr>
                <w:lang w:eastAsia="ru-RU"/>
              </w:rPr>
            </w:pPr>
            <w:r w:rsidRPr="00FC79F9">
              <w:rPr>
                <w:lang w:eastAsia="ru-RU"/>
              </w:rPr>
              <w:t>Объяснение и применение в историческом контексте понятий: «пятилетка», «стахановское движение», «коллективизация», «раскулачивание», «политические репрессии», «враг народа», «ГУЛАГ».</w:t>
            </w:r>
          </w:p>
          <w:p w:rsidR="00C544E7" w:rsidRPr="00FC79F9" w:rsidRDefault="00C544E7" w:rsidP="00FC79F9">
            <w:pPr>
              <w:pStyle w:val="Default"/>
              <w:jc w:val="both"/>
              <w:rPr>
                <w:color w:val="auto"/>
                <w:lang w:eastAsia="ru-RU"/>
              </w:rPr>
            </w:pPr>
            <w:r w:rsidRPr="00FC79F9">
              <w:rPr>
                <w:color w:val="auto"/>
                <w:lang w:eastAsia="ru-RU"/>
              </w:rPr>
              <w:t>Проведение поиска информации о ходе индустриализации и коллективизации в своем городе, крае (в форме исследова</w:t>
            </w:r>
            <w:r w:rsidRPr="00FC79F9">
              <w:rPr>
                <w:color w:val="auto"/>
                <w:lang w:eastAsia="ru-RU"/>
              </w:rPr>
              <w:softHyphen/>
              <w:t>тельского проекта).</w:t>
            </w:r>
          </w:p>
          <w:p w:rsidR="00C544E7" w:rsidRPr="00FC79F9" w:rsidRDefault="00C544E7" w:rsidP="00FC79F9">
            <w:pPr>
              <w:widowControl w:val="0"/>
              <w:shd w:val="clear" w:color="auto" w:fill="FFFFFF"/>
              <w:suppressAutoHyphens w:val="0"/>
              <w:autoSpaceDE w:val="0"/>
              <w:autoSpaceDN w:val="0"/>
              <w:adjustRightInd w:val="0"/>
              <w:ind w:right="24"/>
              <w:jc w:val="both"/>
              <w:rPr>
                <w:lang w:eastAsia="ru-RU"/>
              </w:rPr>
            </w:pPr>
            <w:r w:rsidRPr="00FC79F9">
              <w:rPr>
                <w:lang w:eastAsia="ru-RU"/>
              </w:rPr>
              <w:t>Раскрытие особенностей социальных процессов в СССР в 1930-е годы.</w:t>
            </w:r>
          </w:p>
          <w:p w:rsidR="00C544E7" w:rsidRPr="00FC79F9" w:rsidRDefault="00C544E7" w:rsidP="00FC79F9">
            <w:pPr>
              <w:widowControl w:val="0"/>
              <w:shd w:val="clear" w:color="auto" w:fill="FFFFFF"/>
              <w:suppressAutoHyphens w:val="0"/>
              <w:autoSpaceDE w:val="0"/>
              <w:autoSpaceDN w:val="0"/>
              <w:adjustRightInd w:val="0"/>
              <w:ind w:right="24" w:hanging="5"/>
              <w:jc w:val="both"/>
              <w:rPr>
                <w:lang w:eastAsia="ru-RU"/>
              </w:rPr>
            </w:pPr>
            <w:r w:rsidRPr="00FC79F9">
              <w:rPr>
                <w:lang w:eastAsia="ru-RU"/>
              </w:rPr>
              <w:t>Характеристика эволюции политической системы в СССР в 1930-е годы, раскрытие предпосылок усиления централиза</w:t>
            </w:r>
            <w:r w:rsidRPr="00FC79F9">
              <w:rPr>
                <w:lang w:eastAsia="ru-RU"/>
              </w:rPr>
              <w:softHyphen/>
              <w:t>ции власти.</w:t>
            </w:r>
          </w:p>
          <w:p w:rsidR="00C544E7" w:rsidRPr="00FC79F9" w:rsidRDefault="00C544E7" w:rsidP="00FC79F9">
            <w:pPr>
              <w:pStyle w:val="Default"/>
              <w:jc w:val="both"/>
              <w:rPr>
                <w:color w:val="auto"/>
                <w:lang w:eastAsia="ru-RU"/>
              </w:rPr>
            </w:pPr>
            <w:r w:rsidRPr="00FC79F9">
              <w:rPr>
                <w:color w:val="auto"/>
                <w:lang w:eastAsia="ru-RU"/>
              </w:rPr>
              <w:t>Анализ информации источников и работ историков о политиче</w:t>
            </w:r>
            <w:r w:rsidRPr="00FC79F9">
              <w:rPr>
                <w:color w:val="auto"/>
                <w:lang w:eastAsia="ru-RU"/>
              </w:rPr>
              <w:softHyphen/>
              <w:t>ских процессах и репрессиях 1930-х годов, оценка этих событий.</w:t>
            </w:r>
          </w:p>
          <w:p w:rsidR="00C544E7" w:rsidRPr="00FC79F9" w:rsidRDefault="00C544E7" w:rsidP="00FC79F9">
            <w:pPr>
              <w:widowControl w:val="0"/>
              <w:shd w:val="clear" w:color="auto" w:fill="FFFFFF"/>
              <w:suppressAutoHyphens w:val="0"/>
              <w:autoSpaceDE w:val="0"/>
              <w:autoSpaceDN w:val="0"/>
              <w:adjustRightInd w:val="0"/>
              <w:ind w:right="62"/>
              <w:jc w:val="both"/>
              <w:rPr>
                <w:lang w:eastAsia="ru-RU"/>
              </w:rPr>
            </w:pPr>
            <w:r w:rsidRPr="00FC79F9">
              <w:rPr>
                <w:lang w:eastAsia="ru-RU"/>
              </w:rPr>
              <w:t>Систематизация информации о политике в области культуры ры в 1920 — 1930-е годы, выявление ее основных тенденций. Характеристика достижений советской науки и культуры. Участие в подготовке и представлении материалов о творчестве и судьбах ученых, деятелей литературы и искусства 1920 — 1930-х годов (в форме биографических справок, эссе, презента</w:t>
            </w:r>
            <w:r w:rsidRPr="00FC79F9">
              <w:rPr>
                <w:lang w:eastAsia="ru-RU"/>
              </w:rPr>
              <w:softHyphen/>
              <w:t>ций, рефератов).</w:t>
            </w:r>
          </w:p>
          <w:p w:rsidR="00C544E7" w:rsidRPr="00FC79F9" w:rsidRDefault="00C544E7" w:rsidP="00FC79F9">
            <w:pPr>
              <w:pStyle w:val="Default"/>
              <w:jc w:val="both"/>
            </w:pPr>
            <w:r w:rsidRPr="00FC79F9">
              <w:rPr>
                <w:color w:val="auto"/>
                <w:lang w:eastAsia="ru-RU"/>
              </w:rPr>
              <w:t>Систематизация информации о политике власти по отношению к различным религиозным конфессиям, положении религии в СССР.</w:t>
            </w:r>
          </w:p>
        </w:tc>
        <w:tc>
          <w:tcPr>
            <w:tcW w:w="4241" w:type="dxa"/>
          </w:tcPr>
          <w:p w:rsidR="00C544E7" w:rsidRPr="00FC79F9" w:rsidRDefault="00C544E7" w:rsidP="00FC79F9">
            <w:pPr>
              <w:pStyle w:val="Default"/>
            </w:pPr>
          </w:p>
        </w:tc>
      </w:tr>
      <w:tr w:rsidR="00C544E7" w:rsidRPr="00FC79F9" w:rsidTr="00FC79F9">
        <w:trPr>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C544E7" w:rsidRPr="00FC79F9" w:rsidRDefault="00C544E7" w:rsidP="00FC79F9">
            <w:pPr>
              <w:widowControl w:val="0"/>
              <w:shd w:val="clear" w:color="auto" w:fill="FFFFFF"/>
              <w:tabs>
                <w:tab w:val="left" w:pos="845"/>
              </w:tabs>
              <w:suppressAutoHyphens w:val="0"/>
              <w:autoSpaceDE w:val="0"/>
              <w:autoSpaceDN w:val="0"/>
              <w:adjustRightInd w:val="0"/>
              <w:ind w:right="5"/>
              <w:jc w:val="both"/>
              <w:rPr>
                <w:b/>
                <w:bCs/>
              </w:rP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t>Раздел 12</w:t>
            </w:r>
          </w:p>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FC79F9">
              <w:rPr>
                <w:b/>
              </w:rPr>
              <w:t>Вторая мировая война.</w:t>
            </w:r>
          </w:p>
          <w:p w:rsidR="00C544E7" w:rsidRPr="00FC79F9" w:rsidRDefault="00C544E7" w:rsidP="00FC79F9">
            <w:pPr>
              <w:widowControl w:val="0"/>
              <w:shd w:val="clear" w:color="auto" w:fill="FFFFFF"/>
              <w:tabs>
                <w:tab w:val="left" w:pos="845"/>
              </w:tabs>
              <w:autoSpaceDE w:val="0"/>
              <w:autoSpaceDN w:val="0"/>
              <w:adjustRightInd w:val="0"/>
              <w:ind w:right="5"/>
              <w:jc w:val="both"/>
              <w:rPr>
                <w:b/>
                <w:bCs/>
              </w:rPr>
            </w:pPr>
          </w:p>
        </w:tc>
        <w:tc>
          <w:tcPr>
            <w:tcW w:w="4241" w:type="dxa"/>
          </w:tcPr>
          <w:p w:rsidR="00C544E7" w:rsidRPr="00FC79F9" w:rsidRDefault="00C544E7" w:rsidP="00FC79F9"/>
        </w:tc>
      </w:tr>
      <w:tr w:rsidR="00C544E7" w:rsidRPr="00FC79F9" w:rsidTr="00FC79F9">
        <w:trPr>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rPr>
              <w:t>Вторая мировая война.</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pStyle w:val="Default"/>
            </w:pPr>
            <w:r w:rsidRPr="00FC79F9">
              <w:t>Характеристика причин кризиса Версальско-Вашингтонской системы и начала Второй мировой войны. Приведение оценок Мюнхенского соглашения и советско-германских договоров 1939 года.</w:t>
            </w:r>
          </w:p>
          <w:p w:rsidR="00C544E7" w:rsidRPr="00FC79F9" w:rsidRDefault="00C544E7" w:rsidP="00FC79F9">
            <w:pPr>
              <w:widowControl w:val="0"/>
              <w:shd w:val="clear" w:color="auto" w:fill="FFFFFF"/>
              <w:suppressAutoHyphens w:val="0"/>
              <w:autoSpaceDE w:val="0"/>
              <w:autoSpaceDN w:val="0"/>
              <w:adjustRightInd w:val="0"/>
              <w:rPr>
                <w:lang w:eastAsia="ru-RU"/>
              </w:rPr>
            </w:pPr>
            <w:r w:rsidRPr="00FC79F9">
              <w:rPr>
                <w:lang w:eastAsia="ru-RU"/>
              </w:rPr>
              <w:t>Называние с использованием карты участников и основных эта</w:t>
            </w:r>
            <w:r w:rsidRPr="00FC79F9">
              <w:rPr>
                <w:lang w:eastAsia="ru-RU"/>
              </w:rPr>
              <w:softHyphen/>
              <w:t>пов Второй мировой войны.</w:t>
            </w:r>
          </w:p>
          <w:p w:rsidR="00C544E7" w:rsidRPr="00FC79F9" w:rsidRDefault="00C544E7" w:rsidP="00FC79F9">
            <w:pPr>
              <w:pStyle w:val="Default"/>
              <w:rPr>
                <w:color w:val="auto"/>
                <w:lang w:eastAsia="ru-RU"/>
              </w:rPr>
            </w:pPr>
            <w:r w:rsidRPr="00FC79F9">
              <w:rPr>
                <w:color w:val="auto"/>
                <w:lang w:eastAsia="ru-RU"/>
              </w:rPr>
              <w:t>Характеристика роли отдельных фронтов в общем ходе Второй мировой войны.</w:t>
            </w:r>
          </w:p>
          <w:p w:rsidR="00C544E7" w:rsidRPr="00FC79F9" w:rsidRDefault="00C544E7" w:rsidP="00FC79F9">
            <w:pPr>
              <w:widowControl w:val="0"/>
              <w:shd w:val="clear" w:color="auto" w:fill="FFFFFF"/>
              <w:suppressAutoHyphens w:val="0"/>
              <w:autoSpaceDE w:val="0"/>
              <w:autoSpaceDN w:val="0"/>
              <w:adjustRightInd w:val="0"/>
              <w:rPr>
                <w:lang w:eastAsia="ru-RU"/>
              </w:rPr>
            </w:pPr>
            <w:r w:rsidRPr="00FC79F9">
              <w:rPr>
                <w:lang w:eastAsia="ru-RU"/>
              </w:rPr>
              <w:t>Систематизация материала о крупнейших военных операциях Второй мировой и Великой Отечественной войн: их масштабах, итогах и роли в общем ходе войн (в виде синхронистических и тематических таблиц, тезисов и др.).</w:t>
            </w:r>
          </w:p>
        </w:tc>
        <w:tc>
          <w:tcPr>
            <w:tcW w:w="4241" w:type="dxa"/>
          </w:tcPr>
          <w:p w:rsidR="00C544E7" w:rsidRPr="00FC79F9" w:rsidRDefault="00C544E7" w:rsidP="00FC79F9">
            <w:pPr>
              <w:pStyle w:val="Default"/>
            </w:pPr>
          </w:p>
        </w:tc>
      </w:tr>
      <w:tr w:rsidR="00C544E7" w:rsidRPr="00FC79F9" w:rsidTr="00FC79F9">
        <w:trPr>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Раздел 13</w:t>
            </w:r>
          </w:p>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rPr>
              <w:t>Великая Отечественная война 1941-1945 годов.</w:t>
            </w:r>
          </w:p>
        </w:tc>
        <w:tc>
          <w:tcPr>
            <w:tcW w:w="4241" w:type="dxa"/>
          </w:tcPr>
          <w:p w:rsidR="00C544E7" w:rsidRPr="00FC79F9" w:rsidRDefault="00C544E7" w:rsidP="00FC79F9"/>
        </w:tc>
      </w:tr>
      <w:tr w:rsidR="00C544E7" w:rsidRPr="00FC79F9" w:rsidTr="00FC79F9">
        <w:trPr>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rPr>
              <w:t>Великая Отечественная война 1941-1945 годов.</w:t>
            </w:r>
          </w:p>
        </w:tc>
        <w:tc>
          <w:tcPr>
            <w:tcW w:w="7937"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pStyle w:val="Default"/>
              <w:jc w:val="both"/>
            </w:pPr>
            <w:r w:rsidRPr="00FC79F9">
              <w:t>Объяснение и применение в историческом контексте понятий: «странная война», «план "Барбаросса"», «план "Ост"», «новый порядок», «коллаборационизм»,«геноцид»,«холокост», «ан</w:t>
            </w:r>
            <w:r w:rsidRPr="00FC79F9">
              <w:softHyphen/>
              <w:t>тигитлеровская коалиция», «ленд-лиз», «коренной перелом», «движение Сопротивления», «партизаны». Представление биографических справок, очерков об участни</w:t>
            </w:r>
            <w:r w:rsidRPr="00FC79F9">
              <w:softHyphen/>
              <w:t>ках войны: полководцах, солдатах, тружениках тыла. Раскрытие значения создания антигитлеровской коалиции и роли дипломатии в годы войны. Характеристика значения битвы под Москвой.</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 xml:space="preserve">Систематизация материала о крупнейших военных операциях Второй мировой и Великой Отечественной войн: их масштабах, итогах и роли в общем ходе войн (в виде синхронистических и тематических таблиц, </w:t>
            </w:r>
            <w:r w:rsidRPr="00FC79F9">
              <w:rPr>
                <w:lang w:eastAsia="ru-RU"/>
              </w:rPr>
              <w:lastRenderedPageBreak/>
              <w:t>тезисов и др.).</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Показ особенностей развития экономики в главных воюющих государствах, объяснение причин успехов советской эконо</w:t>
            </w:r>
            <w:r w:rsidRPr="00FC79F9">
              <w:rPr>
                <w:lang w:eastAsia="ru-RU"/>
              </w:rPr>
              <w:softHyphen/>
              <w:t>мики.</w:t>
            </w:r>
          </w:p>
          <w:p w:rsidR="00C544E7" w:rsidRPr="00FC79F9" w:rsidRDefault="00C544E7" w:rsidP="00FC79F9">
            <w:pPr>
              <w:pStyle w:val="Default"/>
              <w:jc w:val="both"/>
              <w:rPr>
                <w:color w:val="auto"/>
                <w:lang w:eastAsia="ru-RU"/>
              </w:rPr>
            </w:pPr>
            <w:r w:rsidRPr="00FC79F9">
              <w:rPr>
                <w:color w:val="auto"/>
                <w:lang w:eastAsia="ru-RU"/>
              </w:rPr>
              <w:t>Рассказ о положении людей на фронтах и в тылу, характери</w:t>
            </w:r>
            <w:r w:rsidRPr="00FC79F9">
              <w:rPr>
                <w:color w:val="auto"/>
                <w:lang w:eastAsia="ru-RU"/>
              </w:rPr>
              <w:softHyphen/>
              <w:t>стика жизни людей в годы войны с привлечением информации исторических источников (в том числе музейных материалов, воспоминаний и т. д.).</w:t>
            </w:r>
          </w:p>
          <w:p w:rsidR="00C544E7" w:rsidRPr="00FC79F9" w:rsidRDefault="00C544E7" w:rsidP="00FC79F9">
            <w:pPr>
              <w:widowControl w:val="0"/>
              <w:shd w:val="clear" w:color="auto" w:fill="FFFFFF"/>
              <w:suppressAutoHyphens w:val="0"/>
              <w:autoSpaceDE w:val="0"/>
              <w:autoSpaceDN w:val="0"/>
              <w:adjustRightInd w:val="0"/>
              <w:ind w:right="24"/>
              <w:jc w:val="both"/>
              <w:rPr>
                <w:lang w:eastAsia="ru-RU"/>
              </w:rPr>
            </w:pPr>
            <w:r w:rsidRPr="00FC79F9">
              <w:rPr>
                <w:lang w:eastAsia="ru-RU"/>
              </w:rPr>
              <w:t>Высказывание собственного суждения о причинах коллабора</w:t>
            </w:r>
            <w:r w:rsidRPr="00FC79F9">
              <w:rPr>
                <w:lang w:eastAsia="ru-RU"/>
              </w:rPr>
              <w:softHyphen/>
              <w:t>ционизма в разных странах в годы войны.</w:t>
            </w:r>
          </w:p>
          <w:p w:rsidR="00C544E7" w:rsidRPr="00FC79F9" w:rsidRDefault="00C544E7" w:rsidP="00FC79F9">
            <w:pPr>
              <w:widowControl w:val="0"/>
              <w:shd w:val="clear" w:color="auto" w:fill="FFFFFF"/>
              <w:suppressAutoHyphens w:val="0"/>
              <w:autoSpaceDE w:val="0"/>
              <w:autoSpaceDN w:val="0"/>
              <w:adjustRightInd w:val="0"/>
              <w:ind w:right="24" w:hanging="5"/>
              <w:jc w:val="both"/>
              <w:rPr>
                <w:lang w:eastAsia="ru-RU"/>
              </w:rPr>
            </w:pPr>
            <w:r w:rsidRPr="00FC79F9">
              <w:rPr>
                <w:lang w:eastAsia="ru-RU"/>
              </w:rPr>
              <w:t>Характеристика итогов Второй мировой и Великой Отечествен</w:t>
            </w:r>
            <w:r w:rsidRPr="00FC79F9">
              <w:rPr>
                <w:lang w:eastAsia="ru-RU"/>
              </w:rPr>
              <w:softHyphen/>
              <w:t>ной войн, их исторического значения.</w:t>
            </w:r>
          </w:p>
          <w:p w:rsidR="00C544E7" w:rsidRPr="00FC79F9" w:rsidRDefault="00C544E7" w:rsidP="00FC79F9">
            <w:pPr>
              <w:pStyle w:val="Default"/>
              <w:jc w:val="both"/>
            </w:pPr>
            <w:r w:rsidRPr="00FC79F9">
              <w:rPr>
                <w:color w:val="auto"/>
                <w:lang w:eastAsia="ru-RU"/>
              </w:rPr>
              <w:t>Участие в подготовке проекта «Война в памяти народа» (с об</w:t>
            </w:r>
            <w:r w:rsidRPr="00FC79F9">
              <w:rPr>
                <w:color w:val="auto"/>
                <w:lang w:eastAsia="ru-RU"/>
              </w:rPr>
              <w:softHyphen/>
              <w:t>ращением к воспоминаниям людей старшего поколения, произ</w:t>
            </w:r>
            <w:r w:rsidRPr="00FC79F9">
              <w:rPr>
                <w:color w:val="auto"/>
                <w:lang w:eastAsia="ru-RU"/>
              </w:rPr>
              <w:softHyphen/>
              <w:t>ведениям литературы, кинофильмам и др.).</w:t>
            </w:r>
          </w:p>
        </w:tc>
        <w:tc>
          <w:tcPr>
            <w:tcW w:w="4241" w:type="dxa"/>
          </w:tcPr>
          <w:p w:rsidR="00C544E7" w:rsidRPr="00FC79F9" w:rsidRDefault="00C544E7" w:rsidP="00FC79F9">
            <w:pPr>
              <w:pStyle w:val="Default"/>
            </w:pPr>
          </w:p>
        </w:tc>
      </w:tr>
      <w:tr w:rsidR="00C544E7" w:rsidRPr="00FC79F9" w:rsidTr="00FC79F9">
        <w:trPr>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Раздел 14</w:t>
            </w:r>
          </w:p>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rPr>
              <w:t xml:space="preserve">Мир во второй половине </w:t>
            </w:r>
            <w:r w:rsidRPr="00FC79F9">
              <w:rPr>
                <w:b/>
                <w:lang w:val="en-US"/>
              </w:rPr>
              <w:t>XX</w:t>
            </w:r>
            <w:r w:rsidRPr="00FC79F9">
              <w:rPr>
                <w:b/>
              </w:rPr>
              <w:t xml:space="preserve">-начале </w:t>
            </w:r>
            <w:r w:rsidRPr="00FC79F9">
              <w:rPr>
                <w:b/>
                <w:lang w:val="en-US"/>
              </w:rPr>
              <w:t>XXI</w:t>
            </w:r>
            <w:r w:rsidRPr="00FC79F9">
              <w:rPr>
                <w:b/>
              </w:rPr>
              <w:t xml:space="preserve"> века.</w:t>
            </w:r>
          </w:p>
        </w:tc>
        <w:tc>
          <w:tcPr>
            <w:tcW w:w="4241" w:type="dxa"/>
          </w:tcPr>
          <w:p w:rsidR="00C544E7" w:rsidRPr="00FC79F9" w:rsidRDefault="00C544E7" w:rsidP="00FC79F9"/>
        </w:tc>
      </w:tr>
      <w:tr w:rsidR="00C544E7" w:rsidRPr="00FC79F9" w:rsidTr="00FC79F9">
        <w:trPr>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FC79F9">
              <w:rPr>
                <w:b/>
              </w:rPr>
              <w:t xml:space="preserve">Мир во второй половине </w:t>
            </w:r>
            <w:r w:rsidRPr="00FC79F9">
              <w:rPr>
                <w:b/>
                <w:lang w:val="en-US"/>
              </w:rPr>
              <w:t>XX</w:t>
            </w:r>
            <w:r w:rsidRPr="00FC79F9">
              <w:rPr>
                <w:b/>
              </w:rPr>
              <w:t>- начале XXI века.</w:t>
            </w:r>
          </w:p>
          <w:p w:rsidR="00C544E7" w:rsidRPr="00FC79F9" w:rsidRDefault="00C544E7" w:rsidP="00FC79F9">
            <w:pPr>
              <w:widowControl w:val="0"/>
              <w:shd w:val="clear" w:color="auto" w:fill="FFFFFF"/>
              <w:tabs>
                <w:tab w:val="left" w:pos="845"/>
              </w:tabs>
              <w:suppressAutoHyphens w:val="0"/>
              <w:autoSpaceDE w:val="0"/>
              <w:autoSpaceDN w:val="0"/>
              <w:adjustRightInd w:val="0"/>
              <w:ind w:right="5"/>
              <w:jc w:val="both"/>
              <w:rPr>
                <w:b/>
                <w:bCs/>
              </w:rPr>
            </w:pP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right="5"/>
              <w:jc w:val="both"/>
              <w:rPr>
                <w:lang w:eastAsia="ru-RU"/>
              </w:rPr>
            </w:pPr>
            <w:r w:rsidRPr="00FC79F9">
              <w:rPr>
                <w:lang w:eastAsia="ru-RU"/>
              </w:rPr>
              <w:t>Представление с использованием карты характеристики важ</w:t>
            </w:r>
            <w:r w:rsidRPr="00FC79F9">
              <w:rPr>
                <w:lang w:eastAsia="ru-RU"/>
              </w:rPr>
              <w:softHyphen/>
              <w:t>нейших изменений, произошедших в мире после Второй миро</w:t>
            </w:r>
            <w:r w:rsidRPr="00FC79F9">
              <w:rPr>
                <w:lang w:eastAsia="ru-RU"/>
              </w:rPr>
              <w:softHyphen/>
              <w:t>вой войны.</w:t>
            </w:r>
          </w:p>
          <w:p w:rsidR="00C544E7" w:rsidRPr="00FC79F9" w:rsidRDefault="00C544E7" w:rsidP="00FC79F9">
            <w:pPr>
              <w:widowControl w:val="0"/>
              <w:shd w:val="clear" w:color="auto" w:fill="FFFFFF"/>
              <w:suppressAutoHyphens w:val="0"/>
              <w:autoSpaceDE w:val="0"/>
              <w:autoSpaceDN w:val="0"/>
              <w:adjustRightInd w:val="0"/>
              <w:ind w:right="5"/>
              <w:jc w:val="both"/>
              <w:rPr>
                <w:lang w:eastAsia="ru-RU"/>
              </w:rPr>
            </w:pPr>
            <w:r w:rsidRPr="00FC79F9">
              <w:rPr>
                <w:lang w:eastAsia="ru-RU"/>
              </w:rPr>
              <w:t>Раскрытие причин и последствий укрепления статуса СССР как великой державы.</w:t>
            </w:r>
          </w:p>
          <w:p w:rsidR="00C544E7" w:rsidRPr="00FC79F9" w:rsidRDefault="00C544E7" w:rsidP="00FC79F9">
            <w:pPr>
              <w:pStyle w:val="Default"/>
              <w:jc w:val="both"/>
              <w:rPr>
                <w:color w:val="auto"/>
                <w:lang w:eastAsia="ru-RU"/>
              </w:rPr>
            </w:pPr>
            <w:r w:rsidRPr="00FC79F9">
              <w:rPr>
                <w:color w:val="auto"/>
                <w:lang w:eastAsia="ru-RU"/>
              </w:rPr>
              <w:t>Характеристика причин создания и основ деятельности ООН. Объяснение причин формирования двух военно-политических блоков.</w:t>
            </w:r>
          </w:p>
          <w:p w:rsidR="00C544E7" w:rsidRPr="00FC79F9" w:rsidRDefault="00C544E7" w:rsidP="00FC79F9">
            <w:pPr>
              <w:widowControl w:val="0"/>
              <w:shd w:val="clear" w:color="auto" w:fill="FFFFFF"/>
              <w:suppressAutoHyphens w:val="0"/>
              <w:autoSpaceDE w:val="0"/>
              <w:autoSpaceDN w:val="0"/>
              <w:adjustRightInd w:val="0"/>
              <w:ind w:hanging="5"/>
              <w:jc w:val="both"/>
              <w:rPr>
                <w:lang w:eastAsia="ru-RU"/>
              </w:rPr>
            </w:pPr>
            <w:r w:rsidRPr="00FC79F9">
              <w:rPr>
                <w:lang w:eastAsia="ru-RU"/>
              </w:rPr>
              <w:t>Характеристика этапов научно-технического прогресса во вто</w:t>
            </w:r>
            <w:r w:rsidRPr="00FC79F9">
              <w:rPr>
                <w:lang w:eastAsia="ru-RU"/>
              </w:rPr>
              <w:softHyphen/>
              <w:t xml:space="preserve">рой половине </w:t>
            </w:r>
            <w:r w:rsidRPr="00FC79F9">
              <w:rPr>
                <w:lang w:val="en-US" w:eastAsia="ru-RU"/>
              </w:rPr>
              <w:t>XX</w:t>
            </w:r>
            <w:r w:rsidRPr="00FC79F9">
              <w:rPr>
                <w:lang w:eastAsia="ru-RU"/>
              </w:rPr>
              <w:t xml:space="preserve"> — начале </w:t>
            </w:r>
            <w:r w:rsidRPr="00FC79F9">
              <w:rPr>
                <w:lang w:val="en-US" w:eastAsia="ru-RU"/>
              </w:rPr>
              <w:t>XXI</w:t>
            </w:r>
            <w:r w:rsidRPr="00FC79F9">
              <w:rPr>
                <w:lang w:eastAsia="ru-RU"/>
              </w:rPr>
              <w:t xml:space="preserve"> века, сущности научно-техни</w:t>
            </w:r>
            <w:r w:rsidRPr="00FC79F9">
              <w:rPr>
                <w:lang w:eastAsia="ru-RU"/>
              </w:rPr>
              <w:softHyphen/>
              <w:t>ческой и информационной революций, их социальных послед</w:t>
            </w:r>
            <w:r w:rsidRPr="00FC79F9">
              <w:rPr>
                <w:lang w:eastAsia="ru-RU"/>
              </w:rPr>
              <w:softHyphen/>
              <w:t>ствий.</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 xml:space="preserve">Раскрытие сущности наиболее значительных изменений в структуре общества во второй половине </w:t>
            </w:r>
            <w:r w:rsidRPr="00FC79F9">
              <w:rPr>
                <w:lang w:val="en-US" w:eastAsia="ru-RU"/>
              </w:rPr>
              <w:t>XX</w:t>
            </w:r>
            <w:r w:rsidRPr="00FC79F9">
              <w:rPr>
                <w:lang w:eastAsia="ru-RU"/>
              </w:rPr>
              <w:t xml:space="preserve"> — начале </w:t>
            </w:r>
            <w:r w:rsidRPr="00FC79F9">
              <w:rPr>
                <w:lang w:val="en-US" w:eastAsia="ru-RU"/>
              </w:rPr>
              <w:t>XXI</w:t>
            </w:r>
            <w:r w:rsidRPr="00FC79F9">
              <w:rPr>
                <w:lang w:eastAsia="ru-RU"/>
              </w:rPr>
              <w:t xml:space="preserve"> века, причин и последствий этих изменений (на примере отдельных стран).</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 xml:space="preserve">Представление обзора политической истории США во второй половине </w:t>
            </w:r>
            <w:r w:rsidRPr="00FC79F9">
              <w:rPr>
                <w:lang w:val="en-US" w:eastAsia="ru-RU"/>
              </w:rPr>
              <w:t>XX</w:t>
            </w:r>
            <w:r w:rsidRPr="00FC79F9">
              <w:rPr>
                <w:lang w:eastAsia="ru-RU"/>
              </w:rPr>
              <w:t xml:space="preserve"> — начале </w:t>
            </w:r>
            <w:r w:rsidRPr="00FC79F9">
              <w:rPr>
                <w:lang w:val="en-US" w:eastAsia="ru-RU"/>
              </w:rPr>
              <w:t>XXI</w:t>
            </w:r>
            <w:r w:rsidRPr="00FC79F9">
              <w:rPr>
                <w:lang w:eastAsia="ru-RU"/>
              </w:rPr>
              <w:t xml:space="preserve"> века.</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Высказывание суждения о том, в чем выражается, чем объясня</w:t>
            </w:r>
            <w:r w:rsidRPr="00FC79F9">
              <w:rPr>
                <w:lang w:eastAsia="ru-RU"/>
              </w:rPr>
              <w:softHyphen/>
              <w:t>ется лидерство США в современном мире и каковы его послед</w:t>
            </w:r>
            <w:r w:rsidRPr="00FC79F9">
              <w:rPr>
                <w:lang w:eastAsia="ru-RU"/>
              </w:rPr>
              <w:softHyphen/>
              <w:t>ствия.</w:t>
            </w:r>
          </w:p>
          <w:p w:rsidR="00C544E7" w:rsidRPr="00FC79F9" w:rsidRDefault="00C544E7" w:rsidP="00FC79F9">
            <w:pPr>
              <w:pStyle w:val="Default"/>
              <w:jc w:val="both"/>
              <w:rPr>
                <w:color w:val="auto"/>
                <w:lang w:eastAsia="ru-RU"/>
              </w:rPr>
            </w:pPr>
            <w:r w:rsidRPr="00FC79F9">
              <w:rPr>
                <w:color w:val="auto"/>
                <w:lang w:eastAsia="ru-RU"/>
              </w:rPr>
              <w:t>Раскрытие предпосылок, достижений и проблем европейской интеграции.</w:t>
            </w:r>
          </w:p>
          <w:p w:rsidR="00C544E7" w:rsidRPr="00FC79F9" w:rsidRDefault="00C544E7" w:rsidP="00FC79F9">
            <w:pPr>
              <w:widowControl w:val="0"/>
              <w:shd w:val="clear" w:color="auto" w:fill="FFFFFF"/>
              <w:suppressAutoHyphens w:val="0"/>
              <w:autoSpaceDE w:val="0"/>
              <w:autoSpaceDN w:val="0"/>
              <w:adjustRightInd w:val="0"/>
              <w:ind w:right="24" w:hanging="5"/>
              <w:jc w:val="both"/>
              <w:rPr>
                <w:lang w:eastAsia="ru-RU"/>
              </w:rPr>
            </w:pPr>
            <w:r w:rsidRPr="00FC79F9">
              <w:rPr>
                <w:lang w:eastAsia="ru-RU"/>
              </w:rPr>
              <w:t>Характеристика основных этапов в истории восточноевропей</w:t>
            </w:r>
            <w:r w:rsidRPr="00FC79F9">
              <w:rPr>
                <w:lang w:eastAsia="ru-RU"/>
              </w:rPr>
              <w:softHyphen/>
              <w:t xml:space="preserve">ских стран второй половины </w:t>
            </w:r>
            <w:r w:rsidRPr="00FC79F9">
              <w:rPr>
                <w:lang w:val="en-US" w:eastAsia="ru-RU"/>
              </w:rPr>
              <w:t>XX</w:t>
            </w:r>
            <w:r w:rsidRPr="00FC79F9">
              <w:rPr>
                <w:lang w:eastAsia="ru-RU"/>
              </w:rPr>
              <w:t xml:space="preserve"> — начала </w:t>
            </w:r>
            <w:r w:rsidRPr="00FC79F9">
              <w:rPr>
                <w:lang w:val="en-US" w:eastAsia="ru-RU"/>
              </w:rPr>
              <w:t>XXI</w:t>
            </w:r>
            <w:r w:rsidRPr="00FC79F9">
              <w:rPr>
                <w:lang w:eastAsia="ru-RU"/>
              </w:rPr>
              <w:t xml:space="preserve"> века. Сбор материалов и подготовка презентации о событиях в Вен</w:t>
            </w:r>
            <w:r w:rsidRPr="00FC79F9">
              <w:rPr>
                <w:lang w:eastAsia="ru-RU"/>
              </w:rPr>
              <w:softHyphen/>
              <w:t>грии в 1956 году и в Чехословакии в 1968 году. Объяснение и применение в историческом контексте понятий: «мировая социалистическая система», «СЭВ», «ОВД», «Праж</w:t>
            </w:r>
            <w:r w:rsidRPr="00FC79F9">
              <w:rPr>
                <w:lang w:eastAsia="ru-RU"/>
              </w:rPr>
              <w:softHyphen/>
              <w:t>ская весна», «Солидарность», «бархатная революция», «при</w:t>
            </w:r>
            <w:r w:rsidRPr="00FC79F9">
              <w:rPr>
                <w:lang w:eastAsia="ru-RU"/>
              </w:rPr>
              <w:softHyphen/>
              <w:t>ватизация».</w:t>
            </w:r>
          </w:p>
          <w:p w:rsidR="00C544E7" w:rsidRPr="00FC79F9" w:rsidRDefault="00C544E7" w:rsidP="00FC79F9">
            <w:pPr>
              <w:pStyle w:val="Default"/>
              <w:jc w:val="both"/>
              <w:rPr>
                <w:color w:val="auto"/>
                <w:lang w:eastAsia="ru-RU"/>
              </w:rPr>
            </w:pPr>
            <w:r w:rsidRPr="00FC79F9">
              <w:rPr>
                <w:color w:val="auto"/>
                <w:lang w:eastAsia="ru-RU"/>
              </w:rPr>
              <w:t>Систематизация и анализ информации (в том числе из дополни</w:t>
            </w:r>
            <w:r w:rsidRPr="00FC79F9">
              <w:rPr>
                <w:color w:val="auto"/>
                <w:lang w:eastAsia="ru-RU"/>
              </w:rPr>
              <w:softHyphen/>
              <w:t xml:space="preserve">тельной литературы и СМИ) о развитии восточноевропейских стран в конце </w:t>
            </w:r>
            <w:r w:rsidRPr="00FC79F9">
              <w:rPr>
                <w:color w:val="auto"/>
                <w:lang w:val="en-US" w:eastAsia="ru-RU"/>
              </w:rPr>
              <w:t>XX</w:t>
            </w:r>
            <w:r w:rsidRPr="00FC79F9">
              <w:rPr>
                <w:color w:val="auto"/>
                <w:lang w:eastAsia="ru-RU"/>
              </w:rPr>
              <w:t xml:space="preserve"> — начале </w:t>
            </w:r>
            <w:r w:rsidRPr="00FC79F9">
              <w:rPr>
                <w:color w:val="auto"/>
                <w:lang w:val="en-US" w:eastAsia="ru-RU"/>
              </w:rPr>
              <w:t>XXI</w:t>
            </w:r>
            <w:r w:rsidRPr="00FC79F9">
              <w:rPr>
                <w:color w:val="auto"/>
                <w:lang w:eastAsia="ru-RU"/>
              </w:rPr>
              <w:t xml:space="preserve"> века.</w:t>
            </w:r>
          </w:p>
          <w:p w:rsidR="00C544E7" w:rsidRPr="00FC79F9" w:rsidRDefault="00C544E7" w:rsidP="00FC79F9">
            <w:pPr>
              <w:widowControl w:val="0"/>
              <w:shd w:val="clear" w:color="auto" w:fill="FFFFFF"/>
              <w:suppressAutoHyphens w:val="0"/>
              <w:autoSpaceDE w:val="0"/>
              <w:autoSpaceDN w:val="0"/>
              <w:adjustRightInd w:val="0"/>
              <w:ind w:right="24" w:hanging="5"/>
              <w:jc w:val="both"/>
              <w:rPr>
                <w:lang w:eastAsia="ru-RU"/>
              </w:rPr>
            </w:pPr>
            <w:r w:rsidRPr="00FC79F9">
              <w:rPr>
                <w:lang w:eastAsia="ru-RU"/>
              </w:rPr>
              <w:t xml:space="preserve">Характеристика этапов освобождения стран Азии и Африки от колониальной и полуколониальной зависимости, раскрытие особенностей развития этих стран во второй половине </w:t>
            </w:r>
            <w:r w:rsidRPr="00FC79F9">
              <w:rPr>
                <w:lang w:val="en-US" w:eastAsia="ru-RU"/>
              </w:rPr>
              <w:t>XX</w:t>
            </w:r>
            <w:r w:rsidRPr="00FC79F9">
              <w:rPr>
                <w:lang w:eastAsia="ru-RU"/>
              </w:rPr>
              <w:t xml:space="preserve"> — на</w:t>
            </w:r>
            <w:r w:rsidRPr="00FC79F9">
              <w:rPr>
                <w:lang w:eastAsia="ru-RU"/>
              </w:rPr>
              <w:softHyphen/>
              <w:t xml:space="preserve">чале </w:t>
            </w:r>
            <w:r w:rsidRPr="00FC79F9">
              <w:rPr>
                <w:lang w:val="en-US" w:eastAsia="ru-RU"/>
              </w:rPr>
              <w:t>XXI</w:t>
            </w:r>
            <w:r w:rsidRPr="00FC79F9">
              <w:rPr>
                <w:lang w:eastAsia="ru-RU"/>
              </w:rPr>
              <w:t xml:space="preserve"> века.</w:t>
            </w:r>
          </w:p>
          <w:p w:rsidR="00C544E7" w:rsidRPr="00FC79F9" w:rsidRDefault="00C544E7" w:rsidP="00FC79F9">
            <w:pPr>
              <w:widowControl w:val="0"/>
              <w:shd w:val="clear" w:color="auto" w:fill="FFFFFF"/>
              <w:suppressAutoHyphens w:val="0"/>
              <w:autoSpaceDE w:val="0"/>
              <w:autoSpaceDN w:val="0"/>
              <w:adjustRightInd w:val="0"/>
              <w:ind w:right="24" w:hanging="5"/>
              <w:jc w:val="both"/>
              <w:rPr>
                <w:lang w:eastAsia="ru-RU"/>
              </w:rPr>
            </w:pPr>
            <w:r w:rsidRPr="00FC79F9">
              <w:rPr>
                <w:lang w:eastAsia="ru-RU"/>
              </w:rPr>
              <w:t>Характеристика этапов развития стран Азии и Африки после их освобождения от колониальной и полуколониальной зависи</w:t>
            </w:r>
            <w:r w:rsidRPr="00FC79F9">
              <w:rPr>
                <w:lang w:eastAsia="ru-RU"/>
              </w:rPr>
              <w:softHyphen/>
              <w:t>мости.</w:t>
            </w:r>
          </w:p>
          <w:p w:rsidR="00C544E7" w:rsidRPr="00FC79F9" w:rsidRDefault="00C544E7" w:rsidP="00FC79F9">
            <w:pPr>
              <w:pStyle w:val="Default"/>
              <w:jc w:val="both"/>
              <w:rPr>
                <w:color w:val="auto"/>
                <w:lang w:eastAsia="ru-RU"/>
              </w:rPr>
            </w:pPr>
            <w:r w:rsidRPr="00FC79F9">
              <w:rPr>
                <w:color w:val="auto"/>
                <w:lang w:eastAsia="ru-RU"/>
              </w:rPr>
              <w:t>Объяснение и применение в историческом контексте понятий: «страны социалистической ориентации», «неоколониализм», «новые индустриальные страны», «традиционализм», «фунда</w:t>
            </w:r>
            <w:r w:rsidRPr="00FC79F9">
              <w:rPr>
                <w:color w:val="auto"/>
                <w:lang w:eastAsia="ru-RU"/>
              </w:rPr>
              <w:softHyphen/>
              <w:t>ментализм».</w:t>
            </w:r>
          </w:p>
          <w:p w:rsidR="00C544E7" w:rsidRPr="00FC79F9" w:rsidRDefault="00C544E7" w:rsidP="00FC79F9">
            <w:pPr>
              <w:pStyle w:val="Default"/>
              <w:jc w:val="both"/>
            </w:pPr>
            <w:r w:rsidRPr="00FC79F9">
              <w:t>Характеристика особенностей процесса национального осво</w:t>
            </w:r>
            <w:r w:rsidRPr="00FC79F9">
              <w:softHyphen/>
              <w:t>бождения и становления государственности в Индии и Паки</w:t>
            </w:r>
            <w:r w:rsidRPr="00FC79F9">
              <w:softHyphen/>
              <w:t>стане.</w:t>
            </w:r>
          </w:p>
          <w:p w:rsidR="00C544E7" w:rsidRPr="00FC79F9" w:rsidRDefault="00C544E7" w:rsidP="00FC79F9">
            <w:pPr>
              <w:widowControl w:val="0"/>
              <w:shd w:val="clear" w:color="auto" w:fill="FFFFFF"/>
              <w:suppressAutoHyphens w:val="0"/>
              <w:autoSpaceDE w:val="0"/>
              <w:autoSpaceDN w:val="0"/>
              <w:adjustRightInd w:val="0"/>
              <w:ind w:right="82" w:hanging="5"/>
              <w:jc w:val="both"/>
              <w:rPr>
                <w:lang w:eastAsia="ru-RU"/>
              </w:rPr>
            </w:pPr>
            <w:r w:rsidRPr="00FC79F9">
              <w:rPr>
                <w:lang w:eastAsia="ru-RU"/>
              </w:rPr>
              <w:t xml:space="preserve">Объяснение причин успехов в развитии Китая и Индии в конце </w:t>
            </w:r>
            <w:r w:rsidRPr="00FC79F9">
              <w:rPr>
                <w:lang w:val="en-US" w:eastAsia="ru-RU"/>
              </w:rPr>
              <w:t>XX</w:t>
            </w:r>
            <w:r w:rsidRPr="00FC79F9">
              <w:rPr>
                <w:lang w:eastAsia="ru-RU"/>
              </w:rPr>
              <w:t xml:space="preserve"> — начале </w:t>
            </w:r>
            <w:r w:rsidRPr="00FC79F9">
              <w:rPr>
                <w:lang w:val="en-US" w:eastAsia="ru-RU"/>
              </w:rPr>
              <w:t>XXI</w:t>
            </w:r>
            <w:r w:rsidRPr="00FC79F9">
              <w:rPr>
                <w:lang w:eastAsia="ru-RU"/>
              </w:rPr>
              <w:t xml:space="preserve"> века, высказывание суждений о перспекти</w:t>
            </w:r>
            <w:r w:rsidRPr="00FC79F9">
              <w:rPr>
                <w:lang w:eastAsia="ru-RU"/>
              </w:rPr>
              <w:softHyphen/>
              <w:t xml:space="preserve">вах развития этих </w:t>
            </w:r>
            <w:r w:rsidRPr="00FC79F9">
              <w:rPr>
                <w:lang w:eastAsia="ru-RU"/>
              </w:rPr>
              <w:lastRenderedPageBreak/>
              <w:t>стран.</w:t>
            </w:r>
          </w:p>
          <w:p w:rsidR="00C544E7" w:rsidRPr="00FC79F9" w:rsidRDefault="00C544E7" w:rsidP="00FC79F9">
            <w:pPr>
              <w:pStyle w:val="Default"/>
              <w:jc w:val="both"/>
              <w:rPr>
                <w:color w:val="auto"/>
                <w:lang w:eastAsia="ru-RU"/>
              </w:rPr>
            </w:pPr>
            <w:r w:rsidRPr="00FC79F9">
              <w:rPr>
                <w:color w:val="auto"/>
                <w:lang w:eastAsia="ru-RU"/>
              </w:rPr>
              <w:t>Участие в дискуссии на тему «В чем причины успехов реформ в Китае: уроки для России» с привлечением работ историков и публицистов.</w:t>
            </w:r>
          </w:p>
          <w:p w:rsidR="00C544E7" w:rsidRPr="00FC79F9" w:rsidRDefault="00C544E7" w:rsidP="00FC79F9">
            <w:pPr>
              <w:widowControl w:val="0"/>
              <w:shd w:val="clear" w:color="auto" w:fill="FFFFFF"/>
              <w:suppressAutoHyphens w:val="0"/>
              <w:autoSpaceDE w:val="0"/>
              <w:autoSpaceDN w:val="0"/>
              <w:adjustRightInd w:val="0"/>
              <w:ind w:right="110"/>
              <w:jc w:val="both"/>
              <w:rPr>
                <w:lang w:eastAsia="ru-RU"/>
              </w:rPr>
            </w:pPr>
            <w:r w:rsidRPr="00FC79F9">
              <w:rPr>
                <w:lang w:eastAsia="ru-RU"/>
              </w:rPr>
              <w:t>Сопоставление реформистского и революционного путей реше</w:t>
            </w:r>
            <w:r w:rsidRPr="00FC79F9">
              <w:rPr>
                <w:lang w:eastAsia="ru-RU"/>
              </w:rPr>
              <w:softHyphen/>
              <w:t>ния социально-экономических противоречий в странах Латин</w:t>
            </w:r>
            <w:r w:rsidRPr="00FC79F9">
              <w:rPr>
                <w:lang w:eastAsia="ru-RU"/>
              </w:rPr>
              <w:softHyphen/>
              <w:t>ской Америки, высказывание суждений об их результативно</w:t>
            </w:r>
            <w:r w:rsidRPr="00FC79F9">
              <w:rPr>
                <w:lang w:eastAsia="ru-RU"/>
              </w:rPr>
              <w:softHyphen/>
              <w:t>сти.</w:t>
            </w:r>
          </w:p>
          <w:p w:rsidR="00C544E7" w:rsidRPr="00FC79F9" w:rsidRDefault="00C544E7" w:rsidP="00FC79F9">
            <w:pPr>
              <w:widowControl w:val="0"/>
              <w:shd w:val="clear" w:color="auto" w:fill="FFFFFF"/>
              <w:suppressAutoHyphens w:val="0"/>
              <w:autoSpaceDE w:val="0"/>
              <w:autoSpaceDN w:val="0"/>
              <w:adjustRightInd w:val="0"/>
              <w:ind w:right="110" w:hanging="5"/>
              <w:jc w:val="both"/>
              <w:rPr>
                <w:lang w:eastAsia="ru-RU"/>
              </w:rPr>
            </w:pPr>
            <w:r w:rsidRPr="00FC79F9">
              <w:rPr>
                <w:lang w:eastAsia="ru-RU"/>
              </w:rPr>
              <w:t>Объяснение и применение в историческом контексте понятий: «импортозамещающая индустриализация», «национализа</w:t>
            </w:r>
            <w:r w:rsidRPr="00FC79F9">
              <w:rPr>
                <w:lang w:eastAsia="ru-RU"/>
              </w:rPr>
              <w:softHyphen/>
              <w:t>ция», «хунта», «левый поворот».</w:t>
            </w:r>
          </w:p>
          <w:p w:rsidR="00C544E7" w:rsidRPr="00FC79F9" w:rsidRDefault="00C544E7" w:rsidP="00FC79F9">
            <w:pPr>
              <w:pStyle w:val="Default"/>
              <w:jc w:val="both"/>
              <w:rPr>
                <w:color w:val="auto"/>
                <w:lang w:eastAsia="ru-RU"/>
              </w:rPr>
            </w:pPr>
            <w:r w:rsidRPr="00FC79F9">
              <w:rPr>
                <w:color w:val="auto"/>
                <w:lang w:eastAsia="ru-RU"/>
              </w:rPr>
              <w:t>Характеристика крупнейших политических деятелей Латин</w:t>
            </w:r>
            <w:r w:rsidRPr="00FC79F9">
              <w:rPr>
                <w:color w:val="auto"/>
                <w:lang w:eastAsia="ru-RU"/>
              </w:rPr>
              <w:softHyphen/>
              <w:t xml:space="preserve">ской Америки второй половины </w:t>
            </w:r>
            <w:r w:rsidRPr="00FC79F9">
              <w:rPr>
                <w:color w:val="auto"/>
                <w:lang w:val="en-US" w:eastAsia="ru-RU"/>
              </w:rPr>
              <w:t>XX</w:t>
            </w:r>
            <w:r w:rsidRPr="00FC79F9">
              <w:rPr>
                <w:color w:val="auto"/>
                <w:lang w:eastAsia="ru-RU"/>
              </w:rPr>
              <w:t xml:space="preserve"> — начала </w:t>
            </w:r>
            <w:r w:rsidRPr="00FC79F9">
              <w:rPr>
                <w:color w:val="auto"/>
                <w:lang w:val="en-US" w:eastAsia="ru-RU"/>
              </w:rPr>
              <w:t>XXI</w:t>
            </w:r>
            <w:r w:rsidRPr="00FC79F9">
              <w:rPr>
                <w:color w:val="auto"/>
                <w:lang w:eastAsia="ru-RU"/>
              </w:rPr>
              <w:t xml:space="preserve"> века.</w:t>
            </w:r>
          </w:p>
          <w:p w:rsidR="00C544E7" w:rsidRPr="00FC79F9" w:rsidRDefault="00C544E7" w:rsidP="00FC79F9">
            <w:pPr>
              <w:widowControl w:val="0"/>
              <w:shd w:val="clear" w:color="auto" w:fill="FFFFFF"/>
              <w:suppressAutoHyphens w:val="0"/>
              <w:autoSpaceDE w:val="0"/>
              <w:autoSpaceDN w:val="0"/>
              <w:adjustRightInd w:val="0"/>
              <w:ind w:right="173" w:hanging="5"/>
              <w:jc w:val="both"/>
              <w:rPr>
                <w:lang w:eastAsia="ru-RU"/>
              </w:rPr>
            </w:pPr>
            <w:r w:rsidRPr="00FC79F9">
              <w:rPr>
                <w:lang w:eastAsia="ru-RU"/>
              </w:rPr>
              <w:t>Объяснение сущности «холодной войны», ее влияния на исто</w:t>
            </w:r>
            <w:r w:rsidRPr="00FC79F9">
              <w:rPr>
                <w:lang w:eastAsia="ru-RU"/>
              </w:rPr>
              <w:softHyphen/>
              <w:t xml:space="preserve">рию второй половины </w:t>
            </w:r>
            <w:r w:rsidRPr="00FC79F9">
              <w:rPr>
                <w:lang w:val="en-US" w:eastAsia="ru-RU"/>
              </w:rPr>
              <w:t>XX</w:t>
            </w:r>
            <w:r w:rsidRPr="00FC79F9">
              <w:rPr>
                <w:lang w:eastAsia="ru-RU"/>
              </w:rPr>
              <w:t xml:space="preserve"> века.</w:t>
            </w:r>
          </w:p>
          <w:p w:rsidR="00C544E7" w:rsidRPr="00FC79F9" w:rsidRDefault="00C544E7" w:rsidP="00FC79F9">
            <w:pPr>
              <w:widowControl w:val="0"/>
              <w:shd w:val="clear" w:color="auto" w:fill="FFFFFF"/>
              <w:suppressAutoHyphens w:val="0"/>
              <w:autoSpaceDE w:val="0"/>
              <w:autoSpaceDN w:val="0"/>
              <w:adjustRightInd w:val="0"/>
              <w:ind w:right="173" w:hanging="5"/>
              <w:jc w:val="both"/>
              <w:rPr>
                <w:lang w:eastAsia="ru-RU"/>
              </w:rPr>
            </w:pPr>
            <w:r w:rsidRPr="00FC79F9">
              <w:rPr>
                <w:lang w:eastAsia="ru-RU"/>
              </w:rPr>
              <w:t xml:space="preserve">Характеристика основных периодов и тенденций развития международных отношений в 1945 году — начале </w:t>
            </w:r>
            <w:r w:rsidRPr="00FC79F9">
              <w:rPr>
                <w:lang w:val="en-US" w:eastAsia="ru-RU"/>
              </w:rPr>
              <w:t>XXI</w:t>
            </w:r>
            <w:r w:rsidRPr="00FC79F9">
              <w:rPr>
                <w:lang w:eastAsia="ru-RU"/>
              </w:rPr>
              <w:t xml:space="preserve"> века. Рассказ с использованием карты о международных кризисах 1940—1960-х годов.</w:t>
            </w:r>
          </w:p>
          <w:p w:rsidR="00C544E7" w:rsidRPr="00FC79F9" w:rsidRDefault="00C544E7" w:rsidP="00FC79F9">
            <w:pPr>
              <w:pStyle w:val="Default"/>
              <w:jc w:val="both"/>
              <w:rPr>
                <w:color w:val="auto"/>
                <w:lang w:eastAsia="ru-RU"/>
              </w:rPr>
            </w:pPr>
            <w:r w:rsidRPr="00FC79F9">
              <w:rPr>
                <w:color w:val="auto"/>
                <w:lang w:eastAsia="ru-RU"/>
              </w:rPr>
              <w:t>Объяснение и применение в историческом контексте понятий: «биполярный мир», «холодная война», «железный занавес», «НАТО», «СЭВ», «ОВД», «международные кризисы», «раз</w:t>
            </w:r>
            <w:r w:rsidRPr="00FC79F9">
              <w:rPr>
                <w:color w:val="auto"/>
                <w:lang w:eastAsia="ru-RU"/>
              </w:rPr>
              <w:softHyphen/>
              <w:t>рядка международной напряженности», «новое политическое мышление», «региональная интеграция», «глобализация». Участие в обсуждении событий современной международной жизни (с привлечением материалов СМИ).</w:t>
            </w:r>
          </w:p>
          <w:p w:rsidR="00C544E7" w:rsidRPr="00FC79F9" w:rsidRDefault="00C544E7" w:rsidP="00FC79F9">
            <w:pPr>
              <w:pStyle w:val="Default"/>
              <w:jc w:val="both"/>
            </w:pPr>
            <w:r w:rsidRPr="00FC79F9">
              <w:t>Характеристика достижений в различных областях науки, по</w:t>
            </w:r>
            <w:r w:rsidRPr="00FC79F9">
              <w:softHyphen/>
              <w:t>каз их влияния на развитие общества (в том числе с привлече</w:t>
            </w:r>
            <w:r w:rsidRPr="00FC79F9">
              <w:softHyphen/>
              <w:t>нием дополнительной литературы, СМИ, Интернета). Объяснение и применение в историческом контексте понятий: «постмодернизм», «массовая культура», «поп-арт». Объяснение причин и последствий влияния глобализации на национальные культуры.</w:t>
            </w:r>
          </w:p>
        </w:tc>
        <w:tc>
          <w:tcPr>
            <w:tcW w:w="4241" w:type="dxa"/>
          </w:tcPr>
          <w:p w:rsidR="00C544E7" w:rsidRPr="00FC79F9" w:rsidRDefault="00C544E7" w:rsidP="00FC79F9">
            <w:pPr>
              <w:pStyle w:val="Default"/>
            </w:pPr>
          </w:p>
        </w:tc>
      </w:tr>
      <w:tr w:rsidR="00C544E7" w:rsidRPr="00FC79F9" w:rsidTr="00FC79F9">
        <w:trPr>
          <w:trHeight w:val="610"/>
        </w:trPr>
        <w:tc>
          <w:tcPr>
            <w:tcW w:w="2219" w:type="dxa"/>
            <w:tcBorders>
              <w:top w:val="single" w:sz="8" w:space="0" w:color="000000"/>
              <w:left w:val="single" w:sz="8" w:space="0" w:color="000000"/>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7937" w:type="dxa"/>
            <w:tcBorders>
              <w:top w:val="single" w:sz="8" w:space="0" w:color="000000"/>
              <w:left w:val="single" w:sz="4" w:space="0" w:color="auto"/>
              <w:bottom w:val="single" w:sz="8" w:space="0" w:color="000000"/>
              <w:right w:val="single" w:sz="4" w:space="0" w:color="auto"/>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t>Раздел 15</w:t>
            </w:r>
          </w:p>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FC79F9">
              <w:rPr>
                <w:b/>
              </w:rPr>
              <w:t xml:space="preserve">Наша страна во второй половине </w:t>
            </w:r>
            <w:r w:rsidRPr="00FC79F9">
              <w:rPr>
                <w:b/>
                <w:lang w:val="en-US"/>
              </w:rPr>
              <w:t>XX</w:t>
            </w:r>
            <w:r w:rsidRPr="00FC79F9">
              <w:rPr>
                <w:b/>
              </w:rPr>
              <w:t xml:space="preserve"> – начале XXI века.</w:t>
            </w:r>
          </w:p>
          <w:p w:rsidR="00C544E7" w:rsidRPr="00FC79F9" w:rsidRDefault="00C544E7" w:rsidP="00FC79F9">
            <w:pPr>
              <w:widowControl w:val="0"/>
              <w:shd w:val="clear" w:color="auto" w:fill="FFFFFF"/>
              <w:tabs>
                <w:tab w:val="left" w:pos="845"/>
              </w:tabs>
              <w:suppressAutoHyphens w:val="0"/>
              <w:autoSpaceDE w:val="0"/>
              <w:autoSpaceDN w:val="0"/>
              <w:adjustRightInd w:val="0"/>
              <w:ind w:right="5"/>
              <w:jc w:val="both"/>
              <w:rPr>
                <w:b/>
                <w:bCs/>
              </w:rPr>
            </w:pPr>
          </w:p>
        </w:tc>
        <w:tc>
          <w:tcPr>
            <w:tcW w:w="4241" w:type="dxa"/>
          </w:tcPr>
          <w:p w:rsidR="00C544E7" w:rsidRPr="00FC79F9" w:rsidRDefault="00C544E7" w:rsidP="00FC79F9"/>
        </w:tc>
      </w:tr>
      <w:tr w:rsidR="00C544E7" w:rsidRPr="00FC79F9" w:rsidTr="00FC79F9">
        <w:trPr>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t>СССР в 1945-</w:t>
            </w:r>
          </w:p>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60-е годы.</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right="34"/>
              <w:jc w:val="both"/>
              <w:rPr>
                <w:lang w:eastAsia="ru-RU"/>
              </w:rPr>
            </w:pPr>
            <w:r w:rsidRPr="00FC79F9">
              <w:rPr>
                <w:lang w:eastAsia="ru-RU"/>
              </w:rPr>
              <w:t>Систематизация материала о развитии СССР в первые послево</w:t>
            </w:r>
            <w:r w:rsidRPr="00FC79F9">
              <w:rPr>
                <w:lang w:eastAsia="ru-RU"/>
              </w:rPr>
              <w:softHyphen/>
              <w:t>енные годы, основных задачах и мероприятиях внутренней и внешней политики.</w:t>
            </w:r>
          </w:p>
          <w:p w:rsidR="00C544E7" w:rsidRPr="00FC79F9" w:rsidRDefault="00C544E7" w:rsidP="00FC79F9">
            <w:pPr>
              <w:pStyle w:val="Default"/>
              <w:jc w:val="both"/>
              <w:rPr>
                <w:color w:val="auto"/>
                <w:lang w:eastAsia="ru-RU"/>
              </w:rPr>
            </w:pPr>
            <w:r w:rsidRPr="00FC79F9">
              <w:rPr>
                <w:color w:val="auto"/>
                <w:lang w:eastAsia="ru-RU"/>
              </w:rPr>
              <w:t>Характеристика процесса возрождения различных сторон жиз</w:t>
            </w:r>
            <w:r w:rsidRPr="00FC79F9">
              <w:rPr>
                <w:color w:val="auto"/>
                <w:lang w:eastAsia="ru-RU"/>
              </w:rPr>
              <w:softHyphen/>
              <w:t>ни советского общества в послевоенные годы. Проведение поиска информации о жизни людей в послевоенные годы (с привлечением мемуарной, художественной литературы). Участие в подготовке презентации «Родной край (город) в пер</w:t>
            </w:r>
            <w:r w:rsidRPr="00FC79F9">
              <w:rPr>
                <w:color w:val="auto"/>
                <w:lang w:eastAsia="ru-RU"/>
              </w:rPr>
              <w:softHyphen/>
              <w:t>вые послевоенные годы».</w:t>
            </w:r>
          </w:p>
          <w:p w:rsidR="00C544E7" w:rsidRPr="00FC79F9" w:rsidRDefault="00C544E7" w:rsidP="00FC79F9">
            <w:pPr>
              <w:widowControl w:val="0"/>
              <w:shd w:val="clear" w:color="auto" w:fill="FFFFFF"/>
              <w:suppressAutoHyphens w:val="0"/>
              <w:autoSpaceDE w:val="0"/>
              <w:autoSpaceDN w:val="0"/>
              <w:adjustRightInd w:val="0"/>
              <w:ind w:right="206" w:hanging="5"/>
              <w:jc w:val="both"/>
              <w:rPr>
                <w:lang w:eastAsia="ru-RU"/>
              </w:rPr>
            </w:pPr>
            <w:r w:rsidRPr="00FC79F9">
              <w:rPr>
                <w:lang w:eastAsia="ru-RU"/>
              </w:rPr>
              <w:t>Характеристика перемен в общественно-политической жизни СССР, новых подходов к решению хозяйственных и социаль</w:t>
            </w:r>
            <w:r w:rsidRPr="00FC79F9">
              <w:rPr>
                <w:lang w:eastAsia="ru-RU"/>
              </w:rPr>
              <w:softHyphen/>
              <w:t>ных проблем, реформ.</w:t>
            </w:r>
          </w:p>
          <w:p w:rsidR="00C544E7" w:rsidRPr="00FC79F9" w:rsidRDefault="00C544E7" w:rsidP="00FC79F9">
            <w:pPr>
              <w:pStyle w:val="Default"/>
              <w:jc w:val="both"/>
            </w:pPr>
            <w:r w:rsidRPr="00FC79F9">
              <w:rPr>
                <w:color w:val="auto"/>
                <w:lang w:eastAsia="ru-RU"/>
              </w:rPr>
              <w:t>Проведение обзора достижений советской науки и техники во второй половине 1950 — первой половине 1960-х годов (с ис</w:t>
            </w:r>
            <w:r w:rsidRPr="00FC79F9">
              <w:rPr>
                <w:color w:val="auto"/>
                <w:lang w:eastAsia="ru-RU"/>
              </w:rPr>
              <w:softHyphen/>
              <w:t>пользованием научно-популярной и справочной литературы), раскрытие их международного значения.</w:t>
            </w:r>
          </w:p>
        </w:tc>
        <w:tc>
          <w:tcPr>
            <w:tcW w:w="4241" w:type="dxa"/>
          </w:tcPr>
          <w:p w:rsidR="00C544E7" w:rsidRPr="00FC79F9" w:rsidRDefault="00C544E7" w:rsidP="00FC79F9">
            <w:pPr>
              <w:pStyle w:val="Default"/>
            </w:pPr>
          </w:p>
        </w:tc>
      </w:tr>
      <w:tr w:rsidR="00C544E7" w:rsidRPr="00FC79F9" w:rsidTr="00FC79F9">
        <w:trPr>
          <w:trHeight w:val="405"/>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widowControl w:val="0"/>
              <w:shd w:val="clear" w:color="auto" w:fill="FFFFFF"/>
              <w:tabs>
                <w:tab w:val="left" w:pos="845"/>
              </w:tabs>
              <w:suppressAutoHyphens w:val="0"/>
              <w:autoSpaceDE w:val="0"/>
              <w:autoSpaceDN w:val="0"/>
              <w:adjustRightInd w:val="0"/>
              <w:ind w:right="5"/>
              <w:jc w:val="center"/>
              <w:rPr>
                <w:b/>
                <w:bCs/>
              </w:rPr>
            </w:pPr>
            <w:r w:rsidRPr="00FC79F9">
              <w:rPr>
                <w:b/>
                <w:bCs/>
              </w:rPr>
              <w:t>СССР в 70-80-е годы.</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pStyle w:val="Default"/>
              <w:jc w:val="both"/>
            </w:pPr>
            <w:r w:rsidRPr="00FC79F9">
              <w:t>Систематизация материала о тенденциях и результатах эконо</w:t>
            </w:r>
            <w:r w:rsidRPr="00FC79F9">
              <w:softHyphen/>
              <w:t>мического и социального развития СССР в 1965 — начале 1980-х годов (в форме сообщения, конспекта).</w:t>
            </w:r>
          </w:p>
          <w:p w:rsidR="00C544E7" w:rsidRPr="00FC79F9" w:rsidRDefault="00C544E7" w:rsidP="00FC79F9">
            <w:pPr>
              <w:pStyle w:val="Default"/>
              <w:jc w:val="both"/>
            </w:pPr>
            <w:r w:rsidRPr="00FC79F9">
              <w:t>Объяснение, в чем проявлялись противоречия в развитии науки и техники, художественной культуры в рассматриваемый период. Проведение поиска информации о повседневной жизни, интере</w:t>
            </w:r>
            <w:r w:rsidRPr="00FC79F9">
              <w:softHyphen/>
              <w:t>сах советских людей в 1960 — середине 1980-х годов (в том чис</w:t>
            </w:r>
            <w:r w:rsidRPr="00FC79F9">
              <w:softHyphen/>
              <w:t xml:space="preserve">ле путем опроса родственников, людей старших поколений). Оценка государственной деятельности Л. И. </w:t>
            </w:r>
            <w:r w:rsidRPr="00FC79F9">
              <w:lastRenderedPageBreak/>
              <w:t>Брежнева. Систематизация материала о развитии международных отно</w:t>
            </w:r>
            <w:r w:rsidRPr="00FC79F9">
              <w:softHyphen/>
              <w:t>шений и внешней политики СССР (периоды улучшения и обо</w:t>
            </w:r>
            <w:r w:rsidRPr="00FC79F9">
              <w:softHyphen/>
              <w:t>стрения международных отношений, ключевые события).</w:t>
            </w:r>
          </w:p>
          <w:p w:rsidR="00C544E7" w:rsidRPr="00FC79F9" w:rsidRDefault="00C544E7" w:rsidP="00FC79F9">
            <w:pPr>
              <w:widowControl w:val="0"/>
              <w:shd w:val="clear" w:color="auto" w:fill="FFFFFF"/>
              <w:suppressAutoHyphens w:val="0"/>
              <w:autoSpaceDE w:val="0"/>
              <w:autoSpaceDN w:val="0"/>
              <w:adjustRightInd w:val="0"/>
              <w:ind w:right="24" w:hanging="5"/>
              <w:jc w:val="both"/>
              <w:rPr>
                <w:lang w:eastAsia="ru-RU"/>
              </w:rPr>
            </w:pPr>
            <w:r w:rsidRPr="00FC79F9">
              <w:rPr>
                <w:lang w:eastAsia="ru-RU"/>
              </w:rPr>
              <w:t>Характеристика особенностей развития советской науки в раз</w:t>
            </w:r>
            <w:r w:rsidRPr="00FC79F9">
              <w:rPr>
                <w:lang w:eastAsia="ru-RU"/>
              </w:rPr>
              <w:softHyphen/>
              <w:t xml:space="preserve">ные периоды второй половины </w:t>
            </w:r>
            <w:r w:rsidRPr="00FC79F9">
              <w:rPr>
                <w:lang w:val="en-US" w:eastAsia="ru-RU"/>
              </w:rPr>
              <w:t>XX</w:t>
            </w:r>
            <w:r w:rsidRPr="00FC79F9">
              <w:rPr>
                <w:lang w:eastAsia="ru-RU"/>
              </w:rPr>
              <w:t xml:space="preserve"> века.</w:t>
            </w:r>
          </w:p>
          <w:p w:rsidR="00C544E7" w:rsidRPr="00FC79F9" w:rsidRDefault="00C544E7" w:rsidP="00FC79F9">
            <w:pPr>
              <w:widowControl w:val="0"/>
              <w:shd w:val="clear" w:color="auto" w:fill="FFFFFF"/>
              <w:suppressAutoHyphens w:val="0"/>
              <w:autoSpaceDE w:val="0"/>
              <w:autoSpaceDN w:val="0"/>
              <w:adjustRightInd w:val="0"/>
              <w:ind w:right="24"/>
              <w:jc w:val="both"/>
              <w:rPr>
                <w:lang w:eastAsia="ru-RU"/>
              </w:rPr>
            </w:pPr>
            <w:r w:rsidRPr="00FC79F9">
              <w:rPr>
                <w:lang w:eastAsia="ru-RU"/>
              </w:rPr>
              <w:t>Подготовка сравнительной таблицы «Научно-технические от</w:t>
            </w:r>
            <w:r w:rsidRPr="00FC79F9">
              <w:rPr>
                <w:lang w:eastAsia="ru-RU"/>
              </w:rPr>
              <w:softHyphen/>
              <w:t>крытия стран Запада и СССР в 1950 — 1970-е годы». Рассказ о выдающихся произведениях литературы и искусства. Объяснение, в чем заключалась противоречивость партийной культурной политики.</w:t>
            </w:r>
          </w:p>
          <w:p w:rsidR="00C544E7" w:rsidRPr="00FC79F9" w:rsidRDefault="00C544E7" w:rsidP="00FC79F9">
            <w:pPr>
              <w:pStyle w:val="Default"/>
              <w:jc w:val="both"/>
            </w:pPr>
            <w:r w:rsidRPr="00FC79F9">
              <w:rPr>
                <w:color w:val="auto"/>
                <w:lang w:eastAsia="ru-RU"/>
              </w:rPr>
              <w:t>Рассказ о развитии отечественной культуры в 1960 — 1980-е годы, характеристика творчества ее выдающихся представителей.</w:t>
            </w:r>
          </w:p>
        </w:tc>
        <w:tc>
          <w:tcPr>
            <w:tcW w:w="4241" w:type="dxa"/>
          </w:tcPr>
          <w:p w:rsidR="00C544E7" w:rsidRPr="00FC79F9" w:rsidRDefault="00C544E7" w:rsidP="00FC79F9">
            <w:pPr>
              <w:pStyle w:val="Default"/>
            </w:pPr>
          </w:p>
        </w:tc>
      </w:tr>
      <w:tr w:rsidR="00C544E7" w:rsidRPr="00FC79F9" w:rsidTr="00FC79F9">
        <w:trPr>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lastRenderedPageBreak/>
              <w:t>Перестройка в СССР.</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right="48" w:hanging="5"/>
              <w:jc w:val="both"/>
              <w:rPr>
                <w:lang w:eastAsia="ru-RU"/>
              </w:rPr>
            </w:pPr>
            <w:r w:rsidRPr="00FC79F9">
              <w:rPr>
                <w:lang w:eastAsia="ru-RU"/>
              </w:rPr>
              <w:t>Характеристика причин и предпосылок перестройки в СССР. Объяснение и применение в историческом контексте понятий: «перестройка», «гласность», «плюрализм», «парад суверените</w:t>
            </w:r>
            <w:r w:rsidRPr="00FC79F9">
              <w:rPr>
                <w:lang w:eastAsia="ru-RU"/>
              </w:rPr>
              <w:softHyphen/>
              <w:t>тов».</w:t>
            </w:r>
          </w:p>
          <w:p w:rsidR="00C544E7" w:rsidRPr="00FC79F9" w:rsidRDefault="00C544E7" w:rsidP="00FC79F9">
            <w:pPr>
              <w:pStyle w:val="Default"/>
              <w:jc w:val="both"/>
            </w:pPr>
            <w:r w:rsidRPr="00FC79F9">
              <w:rPr>
                <w:color w:val="auto"/>
                <w:lang w:eastAsia="ru-RU"/>
              </w:rPr>
              <w:t>Проведение поиска информации об изменениях в сфере эконо</w:t>
            </w:r>
            <w:r w:rsidRPr="00FC79F9">
              <w:rPr>
                <w:color w:val="auto"/>
                <w:lang w:eastAsia="ru-RU"/>
              </w:rPr>
              <w:softHyphen/>
              <w:t>мики и общественной жизни в годы перестройки. Составление характеристики (политического портрета) М. С. Горбачева (с привлечением дополнительной литературы). Участие в обсуждении вопросов о характере и последствиях перестройки, причинах кризиса советской системы и распада СССР, высказывание и аргументация своего мнения.</w:t>
            </w:r>
          </w:p>
        </w:tc>
        <w:tc>
          <w:tcPr>
            <w:tcW w:w="4241" w:type="dxa"/>
          </w:tcPr>
          <w:p w:rsidR="00C544E7" w:rsidRPr="00FC79F9" w:rsidRDefault="00C544E7" w:rsidP="00FC79F9">
            <w:pPr>
              <w:pStyle w:val="Default"/>
            </w:pPr>
          </w:p>
        </w:tc>
      </w:tr>
      <w:tr w:rsidR="00C544E7" w:rsidRPr="00FC79F9" w:rsidTr="00FC79F9">
        <w:trPr>
          <w:trHeight w:val="610"/>
        </w:trPr>
        <w:tc>
          <w:tcPr>
            <w:tcW w:w="2219" w:type="dxa"/>
            <w:tcBorders>
              <w:top w:val="single" w:sz="8" w:space="0" w:color="000000"/>
              <w:left w:val="single" w:sz="8" w:space="0" w:color="000000"/>
              <w:bottom w:val="single" w:sz="8" w:space="0" w:color="000000"/>
            </w:tcBorders>
            <w:shd w:val="clear" w:color="auto" w:fill="auto"/>
          </w:tcPr>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t>Российская</w:t>
            </w:r>
          </w:p>
          <w:p w:rsidR="00C544E7" w:rsidRPr="00FC79F9" w:rsidRDefault="00C544E7" w:rsidP="00FC7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FC79F9">
              <w:rPr>
                <w:b/>
                <w:bCs/>
              </w:rPr>
              <w:t xml:space="preserve"> Федерация на современном этапе.</w:t>
            </w:r>
          </w:p>
        </w:tc>
        <w:tc>
          <w:tcPr>
            <w:tcW w:w="7937" w:type="dxa"/>
            <w:tcBorders>
              <w:top w:val="single" w:sz="8" w:space="0" w:color="000000"/>
              <w:left w:val="single" w:sz="8" w:space="0" w:color="000000"/>
              <w:bottom w:val="single" w:sz="8" w:space="0" w:color="000000"/>
              <w:right w:val="single" w:sz="8" w:space="0" w:color="000000"/>
            </w:tcBorders>
            <w:shd w:val="clear" w:color="auto" w:fill="auto"/>
          </w:tcPr>
          <w:p w:rsidR="00C544E7" w:rsidRPr="00FC79F9" w:rsidRDefault="00C544E7" w:rsidP="00FC79F9">
            <w:pPr>
              <w:widowControl w:val="0"/>
              <w:shd w:val="clear" w:color="auto" w:fill="FFFFFF"/>
              <w:suppressAutoHyphens w:val="0"/>
              <w:autoSpaceDE w:val="0"/>
              <w:autoSpaceDN w:val="0"/>
              <w:adjustRightInd w:val="0"/>
              <w:ind w:hanging="5"/>
              <w:jc w:val="both"/>
              <w:rPr>
                <w:lang w:eastAsia="ru-RU"/>
              </w:rPr>
            </w:pPr>
            <w:r w:rsidRPr="00FC79F9">
              <w:rPr>
                <w:lang w:eastAsia="ru-RU"/>
              </w:rPr>
              <w:t>Объяснение, в чем заключались трудности перехода к рыноч</w:t>
            </w:r>
            <w:r w:rsidRPr="00FC79F9">
              <w:rPr>
                <w:lang w:eastAsia="ru-RU"/>
              </w:rPr>
              <w:softHyphen/>
              <w:t>ной экономике, с привлечением свидетельств современников. Характеристика темпов, масштабов, характера и социально-экономических последствий приватизации в России. Сравнение Конституции России 1993 года с Конституцией СССР 1977 года по самостоятельно сформулированным вопросам. Объяснение причин военно-политического кризиса в Чечне и способов его разрешения в середине 1990-х годов. Оценка итогов развития РФ в 1990-е годы.</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Систематизация и раскрытие основных направлений реформа</w:t>
            </w:r>
            <w:r w:rsidRPr="00FC79F9">
              <w:rPr>
                <w:lang w:eastAsia="ru-RU"/>
              </w:rPr>
              <w:softHyphen/>
              <w:t xml:space="preserve">торской деятельности руководства РФ в начале </w:t>
            </w:r>
            <w:r w:rsidRPr="00FC79F9">
              <w:rPr>
                <w:lang w:val="en-US" w:eastAsia="ru-RU"/>
              </w:rPr>
              <w:t>XXI</w:t>
            </w:r>
            <w:r w:rsidRPr="00FC79F9">
              <w:rPr>
                <w:lang w:eastAsia="ru-RU"/>
              </w:rPr>
              <w:t xml:space="preserve"> века. Рассказ о государственных символах России в контексте фор</w:t>
            </w:r>
            <w:r w:rsidRPr="00FC79F9">
              <w:rPr>
                <w:lang w:eastAsia="ru-RU"/>
              </w:rPr>
              <w:softHyphen/>
              <w:t>мирования нового образа страны.</w:t>
            </w:r>
          </w:p>
          <w:p w:rsidR="00C544E7" w:rsidRPr="00FC79F9" w:rsidRDefault="00C544E7" w:rsidP="00FC79F9">
            <w:pPr>
              <w:widowControl w:val="0"/>
              <w:shd w:val="clear" w:color="auto" w:fill="FFFFFF"/>
              <w:suppressAutoHyphens w:val="0"/>
              <w:autoSpaceDE w:val="0"/>
              <w:autoSpaceDN w:val="0"/>
              <w:adjustRightInd w:val="0"/>
              <w:jc w:val="both"/>
              <w:rPr>
                <w:lang w:eastAsia="ru-RU"/>
              </w:rPr>
            </w:pPr>
            <w:r w:rsidRPr="00FC79F9">
              <w:rPr>
                <w:lang w:eastAsia="ru-RU"/>
              </w:rPr>
              <w:t>Представление краткой характеристики основных политиче</w:t>
            </w:r>
            <w:r w:rsidRPr="00FC79F9">
              <w:rPr>
                <w:lang w:eastAsia="ru-RU"/>
              </w:rPr>
              <w:softHyphen/>
              <w:t>ских партий современной России, указание их лидеров. Указание глобальных проблем и вызовов, с которыми столкну</w:t>
            </w:r>
            <w:r w:rsidRPr="00FC79F9">
              <w:rPr>
                <w:lang w:eastAsia="ru-RU"/>
              </w:rPr>
              <w:softHyphen/>
              <w:t xml:space="preserve">лась России в </w:t>
            </w:r>
            <w:r w:rsidRPr="00FC79F9">
              <w:rPr>
                <w:lang w:val="en-US" w:eastAsia="ru-RU"/>
              </w:rPr>
              <w:t>XXI</w:t>
            </w:r>
            <w:r w:rsidRPr="00FC79F9">
              <w:rPr>
                <w:lang w:eastAsia="ru-RU"/>
              </w:rPr>
              <w:t xml:space="preserve"> веке.</w:t>
            </w:r>
          </w:p>
          <w:p w:rsidR="00C544E7" w:rsidRPr="00FC79F9" w:rsidRDefault="00C544E7" w:rsidP="00FC79F9">
            <w:pPr>
              <w:widowControl w:val="0"/>
              <w:shd w:val="clear" w:color="auto" w:fill="FFFFFF"/>
              <w:suppressAutoHyphens w:val="0"/>
              <w:autoSpaceDE w:val="0"/>
              <w:autoSpaceDN w:val="0"/>
              <w:adjustRightInd w:val="0"/>
              <w:ind w:hanging="5"/>
              <w:jc w:val="both"/>
              <w:rPr>
                <w:lang w:eastAsia="ru-RU"/>
              </w:rPr>
            </w:pPr>
            <w:r w:rsidRPr="00FC79F9">
              <w:rPr>
                <w:lang w:eastAsia="ru-RU"/>
              </w:rPr>
              <w:t>Характеристика ключевых событий политической истории со</w:t>
            </w:r>
            <w:r w:rsidRPr="00FC79F9">
              <w:rPr>
                <w:lang w:eastAsia="ru-RU"/>
              </w:rPr>
              <w:softHyphen/>
              <w:t xml:space="preserve">временной России в </w:t>
            </w:r>
            <w:r w:rsidRPr="00FC79F9">
              <w:rPr>
                <w:lang w:val="en-US" w:eastAsia="ru-RU"/>
              </w:rPr>
              <w:t>XXI</w:t>
            </w:r>
            <w:r w:rsidRPr="00FC79F9">
              <w:rPr>
                <w:lang w:eastAsia="ru-RU"/>
              </w:rPr>
              <w:t xml:space="preserve"> веке.</w:t>
            </w:r>
          </w:p>
          <w:p w:rsidR="00C544E7" w:rsidRPr="00FC79F9" w:rsidRDefault="00C544E7" w:rsidP="00FC79F9">
            <w:pPr>
              <w:pStyle w:val="Default"/>
              <w:jc w:val="both"/>
            </w:pPr>
            <w:r w:rsidRPr="00FC79F9">
              <w:rPr>
                <w:color w:val="auto"/>
                <w:lang w:eastAsia="ru-RU"/>
              </w:rPr>
              <w:t>Систематизация материалов печати и телевидения об актуаль</w:t>
            </w:r>
            <w:r w:rsidRPr="00FC79F9">
              <w:rPr>
                <w:color w:val="auto"/>
                <w:lang w:eastAsia="ru-RU"/>
              </w:rPr>
              <w:softHyphen/>
              <w:t>ных проблемах и событиях в жизни современного российского общества, представление их в виде обзоров, рефератов. Проведение обзора текущей информации телевидения и прессы о внешнеполитической деятельности руководителей страны. Характеристика места и роли России в современном мире.</w:t>
            </w:r>
          </w:p>
        </w:tc>
        <w:tc>
          <w:tcPr>
            <w:tcW w:w="4241" w:type="dxa"/>
          </w:tcPr>
          <w:p w:rsidR="00C544E7" w:rsidRPr="00FC79F9" w:rsidRDefault="00C544E7" w:rsidP="00FC79F9">
            <w:pPr>
              <w:pStyle w:val="Default"/>
            </w:pPr>
          </w:p>
        </w:tc>
      </w:tr>
    </w:tbl>
    <w:p w:rsidR="0008720F" w:rsidRDefault="0008720F">
      <w:pPr>
        <w:spacing w:before="120" w:line="230" w:lineRule="auto"/>
        <w:jc w:val="both"/>
        <w:rPr>
          <w:sz w:val="28"/>
          <w:szCs w:val="28"/>
        </w:rPr>
      </w:pPr>
    </w:p>
    <w:p w:rsidR="00AD51AF" w:rsidRDefault="00AD51AF" w:rsidP="00AD51AF">
      <w:pPr>
        <w:spacing w:line="230" w:lineRule="atLeast"/>
        <w:ind w:left="3119" w:hanging="3119"/>
        <w:rPr>
          <w:b/>
          <w:caps/>
        </w:rPr>
      </w:pPr>
    </w:p>
    <w:p w:rsidR="00AD51AF" w:rsidRDefault="00AD51AF" w:rsidP="00AD51AF">
      <w:pPr>
        <w:spacing w:line="230" w:lineRule="atLeast"/>
        <w:ind w:left="3119" w:hanging="3119"/>
        <w:rPr>
          <w:b/>
          <w:caps/>
        </w:rPr>
      </w:pPr>
    </w:p>
    <w:p w:rsidR="00C544E7" w:rsidRDefault="00C544E7" w:rsidP="00AD51AF">
      <w:pPr>
        <w:spacing w:line="230" w:lineRule="atLeast"/>
        <w:ind w:left="3119" w:hanging="3119"/>
        <w:rPr>
          <w:b/>
          <w:caps/>
        </w:rPr>
      </w:pPr>
    </w:p>
    <w:p w:rsidR="00C544E7" w:rsidRDefault="00C544E7" w:rsidP="00AD51AF">
      <w:pPr>
        <w:spacing w:line="230" w:lineRule="atLeast"/>
        <w:ind w:left="3119" w:hanging="3119"/>
        <w:rPr>
          <w:b/>
          <w:caps/>
        </w:rPr>
      </w:pPr>
    </w:p>
    <w:p w:rsidR="00C544E7" w:rsidRDefault="00C544E7" w:rsidP="00AD51AF">
      <w:pPr>
        <w:spacing w:line="230" w:lineRule="atLeast"/>
        <w:ind w:left="3119" w:hanging="3119"/>
        <w:rPr>
          <w:b/>
          <w:caps/>
        </w:rPr>
      </w:pPr>
    </w:p>
    <w:p w:rsidR="00C544E7" w:rsidRDefault="00C544E7" w:rsidP="00AD51AF">
      <w:pPr>
        <w:spacing w:line="230" w:lineRule="atLeast"/>
        <w:ind w:left="3119" w:hanging="3119"/>
        <w:rPr>
          <w:b/>
          <w:caps/>
        </w:rPr>
      </w:pPr>
    </w:p>
    <w:p w:rsidR="00C544E7" w:rsidRDefault="00C544E7" w:rsidP="00AD51AF">
      <w:pPr>
        <w:spacing w:line="230" w:lineRule="atLeast"/>
        <w:ind w:left="3119" w:hanging="3119"/>
        <w:rPr>
          <w:b/>
          <w:caps/>
        </w:rPr>
      </w:pPr>
    </w:p>
    <w:p w:rsidR="00C544E7" w:rsidRDefault="00C544E7" w:rsidP="00AD51AF">
      <w:pPr>
        <w:spacing w:line="230" w:lineRule="atLeast"/>
        <w:ind w:left="3119" w:hanging="3119"/>
        <w:rPr>
          <w:b/>
          <w:caps/>
        </w:rPr>
      </w:pPr>
    </w:p>
    <w:p w:rsidR="00C544E7" w:rsidRDefault="00C544E7" w:rsidP="00AD51AF">
      <w:pPr>
        <w:spacing w:line="230" w:lineRule="atLeast"/>
        <w:ind w:left="3119" w:hanging="3119"/>
        <w:rPr>
          <w:b/>
          <w:caps/>
        </w:rPr>
      </w:pPr>
    </w:p>
    <w:p w:rsidR="00120ED0" w:rsidRDefault="00120ED0" w:rsidP="00120ED0">
      <w:pPr>
        <w:spacing w:line="276" w:lineRule="auto"/>
        <w:ind w:firstLine="142"/>
        <w:jc w:val="center"/>
        <w:rPr>
          <w:b/>
          <w:caps/>
        </w:rPr>
      </w:pPr>
      <w:r>
        <w:rPr>
          <w:b/>
          <w:caps/>
        </w:rPr>
        <w:lastRenderedPageBreak/>
        <w:t xml:space="preserve">МАТЕРИАЛЬНО-ТЕХНИЧЕСКОЕ </w:t>
      </w:r>
      <w:r w:rsidR="00C7547F">
        <w:rPr>
          <w:b/>
          <w:caps/>
        </w:rPr>
        <w:t xml:space="preserve">И УЧЕБНО-МЕТОДИЧЕСКО ОБЕСПЕЧЕНИЕ ПРОГРАММЫ </w:t>
      </w:r>
    </w:p>
    <w:p w:rsidR="00AD51AF" w:rsidRPr="009223DC" w:rsidRDefault="00C7547F" w:rsidP="00120ED0">
      <w:pPr>
        <w:spacing w:line="276" w:lineRule="auto"/>
        <w:ind w:firstLine="142"/>
        <w:jc w:val="center"/>
        <w:rPr>
          <w:b/>
          <w:caps/>
        </w:rPr>
      </w:pPr>
      <w:r>
        <w:rPr>
          <w:b/>
          <w:caps/>
        </w:rPr>
        <w:t xml:space="preserve">УЧЕБНОЙ </w:t>
      </w:r>
      <w:r w:rsidR="00AD51AF" w:rsidRPr="009223DC">
        <w:rPr>
          <w:b/>
          <w:caps/>
        </w:rPr>
        <w:t>дисциплины</w:t>
      </w:r>
      <w:r w:rsidR="00120ED0">
        <w:rPr>
          <w:b/>
          <w:caps/>
        </w:rPr>
        <w:t xml:space="preserve"> «ИСТОРИЯ»</w:t>
      </w:r>
    </w:p>
    <w:p w:rsidR="00AD51AF" w:rsidRDefault="00AD51AF" w:rsidP="00AD51AF">
      <w:pPr>
        <w:pStyle w:val="Default"/>
        <w:spacing w:line="230" w:lineRule="atLeast"/>
        <w:jc w:val="both"/>
        <w:rPr>
          <w:sz w:val="28"/>
          <w:szCs w:val="28"/>
        </w:rPr>
      </w:pPr>
    </w:p>
    <w:p w:rsidR="00AD51AF" w:rsidRPr="00552F19" w:rsidRDefault="00AD51AF" w:rsidP="00AD5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tLeast"/>
        <w:jc w:val="both"/>
        <w:rPr>
          <w:bCs/>
        </w:rPr>
      </w:pPr>
      <w:r w:rsidRPr="00552F19">
        <w:rPr>
          <w:b/>
          <w:bCs/>
        </w:rPr>
        <w:t>Требования к минимальному материально-техническому обеспечению</w:t>
      </w:r>
      <w:r w:rsidR="00C7547F">
        <w:rPr>
          <w:b/>
          <w:bCs/>
        </w:rPr>
        <w:t>:</w:t>
      </w:r>
    </w:p>
    <w:p w:rsidR="00AD51AF" w:rsidRDefault="00AD51AF" w:rsidP="00AD51AF">
      <w:pPr>
        <w:widowControl w:val="0"/>
        <w:shd w:val="clear" w:color="auto" w:fill="FFFFFF"/>
        <w:suppressAutoHyphens w:val="0"/>
        <w:autoSpaceDE w:val="0"/>
        <w:autoSpaceDN w:val="0"/>
        <w:adjustRightInd w:val="0"/>
        <w:spacing w:line="230" w:lineRule="atLeast"/>
        <w:ind w:firstLine="283"/>
        <w:jc w:val="both"/>
        <w:rPr>
          <w:lang w:eastAsia="ru-RU"/>
        </w:rPr>
      </w:pPr>
      <w:r w:rsidRPr="00887402">
        <w:rPr>
          <w:lang w:eastAsia="ru-RU"/>
        </w:rPr>
        <w:t>Освоение программы учебной дисциплины «История» предполагает наличие в профессиональной образовательной организации учебного кабинета</w:t>
      </w:r>
      <w:r>
        <w:rPr>
          <w:lang w:eastAsia="ru-RU"/>
        </w:rPr>
        <w:t>.</w:t>
      </w:r>
    </w:p>
    <w:p w:rsidR="00AD51AF" w:rsidRPr="00887402" w:rsidRDefault="00AD51AF" w:rsidP="00AD51AF">
      <w:pPr>
        <w:widowControl w:val="0"/>
        <w:shd w:val="clear" w:color="auto" w:fill="FFFFFF"/>
        <w:suppressAutoHyphens w:val="0"/>
        <w:autoSpaceDE w:val="0"/>
        <w:autoSpaceDN w:val="0"/>
        <w:adjustRightInd w:val="0"/>
        <w:spacing w:line="230" w:lineRule="atLeast"/>
        <w:ind w:firstLine="283"/>
        <w:jc w:val="both"/>
        <w:rPr>
          <w:lang w:eastAsia="ru-RU"/>
        </w:rPr>
      </w:pPr>
      <w:r>
        <w:rPr>
          <w:lang w:eastAsia="ru-RU"/>
        </w:rPr>
        <w:t xml:space="preserve"> В кабинете имеется </w:t>
      </w:r>
      <w:r w:rsidRPr="00887402">
        <w:rPr>
          <w:lang w:eastAsia="ru-RU"/>
        </w:rPr>
        <w:t>мультимедийное оборудование, посредством которого участники образовательного процесса могут просматривать визуальную информацию по истории, создавать презентации, видеоматериалы, иные документы.</w:t>
      </w:r>
    </w:p>
    <w:p w:rsidR="00AD51AF" w:rsidRPr="00C070DC" w:rsidRDefault="00AD51AF" w:rsidP="00AD51AF">
      <w:pPr>
        <w:pStyle w:val="Default"/>
        <w:jc w:val="both"/>
        <w:rPr>
          <w:sz w:val="28"/>
          <w:szCs w:val="28"/>
        </w:rPr>
      </w:pPr>
      <w:r w:rsidRPr="00C070DC">
        <w:rPr>
          <w:lang w:eastAsia="ru-RU"/>
        </w:rPr>
        <w:t xml:space="preserve">В </w:t>
      </w:r>
      <w:r w:rsidRPr="00C070DC">
        <w:t xml:space="preserve">оборудование учебного кабинета </w:t>
      </w:r>
      <w:r w:rsidRPr="00C070DC">
        <w:rPr>
          <w:lang w:eastAsia="ru-RU"/>
        </w:rPr>
        <w:t>входят</w:t>
      </w:r>
      <w:r w:rsidRPr="00887402">
        <w:rPr>
          <w:lang w:eastAsia="ru-RU"/>
        </w:rPr>
        <w:t>:</w:t>
      </w:r>
    </w:p>
    <w:p w:rsidR="00AD51AF" w:rsidRPr="00C070DC" w:rsidRDefault="00AD51AF" w:rsidP="00FC79F9">
      <w:pPr>
        <w:pStyle w:val="Default"/>
        <w:numPr>
          <w:ilvl w:val="0"/>
          <w:numId w:val="30"/>
        </w:numPr>
        <w:jc w:val="both"/>
      </w:pPr>
      <w:r w:rsidRPr="00C070DC">
        <w:t xml:space="preserve">посадочные места по количеству обучающихся; </w:t>
      </w:r>
    </w:p>
    <w:p w:rsidR="00AD51AF" w:rsidRPr="00C070DC" w:rsidRDefault="00AD51AF" w:rsidP="00FC79F9">
      <w:pPr>
        <w:pStyle w:val="Default"/>
        <w:numPr>
          <w:ilvl w:val="0"/>
          <w:numId w:val="30"/>
        </w:numPr>
        <w:jc w:val="both"/>
      </w:pPr>
      <w:r w:rsidRPr="00C070DC">
        <w:t>рабочее место преподавателя;</w:t>
      </w:r>
    </w:p>
    <w:p w:rsidR="00AD51AF" w:rsidRPr="00C070DC" w:rsidRDefault="00AD51AF" w:rsidP="00FC79F9">
      <w:pPr>
        <w:pStyle w:val="Default"/>
        <w:numPr>
          <w:ilvl w:val="0"/>
          <w:numId w:val="30"/>
        </w:numPr>
        <w:jc w:val="both"/>
      </w:pPr>
      <w:r w:rsidRPr="00C070DC">
        <w:t>комплект учебно-методических пособий по истории;</w:t>
      </w:r>
    </w:p>
    <w:p w:rsidR="00AD51AF" w:rsidRPr="00C070DC" w:rsidRDefault="00AD51AF" w:rsidP="00FC79F9">
      <w:pPr>
        <w:widowControl w:val="0"/>
        <w:numPr>
          <w:ilvl w:val="0"/>
          <w:numId w:val="30"/>
        </w:numPr>
        <w:shd w:val="clear" w:color="auto" w:fill="FFFFFF"/>
        <w:tabs>
          <w:tab w:val="left" w:pos="562"/>
        </w:tabs>
        <w:suppressAutoHyphens w:val="0"/>
        <w:autoSpaceDE w:val="0"/>
        <w:autoSpaceDN w:val="0"/>
        <w:adjustRightInd w:val="0"/>
        <w:spacing w:line="230" w:lineRule="atLeast"/>
        <w:rPr>
          <w:lang w:eastAsia="ru-RU"/>
        </w:rPr>
      </w:pPr>
      <w:r w:rsidRPr="00C070DC">
        <w:t>компьютер с лицензионным программным обеспечением;</w:t>
      </w:r>
    </w:p>
    <w:p w:rsidR="00AD51AF" w:rsidRPr="00C070DC" w:rsidRDefault="00AD51AF" w:rsidP="00FC79F9">
      <w:pPr>
        <w:widowControl w:val="0"/>
        <w:numPr>
          <w:ilvl w:val="0"/>
          <w:numId w:val="30"/>
        </w:numPr>
        <w:shd w:val="clear" w:color="auto" w:fill="FFFFFF"/>
        <w:tabs>
          <w:tab w:val="left" w:pos="562"/>
        </w:tabs>
        <w:suppressAutoHyphens w:val="0"/>
        <w:autoSpaceDE w:val="0"/>
        <w:autoSpaceDN w:val="0"/>
        <w:adjustRightInd w:val="0"/>
        <w:spacing w:line="230" w:lineRule="atLeast"/>
        <w:rPr>
          <w:lang w:eastAsia="ru-RU"/>
        </w:rPr>
      </w:pPr>
      <w:r w:rsidRPr="00C070DC">
        <w:rPr>
          <w:lang w:eastAsia="ru-RU"/>
        </w:rPr>
        <w:t>экранно-звуковые пособия;</w:t>
      </w:r>
    </w:p>
    <w:p w:rsidR="00AD51AF" w:rsidRPr="00C070DC" w:rsidRDefault="00AD51AF" w:rsidP="00FC79F9">
      <w:pPr>
        <w:widowControl w:val="0"/>
        <w:numPr>
          <w:ilvl w:val="0"/>
          <w:numId w:val="30"/>
        </w:numPr>
        <w:shd w:val="clear" w:color="auto" w:fill="FFFFFF"/>
        <w:tabs>
          <w:tab w:val="left" w:pos="562"/>
        </w:tabs>
        <w:suppressAutoHyphens w:val="0"/>
        <w:autoSpaceDE w:val="0"/>
        <w:autoSpaceDN w:val="0"/>
        <w:adjustRightInd w:val="0"/>
        <w:spacing w:line="230" w:lineRule="atLeast"/>
        <w:rPr>
          <w:lang w:eastAsia="ru-RU"/>
        </w:rPr>
      </w:pPr>
      <w:r w:rsidRPr="00C070DC">
        <w:rPr>
          <w:lang w:eastAsia="ru-RU"/>
        </w:rPr>
        <w:t>комплект технической документации, в том числе паспорта на средства обуче</w:t>
      </w:r>
      <w:r w:rsidRPr="00C070DC">
        <w:rPr>
          <w:lang w:eastAsia="ru-RU"/>
        </w:rPr>
        <w:softHyphen/>
        <w:t>ния, инструкции по их испол</w:t>
      </w:r>
      <w:r>
        <w:rPr>
          <w:lang w:eastAsia="ru-RU"/>
        </w:rPr>
        <w:t>ьзованию и технике безопасности.</w:t>
      </w:r>
    </w:p>
    <w:p w:rsidR="00AD51AF" w:rsidRDefault="00AD51AF" w:rsidP="00AD5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tLeast"/>
        <w:jc w:val="both"/>
        <w:rPr>
          <w:b/>
          <w:sz w:val="28"/>
          <w:szCs w:val="28"/>
        </w:rPr>
      </w:pPr>
    </w:p>
    <w:p w:rsidR="00AD51AF" w:rsidRPr="00552F19" w:rsidRDefault="00AD51AF" w:rsidP="00AD5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0" w:lineRule="atLeast"/>
        <w:jc w:val="both"/>
        <w:rPr>
          <w:bCs/>
        </w:rPr>
      </w:pPr>
      <w:r w:rsidRPr="00552F19">
        <w:rPr>
          <w:b/>
        </w:rPr>
        <w:t>Информационное обеспечение обучения</w:t>
      </w:r>
      <w:r w:rsidR="00C7547F">
        <w:rPr>
          <w:b/>
        </w:rPr>
        <w:t>:</w:t>
      </w:r>
    </w:p>
    <w:p w:rsidR="00AD51AF" w:rsidRPr="00741C4C" w:rsidRDefault="00AD51AF" w:rsidP="00AD51AF">
      <w:pPr>
        <w:widowControl w:val="0"/>
        <w:shd w:val="clear" w:color="auto" w:fill="FFFFFF"/>
        <w:suppressAutoHyphens w:val="0"/>
        <w:autoSpaceDE w:val="0"/>
        <w:autoSpaceDN w:val="0"/>
        <w:adjustRightInd w:val="0"/>
        <w:spacing w:line="230" w:lineRule="atLeast"/>
        <w:ind w:right="10"/>
        <w:rPr>
          <w:i/>
          <w:lang w:eastAsia="ru-RU"/>
        </w:rPr>
      </w:pPr>
      <w:r w:rsidRPr="00552F19">
        <w:rPr>
          <w:bCs/>
          <w:i/>
          <w:spacing w:val="-9"/>
          <w:lang w:eastAsia="ru-RU"/>
        </w:rPr>
        <w:t>Для студентов</w:t>
      </w:r>
      <w:r>
        <w:rPr>
          <w:bCs/>
          <w:i/>
          <w:spacing w:val="-9"/>
          <w:lang w:eastAsia="ru-RU"/>
        </w:rPr>
        <w:t>:</w:t>
      </w:r>
    </w:p>
    <w:p w:rsidR="00AD51AF" w:rsidRPr="00552F19" w:rsidRDefault="00AD51AF" w:rsidP="00FC79F9">
      <w:pPr>
        <w:widowControl w:val="0"/>
        <w:numPr>
          <w:ilvl w:val="0"/>
          <w:numId w:val="31"/>
        </w:numPr>
        <w:shd w:val="clear" w:color="auto" w:fill="FFFFFF"/>
        <w:suppressAutoHyphens w:val="0"/>
        <w:autoSpaceDE w:val="0"/>
        <w:autoSpaceDN w:val="0"/>
        <w:adjustRightInd w:val="0"/>
        <w:spacing w:line="230" w:lineRule="atLeast"/>
        <w:ind w:right="14"/>
        <w:jc w:val="both"/>
        <w:rPr>
          <w:lang w:eastAsia="ru-RU"/>
        </w:rPr>
      </w:pPr>
      <w:r w:rsidRPr="00552F19">
        <w:rPr>
          <w:iCs/>
          <w:lang w:eastAsia="ru-RU"/>
        </w:rPr>
        <w:t xml:space="preserve">Артемов В.В., Лубченков Ю.Н. </w:t>
      </w:r>
      <w:r w:rsidRPr="00552F19">
        <w:rPr>
          <w:lang w:eastAsia="ru-RU"/>
        </w:rPr>
        <w:t>История: учебник для студ. учреждений сред.проф. об</w:t>
      </w:r>
      <w:r w:rsidRPr="00552F19">
        <w:rPr>
          <w:lang w:eastAsia="ru-RU"/>
        </w:rPr>
        <w:softHyphen/>
        <w:t>разования. — М., 201</w:t>
      </w:r>
      <w:r w:rsidR="003C11D2">
        <w:rPr>
          <w:lang w:eastAsia="ru-RU"/>
        </w:rPr>
        <w:t>7</w:t>
      </w:r>
      <w:r w:rsidRPr="00552F19">
        <w:rPr>
          <w:lang w:eastAsia="ru-RU"/>
        </w:rPr>
        <w:t>.</w:t>
      </w:r>
    </w:p>
    <w:p w:rsidR="00AD51AF" w:rsidRPr="00552F19" w:rsidRDefault="00AD51AF" w:rsidP="00FC79F9">
      <w:pPr>
        <w:widowControl w:val="0"/>
        <w:numPr>
          <w:ilvl w:val="0"/>
          <w:numId w:val="31"/>
        </w:numPr>
        <w:shd w:val="clear" w:color="auto" w:fill="FFFFFF"/>
        <w:suppressAutoHyphens w:val="0"/>
        <w:autoSpaceDE w:val="0"/>
        <w:autoSpaceDN w:val="0"/>
        <w:adjustRightInd w:val="0"/>
        <w:spacing w:line="230" w:lineRule="atLeast"/>
        <w:ind w:right="14"/>
        <w:jc w:val="both"/>
        <w:rPr>
          <w:lang w:eastAsia="ru-RU"/>
        </w:rPr>
      </w:pPr>
      <w:r w:rsidRPr="00552F19">
        <w:rPr>
          <w:iCs/>
          <w:lang w:eastAsia="ru-RU"/>
        </w:rPr>
        <w:t xml:space="preserve">Артемов В.В., Лубченков Ю.Н. </w:t>
      </w:r>
      <w:r w:rsidRPr="00552F19">
        <w:rPr>
          <w:lang w:eastAsia="ru-RU"/>
        </w:rPr>
        <w:t>История для профессий и специальностей технического, естественно-научного, социально-экономического профилей: 2 ч: учебник для студ. учрежде</w:t>
      </w:r>
      <w:r w:rsidRPr="00552F19">
        <w:rPr>
          <w:lang w:eastAsia="ru-RU"/>
        </w:rPr>
        <w:softHyphen/>
        <w:t>ний сред.проф. образования. — М., 201</w:t>
      </w:r>
      <w:r w:rsidR="003C11D2">
        <w:rPr>
          <w:lang w:eastAsia="ru-RU"/>
        </w:rPr>
        <w:t>8</w:t>
      </w:r>
      <w:r w:rsidRPr="00552F19">
        <w:rPr>
          <w:lang w:eastAsia="ru-RU"/>
        </w:rPr>
        <w:t>.</w:t>
      </w:r>
    </w:p>
    <w:p w:rsidR="00AD51AF" w:rsidRPr="00552F19" w:rsidRDefault="00AD51AF" w:rsidP="00FC79F9">
      <w:pPr>
        <w:widowControl w:val="0"/>
        <w:numPr>
          <w:ilvl w:val="0"/>
          <w:numId w:val="31"/>
        </w:numPr>
        <w:shd w:val="clear" w:color="auto" w:fill="FFFFFF"/>
        <w:suppressAutoHyphens w:val="0"/>
        <w:autoSpaceDE w:val="0"/>
        <w:autoSpaceDN w:val="0"/>
        <w:adjustRightInd w:val="0"/>
        <w:spacing w:line="230" w:lineRule="atLeast"/>
        <w:ind w:right="19"/>
        <w:jc w:val="both"/>
        <w:rPr>
          <w:lang w:eastAsia="ru-RU"/>
        </w:rPr>
      </w:pPr>
      <w:r w:rsidRPr="00552F19">
        <w:rPr>
          <w:iCs/>
          <w:lang w:eastAsia="ru-RU"/>
        </w:rPr>
        <w:t xml:space="preserve">Артемов В.В., Лубченков Ю.Н. </w:t>
      </w:r>
      <w:r w:rsidRPr="00552F19">
        <w:rPr>
          <w:lang w:eastAsia="ru-RU"/>
        </w:rPr>
        <w:t>История для профессий и специальностей технического, естественно-научного, социально-экономического профилей. Дидактические материалы: учеб.пособие для студ. учреждений сред. проф. образования. — М., 201</w:t>
      </w:r>
      <w:r w:rsidR="003C11D2">
        <w:rPr>
          <w:lang w:eastAsia="ru-RU"/>
        </w:rPr>
        <w:t>7</w:t>
      </w:r>
      <w:r w:rsidRPr="00552F19">
        <w:rPr>
          <w:lang w:eastAsia="ru-RU"/>
        </w:rPr>
        <w:t>.</w:t>
      </w:r>
    </w:p>
    <w:p w:rsidR="00AD51AF" w:rsidRPr="00552F19" w:rsidRDefault="00AD51AF" w:rsidP="00FC79F9">
      <w:pPr>
        <w:widowControl w:val="0"/>
        <w:numPr>
          <w:ilvl w:val="0"/>
          <w:numId w:val="31"/>
        </w:numPr>
        <w:shd w:val="clear" w:color="auto" w:fill="FFFFFF"/>
        <w:suppressAutoHyphens w:val="0"/>
        <w:autoSpaceDE w:val="0"/>
        <w:autoSpaceDN w:val="0"/>
        <w:adjustRightInd w:val="0"/>
        <w:spacing w:line="230" w:lineRule="atLeast"/>
        <w:ind w:right="14"/>
        <w:jc w:val="both"/>
        <w:rPr>
          <w:lang w:eastAsia="ru-RU"/>
        </w:rPr>
      </w:pPr>
      <w:r w:rsidRPr="00552F19">
        <w:rPr>
          <w:iCs/>
          <w:lang w:eastAsia="ru-RU"/>
        </w:rPr>
        <w:t xml:space="preserve">Гаджиев К.С, Закаурцева Т.А., Родригес А.М., Пономарев М.В. </w:t>
      </w:r>
      <w:r w:rsidRPr="00552F19">
        <w:rPr>
          <w:lang w:eastAsia="ru-RU"/>
        </w:rPr>
        <w:t xml:space="preserve">Новейшая история стран Европы и Америки. </w:t>
      </w:r>
      <w:r w:rsidRPr="00552F19">
        <w:rPr>
          <w:lang w:val="en-US" w:eastAsia="ru-RU"/>
        </w:rPr>
        <w:t>XX</w:t>
      </w:r>
      <w:r w:rsidRPr="00552F19">
        <w:rPr>
          <w:lang w:eastAsia="ru-RU"/>
        </w:rPr>
        <w:t xml:space="preserve"> век: в 3 ч. Ч. 2. 1945 — 2000. — М., 201</w:t>
      </w:r>
      <w:r w:rsidR="003C11D2">
        <w:rPr>
          <w:lang w:eastAsia="ru-RU"/>
        </w:rPr>
        <w:t>8</w:t>
      </w:r>
      <w:r w:rsidRPr="00552F19">
        <w:rPr>
          <w:lang w:eastAsia="ru-RU"/>
        </w:rPr>
        <w:t>.</w:t>
      </w:r>
    </w:p>
    <w:p w:rsidR="00AD51AF" w:rsidRPr="00552F19" w:rsidRDefault="00AD51AF" w:rsidP="00FC79F9">
      <w:pPr>
        <w:widowControl w:val="0"/>
        <w:numPr>
          <w:ilvl w:val="0"/>
          <w:numId w:val="31"/>
        </w:numPr>
        <w:shd w:val="clear" w:color="auto" w:fill="FFFFFF"/>
        <w:suppressAutoHyphens w:val="0"/>
        <w:autoSpaceDE w:val="0"/>
        <w:autoSpaceDN w:val="0"/>
        <w:adjustRightInd w:val="0"/>
        <w:spacing w:line="230" w:lineRule="atLeast"/>
        <w:rPr>
          <w:lang w:eastAsia="ru-RU"/>
        </w:rPr>
      </w:pPr>
      <w:r w:rsidRPr="00552F19">
        <w:rPr>
          <w:iCs/>
          <w:lang w:eastAsia="ru-RU"/>
        </w:rPr>
        <w:t xml:space="preserve">Горелов А.А. </w:t>
      </w:r>
      <w:r w:rsidRPr="00552F19">
        <w:rPr>
          <w:lang w:eastAsia="ru-RU"/>
        </w:rPr>
        <w:t>История мировой культуры. — М., 201</w:t>
      </w:r>
      <w:r w:rsidR="003C11D2">
        <w:rPr>
          <w:lang w:eastAsia="ru-RU"/>
        </w:rPr>
        <w:t>7</w:t>
      </w:r>
      <w:r w:rsidRPr="00552F19">
        <w:rPr>
          <w:lang w:eastAsia="ru-RU"/>
        </w:rPr>
        <w:t>.</w:t>
      </w:r>
    </w:p>
    <w:p w:rsidR="00AD51AF" w:rsidRPr="00552F19" w:rsidRDefault="00AD51AF" w:rsidP="00FC79F9">
      <w:pPr>
        <w:widowControl w:val="0"/>
        <w:numPr>
          <w:ilvl w:val="0"/>
          <w:numId w:val="31"/>
        </w:numPr>
        <w:shd w:val="clear" w:color="auto" w:fill="FFFFFF"/>
        <w:suppressAutoHyphens w:val="0"/>
        <w:autoSpaceDE w:val="0"/>
        <w:autoSpaceDN w:val="0"/>
        <w:adjustRightInd w:val="0"/>
        <w:spacing w:line="230" w:lineRule="atLeast"/>
        <w:rPr>
          <w:lang w:eastAsia="ru-RU"/>
        </w:rPr>
      </w:pPr>
      <w:r w:rsidRPr="00552F19">
        <w:rPr>
          <w:iCs/>
          <w:lang w:eastAsia="ru-RU"/>
        </w:rPr>
        <w:t xml:space="preserve">Загладин Н.В., Петров Ю.А. </w:t>
      </w:r>
      <w:r w:rsidRPr="00552F19">
        <w:rPr>
          <w:lang w:eastAsia="ru-RU"/>
        </w:rPr>
        <w:t>История (базовый уровень). 11 класс. — М., 201</w:t>
      </w:r>
      <w:r w:rsidR="003C11D2">
        <w:rPr>
          <w:lang w:eastAsia="ru-RU"/>
        </w:rPr>
        <w:t>8</w:t>
      </w:r>
      <w:r w:rsidRPr="00552F19">
        <w:rPr>
          <w:lang w:eastAsia="ru-RU"/>
        </w:rPr>
        <w:t>.</w:t>
      </w:r>
    </w:p>
    <w:p w:rsidR="00AD51AF" w:rsidRPr="00552F19" w:rsidRDefault="00AD51AF" w:rsidP="00FC79F9">
      <w:pPr>
        <w:widowControl w:val="0"/>
        <w:numPr>
          <w:ilvl w:val="0"/>
          <w:numId w:val="31"/>
        </w:numPr>
        <w:shd w:val="clear" w:color="auto" w:fill="FFFFFF"/>
        <w:suppressAutoHyphens w:val="0"/>
        <w:autoSpaceDE w:val="0"/>
        <w:autoSpaceDN w:val="0"/>
        <w:adjustRightInd w:val="0"/>
        <w:spacing w:line="230" w:lineRule="atLeast"/>
        <w:rPr>
          <w:lang w:eastAsia="ru-RU"/>
        </w:rPr>
      </w:pPr>
      <w:r w:rsidRPr="00552F19">
        <w:rPr>
          <w:iCs/>
          <w:lang w:eastAsia="ru-RU"/>
        </w:rPr>
        <w:t xml:space="preserve">Санин Г.А. </w:t>
      </w:r>
      <w:r w:rsidRPr="00552F19">
        <w:rPr>
          <w:lang w:eastAsia="ru-RU"/>
        </w:rPr>
        <w:t>Крым. Страницы истории. — М., 201</w:t>
      </w:r>
      <w:r w:rsidR="003C11D2">
        <w:rPr>
          <w:lang w:eastAsia="ru-RU"/>
        </w:rPr>
        <w:t>8</w:t>
      </w:r>
      <w:r w:rsidRPr="00552F19">
        <w:rPr>
          <w:lang w:eastAsia="ru-RU"/>
        </w:rPr>
        <w:t>.</w:t>
      </w:r>
    </w:p>
    <w:p w:rsidR="00AD51AF" w:rsidRPr="00552F19" w:rsidRDefault="00AD51AF" w:rsidP="00FC79F9">
      <w:pPr>
        <w:widowControl w:val="0"/>
        <w:numPr>
          <w:ilvl w:val="0"/>
          <w:numId w:val="31"/>
        </w:numPr>
        <w:shd w:val="clear" w:color="auto" w:fill="FFFFFF"/>
        <w:suppressAutoHyphens w:val="0"/>
        <w:autoSpaceDE w:val="0"/>
        <w:autoSpaceDN w:val="0"/>
        <w:adjustRightInd w:val="0"/>
        <w:spacing w:line="230" w:lineRule="atLeast"/>
        <w:rPr>
          <w:lang w:eastAsia="ru-RU"/>
        </w:rPr>
      </w:pPr>
      <w:r w:rsidRPr="00552F19">
        <w:rPr>
          <w:iCs/>
          <w:lang w:eastAsia="ru-RU"/>
        </w:rPr>
        <w:t xml:space="preserve">Сахаров А.Н., Загладин Н.В. </w:t>
      </w:r>
      <w:r w:rsidRPr="00552F19">
        <w:rPr>
          <w:lang w:eastAsia="ru-RU"/>
        </w:rPr>
        <w:t>История (базовый уровень). 10 класс. — М., 201</w:t>
      </w:r>
      <w:r w:rsidR="003C11D2">
        <w:rPr>
          <w:lang w:eastAsia="ru-RU"/>
        </w:rPr>
        <w:t>8</w:t>
      </w:r>
      <w:r w:rsidRPr="00552F19">
        <w:rPr>
          <w:lang w:eastAsia="ru-RU"/>
        </w:rPr>
        <w:t>.</w:t>
      </w:r>
    </w:p>
    <w:p w:rsidR="00AD51AF" w:rsidRDefault="00AD51AF" w:rsidP="00AD51AF">
      <w:pPr>
        <w:widowControl w:val="0"/>
        <w:shd w:val="clear" w:color="auto" w:fill="FFFFFF"/>
        <w:suppressAutoHyphens w:val="0"/>
        <w:autoSpaceDE w:val="0"/>
        <w:autoSpaceDN w:val="0"/>
        <w:adjustRightInd w:val="0"/>
        <w:spacing w:line="230" w:lineRule="atLeast"/>
        <w:ind w:right="14"/>
        <w:jc w:val="center"/>
        <w:rPr>
          <w:bCs/>
          <w:i/>
          <w:spacing w:val="-5"/>
          <w:lang w:eastAsia="ru-RU"/>
        </w:rPr>
      </w:pPr>
    </w:p>
    <w:p w:rsidR="00AD51AF" w:rsidRPr="00741C4C" w:rsidRDefault="00AD51AF" w:rsidP="00AD51AF">
      <w:pPr>
        <w:widowControl w:val="0"/>
        <w:shd w:val="clear" w:color="auto" w:fill="FFFFFF"/>
        <w:suppressAutoHyphens w:val="0"/>
        <w:autoSpaceDE w:val="0"/>
        <w:autoSpaceDN w:val="0"/>
        <w:adjustRightInd w:val="0"/>
        <w:spacing w:line="230" w:lineRule="atLeast"/>
        <w:ind w:right="14"/>
        <w:rPr>
          <w:i/>
          <w:lang w:eastAsia="ru-RU"/>
        </w:rPr>
      </w:pPr>
      <w:r w:rsidRPr="00741C4C">
        <w:rPr>
          <w:bCs/>
          <w:i/>
          <w:spacing w:val="-5"/>
          <w:lang w:eastAsia="ru-RU"/>
        </w:rPr>
        <w:t>Для преподавателей</w:t>
      </w:r>
      <w:r>
        <w:rPr>
          <w:bCs/>
          <w:i/>
          <w:spacing w:val="-5"/>
          <w:lang w:eastAsia="ru-RU"/>
        </w:rPr>
        <w:t>:</w:t>
      </w:r>
    </w:p>
    <w:p w:rsidR="00AD51AF" w:rsidRPr="00741C4C" w:rsidRDefault="00AD51AF" w:rsidP="00FC79F9">
      <w:pPr>
        <w:widowControl w:val="0"/>
        <w:numPr>
          <w:ilvl w:val="0"/>
          <w:numId w:val="32"/>
        </w:numPr>
        <w:shd w:val="clear" w:color="auto" w:fill="FFFFFF"/>
        <w:suppressAutoHyphens w:val="0"/>
        <w:autoSpaceDE w:val="0"/>
        <w:autoSpaceDN w:val="0"/>
        <w:adjustRightInd w:val="0"/>
        <w:spacing w:before="86" w:line="230" w:lineRule="atLeast"/>
        <w:ind w:right="5"/>
        <w:jc w:val="both"/>
        <w:rPr>
          <w:lang w:eastAsia="ru-RU"/>
        </w:rPr>
      </w:pPr>
      <w:r w:rsidRPr="00741C4C">
        <w:rPr>
          <w:lang w:eastAsia="ru-RU"/>
        </w:rPr>
        <w:t>Федеральный закон Российской Федерации от 29.12.2012 № 273-ФЗ «Об образовании в Российской Федерации».</w:t>
      </w:r>
    </w:p>
    <w:p w:rsidR="00AD51AF" w:rsidRPr="00741C4C" w:rsidRDefault="00AD51AF" w:rsidP="00FC79F9">
      <w:pPr>
        <w:widowControl w:val="0"/>
        <w:numPr>
          <w:ilvl w:val="0"/>
          <w:numId w:val="32"/>
        </w:numPr>
        <w:shd w:val="clear" w:color="auto" w:fill="FFFFFF"/>
        <w:suppressAutoHyphens w:val="0"/>
        <w:autoSpaceDE w:val="0"/>
        <w:autoSpaceDN w:val="0"/>
        <w:adjustRightInd w:val="0"/>
        <w:spacing w:line="230" w:lineRule="atLeast"/>
        <w:ind w:right="5"/>
        <w:jc w:val="both"/>
        <w:rPr>
          <w:lang w:eastAsia="ru-RU"/>
        </w:rPr>
      </w:pPr>
      <w:r w:rsidRPr="00741C4C">
        <w:rPr>
          <w:lang w:eastAsia="ru-RU"/>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w:t>
      </w:r>
      <w:r w:rsidRPr="00741C4C">
        <w:rPr>
          <w:lang w:eastAsia="ru-RU"/>
        </w:rPr>
        <w:softHyphen/>
        <w:t>разования».</w:t>
      </w:r>
    </w:p>
    <w:p w:rsidR="00AD51AF" w:rsidRPr="00741C4C" w:rsidRDefault="00AD51AF" w:rsidP="00FC79F9">
      <w:pPr>
        <w:widowControl w:val="0"/>
        <w:numPr>
          <w:ilvl w:val="0"/>
          <w:numId w:val="32"/>
        </w:numPr>
        <w:shd w:val="clear" w:color="auto" w:fill="FFFFFF"/>
        <w:suppressAutoHyphens w:val="0"/>
        <w:autoSpaceDE w:val="0"/>
        <w:autoSpaceDN w:val="0"/>
        <w:adjustRightInd w:val="0"/>
        <w:spacing w:line="230" w:lineRule="atLeast"/>
        <w:ind w:right="14"/>
        <w:jc w:val="both"/>
        <w:rPr>
          <w:lang w:eastAsia="ru-RU"/>
        </w:rPr>
      </w:pPr>
      <w:r w:rsidRPr="00741C4C">
        <w:rPr>
          <w:lang w:eastAsia="ru-RU"/>
        </w:rPr>
        <w:t>Приказ Министерства образования и науки РФ от 29.12.2014 № 1645 «О внесении из</w:t>
      </w:r>
      <w:r w:rsidRPr="00741C4C">
        <w:rPr>
          <w:lang w:eastAsia="ru-RU"/>
        </w:rPr>
        <w:softHyphen/>
        <w:t>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AD51AF" w:rsidRPr="00741C4C" w:rsidRDefault="00AD51AF" w:rsidP="00FC79F9">
      <w:pPr>
        <w:widowControl w:val="0"/>
        <w:numPr>
          <w:ilvl w:val="0"/>
          <w:numId w:val="32"/>
        </w:numPr>
        <w:shd w:val="clear" w:color="auto" w:fill="FFFFFF"/>
        <w:suppressAutoHyphens w:val="0"/>
        <w:autoSpaceDE w:val="0"/>
        <w:autoSpaceDN w:val="0"/>
        <w:adjustRightInd w:val="0"/>
        <w:spacing w:line="230" w:lineRule="atLeast"/>
        <w:ind w:right="5"/>
        <w:jc w:val="both"/>
        <w:rPr>
          <w:lang w:eastAsia="ru-RU"/>
        </w:rPr>
      </w:pPr>
      <w:r w:rsidRPr="00741C4C">
        <w:rPr>
          <w:lang w:eastAsia="ru-RU"/>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w:t>
      </w:r>
      <w:r w:rsidRPr="00741C4C">
        <w:rPr>
          <w:lang w:eastAsia="ru-RU"/>
        </w:rPr>
        <w:softHyphen/>
        <w:t xml:space="preserve">ния среднего общего образования в пределах освоения образовательных программ среднего профессионального образования на базе </w:t>
      </w:r>
      <w:r w:rsidRPr="00741C4C">
        <w:rPr>
          <w:lang w:eastAsia="ru-RU"/>
        </w:rPr>
        <w:lastRenderedPageBreak/>
        <w:t>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AD51AF" w:rsidRPr="00741C4C" w:rsidRDefault="00AD51AF" w:rsidP="00FC79F9">
      <w:pPr>
        <w:widowControl w:val="0"/>
        <w:numPr>
          <w:ilvl w:val="0"/>
          <w:numId w:val="32"/>
        </w:numPr>
        <w:shd w:val="clear" w:color="auto" w:fill="FFFFFF"/>
        <w:suppressAutoHyphens w:val="0"/>
        <w:autoSpaceDE w:val="0"/>
        <w:autoSpaceDN w:val="0"/>
        <w:adjustRightInd w:val="0"/>
        <w:spacing w:line="230" w:lineRule="atLeast"/>
        <w:ind w:right="19"/>
        <w:jc w:val="both"/>
        <w:rPr>
          <w:lang w:eastAsia="ru-RU"/>
        </w:rPr>
      </w:pPr>
      <w:r w:rsidRPr="00741C4C">
        <w:rPr>
          <w:iCs/>
          <w:lang w:eastAsia="ru-RU"/>
        </w:rPr>
        <w:t xml:space="preserve">Вяземский Е.Е., Стрелова О.Ю. </w:t>
      </w:r>
      <w:r w:rsidRPr="00741C4C">
        <w:rPr>
          <w:lang w:eastAsia="ru-RU"/>
        </w:rPr>
        <w:t>Уроки истории: думаем, спорим, размышляем. — М., 2012.</w:t>
      </w:r>
    </w:p>
    <w:p w:rsidR="00AD51AF" w:rsidRPr="00741C4C" w:rsidRDefault="00AD51AF" w:rsidP="00FC79F9">
      <w:pPr>
        <w:widowControl w:val="0"/>
        <w:numPr>
          <w:ilvl w:val="0"/>
          <w:numId w:val="32"/>
        </w:numPr>
        <w:shd w:val="clear" w:color="auto" w:fill="FFFFFF"/>
        <w:suppressAutoHyphens w:val="0"/>
        <w:autoSpaceDE w:val="0"/>
        <w:autoSpaceDN w:val="0"/>
        <w:adjustRightInd w:val="0"/>
        <w:spacing w:line="230" w:lineRule="atLeast"/>
        <w:ind w:right="10"/>
        <w:jc w:val="both"/>
        <w:rPr>
          <w:lang w:eastAsia="ru-RU"/>
        </w:rPr>
      </w:pPr>
      <w:r w:rsidRPr="00741C4C">
        <w:rPr>
          <w:iCs/>
          <w:lang w:eastAsia="ru-RU"/>
        </w:rPr>
        <w:t xml:space="preserve">Вяземский Е.Е., Стрелова О.Ю. </w:t>
      </w:r>
      <w:r w:rsidRPr="00741C4C">
        <w:rPr>
          <w:lang w:eastAsia="ru-RU"/>
        </w:rPr>
        <w:t>Педагогические подходы к реализации концепции единого учебника истории. — М., 2015.</w:t>
      </w:r>
    </w:p>
    <w:p w:rsidR="00AD51AF" w:rsidRPr="00741C4C" w:rsidRDefault="00AD51AF" w:rsidP="00FC79F9">
      <w:pPr>
        <w:widowControl w:val="0"/>
        <w:numPr>
          <w:ilvl w:val="0"/>
          <w:numId w:val="32"/>
        </w:numPr>
        <w:shd w:val="clear" w:color="auto" w:fill="FFFFFF"/>
        <w:suppressAutoHyphens w:val="0"/>
        <w:autoSpaceDE w:val="0"/>
        <w:autoSpaceDN w:val="0"/>
        <w:adjustRightInd w:val="0"/>
        <w:spacing w:line="230" w:lineRule="atLeast"/>
        <w:ind w:right="19"/>
        <w:jc w:val="both"/>
        <w:rPr>
          <w:lang w:eastAsia="ru-RU"/>
        </w:rPr>
      </w:pPr>
      <w:r w:rsidRPr="00741C4C">
        <w:rPr>
          <w:iCs/>
          <w:lang w:eastAsia="ru-RU"/>
        </w:rPr>
        <w:t xml:space="preserve">Шевченко Н.И. </w:t>
      </w:r>
      <w:r w:rsidRPr="00741C4C">
        <w:rPr>
          <w:lang w:eastAsia="ru-RU"/>
        </w:rPr>
        <w:t>История для профессий и специальностей технического, естественно</w:t>
      </w:r>
      <w:r w:rsidRPr="00741C4C">
        <w:rPr>
          <w:lang w:eastAsia="ru-RU"/>
        </w:rPr>
        <w:softHyphen/>
        <w:t>научного, социально-экономического профилей. Методические рекомендации. — М., 2013.</w:t>
      </w:r>
    </w:p>
    <w:p w:rsidR="00AD51AF" w:rsidRPr="00741C4C" w:rsidRDefault="00AD51AF" w:rsidP="00FC79F9">
      <w:pPr>
        <w:widowControl w:val="0"/>
        <w:numPr>
          <w:ilvl w:val="0"/>
          <w:numId w:val="32"/>
        </w:numPr>
        <w:shd w:val="clear" w:color="auto" w:fill="FFFFFF"/>
        <w:suppressAutoHyphens w:val="0"/>
        <w:autoSpaceDE w:val="0"/>
        <w:autoSpaceDN w:val="0"/>
        <w:adjustRightInd w:val="0"/>
        <w:spacing w:line="230" w:lineRule="atLeast"/>
        <w:ind w:right="14"/>
        <w:jc w:val="both"/>
        <w:rPr>
          <w:lang w:eastAsia="ru-RU"/>
        </w:rPr>
      </w:pPr>
      <w:r w:rsidRPr="00741C4C">
        <w:rPr>
          <w:lang w:eastAsia="ru-RU"/>
        </w:rPr>
        <w:t>История России. 1900—1946 гг.: кн. для учителя / под ред. А.В.Филиппова, А.А.Дани</w:t>
      </w:r>
      <w:r w:rsidRPr="00741C4C">
        <w:rPr>
          <w:lang w:eastAsia="ru-RU"/>
        </w:rPr>
        <w:softHyphen/>
        <w:t>лова. — М., 2010.</w:t>
      </w:r>
    </w:p>
    <w:p w:rsidR="00AD51AF" w:rsidRPr="00741C4C" w:rsidRDefault="00AD51AF" w:rsidP="00FC79F9">
      <w:pPr>
        <w:widowControl w:val="0"/>
        <w:numPr>
          <w:ilvl w:val="0"/>
          <w:numId w:val="32"/>
        </w:numPr>
        <w:shd w:val="clear" w:color="auto" w:fill="FFFFFF"/>
        <w:suppressAutoHyphens w:val="0"/>
        <w:autoSpaceDE w:val="0"/>
        <w:autoSpaceDN w:val="0"/>
        <w:adjustRightInd w:val="0"/>
        <w:spacing w:line="230" w:lineRule="atLeast"/>
        <w:ind w:right="10"/>
        <w:jc w:val="both"/>
        <w:rPr>
          <w:lang w:eastAsia="ru-RU"/>
        </w:rPr>
      </w:pPr>
      <w:r w:rsidRPr="00741C4C">
        <w:rPr>
          <w:lang w:eastAsia="ru-RU"/>
        </w:rPr>
        <w:t>Концепция нового учебно-методического комплекса по отечественной истории // Вестник образования. — 2014. — № 13. — С. 10 — 124.</w:t>
      </w:r>
    </w:p>
    <w:p w:rsidR="00AD51AF" w:rsidRDefault="00AD51AF" w:rsidP="00AD51AF">
      <w:pPr>
        <w:widowControl w:val="0"/>
        <w:shd w:val="clear" w:color="auto" w:fill="FFFFFF"/>
        <w:suppressAutoHyphens w:val="0"/>
        <w:autoSpaceDE w:val="0"/>
        <w:autoSpaceDN w:val="0"/>
        <w:adjustRightInd w:val="0"/>
        <w:spacing w:before="322" w:line="230" w:lineRule="atLeast"/>
        <w:rPr>
          <w:bCs/>
          <w:i/>
          <w:spacing w:val="-10"/>
          <w:lang w:eastAsia="ru-RU"/>
        </w:rPr>
      </w:pPr>
      <w:r w:rsidRPr="00741C4C">
        <w:rPr>
          <w:bCs/>
          <w:i/>
          <w:spacing w:val="-10"/>
          <w:lang w:eastAsia="ru-RU"/>
        </w:rPr>
        <w:t>Интернет-ресурсы</w:t>
      </w:r>
      <w:r>
        <w:rPr>
          <w:bCs/>
          <w:i/>
          <w:spacing w:val="-10"/>
          <w:lang w:eastAsia="ru-RU"/>
        </w:rPr>
        <w:t>:</w:t>
      </w:r>
    </w:p>
    <w:p w:rsidR="00AD51AF" w:rsidRPr="003C11D2" w:rsidRDefault="00A70226" w:rsidP="00FC79F9">
      <w:pPr>
        <w:pStyle w:val="Default"/>
        <w:numPr>
          <w:ilvl w:val="0"/>
          <w:numId w:val="33"/>
        </w:numPr>
        <w:jc w:val="both"/>
        <w:rPr>
          <w:color w:val="000000" w:themeColor="text1"/>
        </w:rPr>
      </w:pPr>
      <w:hyperlink r:id="rId9" w:history="1">
        <w:r w:rsidR="00AD51AF" w:rsidRPr="003C11D2">
          <w:rPr>
            <w:rStyle w:val="a3"/>
            <w:color w:val="000000" w:themeColor="text1"/>
            <w:lang w:val="en-US"/>
          </w:rPr>
          <w:t>http</w:t>
        </w:r>
        <w:r w:rsidR="00AD51AF" w:rsidRPr="003C11D2">
          <w:rPr>
            <w:rStyle w:val="a3"/>
            <w:color w:val="000000" w:themeColor="text1"/>
          </w:rPr>
          <w:t>://</w:t>
        </w:r>
        <w:r w:rsidR="00AD51AF" w:rsidRPr="003C11D2">
          <w:rPr>
            <w:rStyle w:val="a3"/>
            <w:color w:val="000000" w:themeColor="text1"/>
            <w:lang w:val="en-US"/>
          </w:rPr>
          <w:t>www</w:t>
        </w:r>
        <w:r w:rsidR="00AD51AF" w:rsidRPr="003C11D2">
          <w:rPr>
            <w:rStyle w:val="a3"/>
            <w:color w:val="000000" w:themeColor="text1"/>
          </w:rPr>
          <w:t>.</w:t>
        </w:r>
        <w:r w:rsidR="00AD51AF" w:rsidRPr="003C11D2">
          <w:rPr>
            <w:rStyle w:val="a3"/>
            <w:color w:val="000000" w:themeColor="text1"/>
            <w:lang w:val="en-US"/>
          </w:rPr>
          <w:t>istorya</w:t>
        </w:r>
        <w:r w:rsidR="00AD51AF" w:rsidRPr="003C11D2">
          <w:rPr>
            <w:rStyle w:val="a3"/>
            <w:color w:val="000000" w:themeColor="text1"/>
          </w:rPr>
          <w:t>.</w:t>
        </w:r>
        <w:r w:rsidR="00AD51AF" w:rsidRPr="003C11D2">
          <w:rPr>
            <w:rStyle w:val="a3"/>
            <w:color w:val="000000" w:themeColor="text1"/>
            <w:lang w:val="en-US"/>
          </w:rPr>
          <w:t>ru</w:t>
        </w:r>
      </w:hyperlink>
    </w:p>
    <w:p w:rsidR="00AD51AF" w:rsidRPr="003C11D2" w:rsidRDefault="00A70226" w:rsidP="00FC79F9">
      <w:pPr>
        <w:pStyle w:val="Default"/>
        <w:numPr>
          <w:ilvl w:val="0"/>
          <w:numId w:val="33"/>
        </w:numPr>
        <w:jc w:val="both"/>
        <w:rPr>
          <w:color w:val="000000" w:themeColor="text1"/>
        </w:rPr>
      </w:pPr>
      <w:hyperlink r:id="rId10" w:history="1">
        <w:r w:rsidR="00AD51AF" w:rsidRPr="003C11D2">
          <w:rPr>
            <w:rStyle w:val="a3"/>
            <w:color w:val="000000" w:themeColor="text1"/>
            <w:lang w:val="en-US"/>
          </w:rPr>
          <w:t>http</w:t>
        </w:r>
        <w:r w:rsidR="00AD51AF" w:rsidRPr="003C11D2">
          <w:rPr>
            <w:rStyle w:val="a3"/>
            <w:color w:val="000000" w:themeColor="text1"/>
          </w:rPr>
          <w:t>://</w:t>
        </w:r>
        <w:r w:rsidR="00AD51AF" w:rsidRPr="003C11D2">
          <w:rPr>
            <w:rStyle w:val="a3"/>
            <w:color w:val="000000" w:themeColor="text1"/>
            <w:lang w:val="en-US"/>
          </w:rPr>
          <w:t>www</w:t>
        </w:r>
        <w:r w:rsidR="00AD51AF" w:rsidRPr="003C11D2">
          <w:rPr>
            <w:rStyle w:val="a3"/>
            <w:color w:val="000000" w:themeColor="text1"/>
          </w:rPr>
          <w:t>.</w:t>
        </w:r>
        <w:r w:rsidR="00AD51AF" w:rsidRPr="003C11D2">
          <w:rPr>
            <w:rStyle w:val="a3"/>
            <w:color w:val="000000" w:themeColor="text1"/>
            <w:lang w:val="en-US"/>
          </w:rPr>
          <w:t>bibliotekar</w:t>
        </w:r>
        <w:r w:rsidR="00AD51AF" w:rsidRPr="003C11D2">
          <w:rPr>
            <w:rStyle w:val="a3"/>
            <w:color w:val="000000" w:themeColor="text1"/>
          </w:rPr>
          <w:t>.</w:t>
        </w:r>
        <w:r w:rsidR="00AD51AF" w:rsidRPr="003C11D2">
          <w:rPr>
            <w:rStyle w:val="a3"/>
            <w:color w:val="000000" w:themeColor="text1"/>
            <w:lang w:val="en-US"/>
          </w:rPr>
          <w:t>ru</w:t>
        </w:r>
      </w:hyperlink>
    </w:p>
    <w:p w:rsidR="00AD51AF" w:rsidRPr="003C11D2" w:rsidRDefault="00A70226" w:rsidP="00FC79F9">
      <w:pPr>
        <w:pStyle w:val="Default"/>
        <w:numPr>
          <w:ilvl w:val="0"/>
          <w:numId w:val="33"/>
        </w:numPr>
        <w:jc w:val="both"/>
        <w:rPr>
          <w:color w:val="000000" w:themeColor="text1"/>
        </w:rPr>
      </w:pPr>
      <w:hyperlink r:id="rId11" w:history="1">
        <w:r w:rsidR="00AD51AF" w:rsidRPr="003C11D2">
          <w:rPr>
            <w:rStyle w:val="a3"/>
            <w:color w:val="000000" w:themeColor="text1"/>
            <w:lang w:val="en-US"/>
          </w:rPr>
          <w:t>http</w:t>
        </w:r>
        <w:r w:rsidR="00AD51AF" w:rsidRPr="003C11D2">
          <w:rPr>
            <w:rStyle w:val="a3"/>
            <w:color w:val="000000" w:themeColor="text1"/>
          </w:rPr>
          <w:t>://</w:t>
        </w:r>
        <w:r w:rsidR="00AD51AF" w:rsidRPr="003C11D2">
          <w:rPr>
            <w:rStyle w:val="a3"/>
            <w:color w:val="000000" w:themeColor="text1"/>
            <w:lang w:val="en-US"/>
          </w:rPr>
          <w:t>www</w:t>
        </w:r>
        <w:r w:rsidR="00AD51AF" w:rsidRPr="003C11D2">
          <w:rPr>
            <w:rStyle w:val="a3"/>
            <w:color w:val="000000" w:themeColor="text1"/>
          </w:rPr>
          <w:t>.</w:t>
        </w:r>
        <w:r w:rsidR="00AD51AF" w:rsidRPr="003C11D2">
          <w:rPr>
            <w:rStyle w:val="a3"/>
            <w:color w:val="000000" w:themeColor="text1"/>
            <w:lang w:val="en-US"/>
          </w:rPr>
          <w:t>istorya</w:t>
        </w:r>
        <w:r w:rsidR="00AD51AF" w:rsidRPr="003C11D2">
          <w:rPr>
            <w:rStyle w:val="a3"/>
            <w:color w:val="000000" w:themeColor="text1"/>
          </w:rPr>
          <w:t>.</w:t>
        </w:r>
        <w:r w:rsidR="00AD51AF" w:rsidRPr="003C11D2">
          <w:rPr>
            <w:rStyle w:val="a3"/>
            <w:color w:val="000000" w:themeColor="text1"/>
            <w:lang w:val="en-US"/>
          </w:rPr>
          <w:t>ru</w:t>
        </w:r>
      </w:hyperlink>
    </w:p>
    <w:p w:rsidR="00AD51AF" w:rsidRPr="003C11D2" w:rsidRDefault="00A70226" w:rsidP="00FC79F9">
      <w:pPr>
        <w:pStyle w:val="Default"/>
        <w:numPr>
          <w:ilvl w:val="0"/>
          <w:numId w:val="33"/>
        </w:numPr>
        <w:jc w:val="both"/>
        <w:rPr>
          <w:color w:val="000000" w:themeColor="text1"/>
        </w:rPr>
      </w:pPr>
      <w:hyperlink r:id="rId12" w:history="1">
        <w:r w:rsidR="00AD51AF" w:rsidRPr="003C11D2">
          <w:rPr>
            <w:rStyle w:val="a3"/>
            <w:color w:val="000000" w:themeColor="text1"/>
            <w:lang w:val="en-US"/>
          </w:rPr>
          <w:t>http</w:t>
        </w:r>
        <w:r w:rsidR="00AD51AF" w:rsidRPr="003C11D2">
          <w:rPr>
            <w:rStyle w:val="a3"/>
            <w:color w:val="000000" w:themeColor="text1"/>
          </w:rPr>
          <w:t>://</w:t>
        </w:r>
        <w:r w:rsidR="00AD51AF" w:rsidRPr="003C11D2">
          <w:rPr>
            <w:rStyle w:val="a3"/>
            <w:color w:val="000000" w:themeColor="text1"/>
            <w:lang w:val="en-US"/>
          </w:rPr>
          <w:t>www</w:t>
        </w:r>
        <w:r w:rsidR="00AD51AF" w:rsidRPr="003C11D2">
          <w:rPr>
            <w:rStyle w:val="a3"/>
            <w:color w:val="000000" w:themeColor="text1"/>
          </w:rPr>
          <w:t>.</w:t>
        </w:r>
        <w:r w:rsidR="00AD51AF" w:rsidRPr="003C11D2">
          <w:rPr>
            <w:rStyle w:val="a3"/>
            <w:color w:val="000000" w:themeColor="text1"/>
            <w:lang w:val="en-US"/>
          </w:rPr>
          <w:t>ronl</w:t>
        </w:r>
        <w:r w:rsidR="00AD51AF" w:rsidRPr="003C11D2">
          <w:rPr>
            <w:rStyle w:val="a3"/>
            <w:color w:val="000000" w:themeColor="text1"/>
          </w:rPr>
          <w:t>.</w:t>
        </w:r>
        <w:r w:rsidR="00AD51AF" w:rsidRPr="003C11D2">
          <w:rPr>
            <w:rStyle w:val="a3"/>
            <w:color w:val="000000" w:themeColor="text1"/>
            <w:lang w:val="en-US"/>
          </w:rPr>
          <w:t>ru</w:t>
        </w:r>
      </w:hyperlink>
    </w:p>
    <w:p w:rsidR="00AD51AF" w:rsidRPr="003C11D2" w:rsidRDefault="00A70226" w:rsidP="00FC79F9">
      <w:pPr>
        <w:pStyle w:val="Default"/>
        <w:numPr>
          <w:ilvl w:val="0"/>
          <w:numId w:val="33"/>
        </w:numPr>
        <w:jc w:val="both"/>
        <w:rPr>
          <w:color w:val="000000" w:themeColor="text1"/>
        </w:rPr>
      </w:pPr>
      <w:hyperlink r:id="rId13" w:history="1">
        <w:r w:rsidR="00AD51AF" w:rsidRPr="003C11D2">
          <w:rPr>
            <w:rStyle w:val="a3"/>
            <w:color w:val="000000" w:themeColor="text1"/>
            <w:lang w:val="en-US"/>
          </w:rPr>
          <w:t>http</w:t>
        </w:r>
        <w:r w:rsidR="00AD51AF" w:rsidRPr="003C11D2">
          <w:rPr>
            <w:rStyle w:val="a3"/>
            <w:color w:val="000000" w:themeColor="text1"/>
          </w:rPr>
          <w:t>://</w:t>
        </w:r>
        <w:r w:rsidR="00AD51AF" w:rsidRPr="003C11D2">
          <w:rPr>
            <w:rStyle w:val="a3"/>
            <w:color w:val="000000" w:themeColor="text1"/>
            <w:lang w:val="en-US"/>
          </w:rPr>
          <w:t>ru</w:t>
        </w:r>
      </w:hyperlink>
      <w:r w:rsidR="00AD51AF" w:rsidRPr="003C11D2">
        <w:rPr>
          <w:color w:val="000000" w:themeColor="text1"/>
        </w:rPr>
        <w:t>.</w:t>
      </w:r>
      <w:r w:rsidR="00AD51AF" w:rsidRPr="003C11D2">
        <w:rPr>
          <w:color w:val="000000" w:themeColor="text1"/>
          <w:lang w:val="en-US"/>
        </w:rPr>
        <w:t>wikipedia</w:t>
      </w:r>
      <w:r w:rsidR="00AD51AF" w:rsidRPr="003C11D2">
        <w:rPr>
          <w:color w:val="000000" w:themeColor="text1"/>
        </w:rPr>
        <w:t>.</w:t>
      </w:r>
      <w:r w:rsidR="00AD51AF" w:rsidRPr="003C11D2">
        <w:rPr>
          <w:color w:val="000000" w:themeColor="text1"/>
          <w:lang w:val="en-US"/>
        </w:rPr>
        <w:t>org</w:t>
      </w:r>
    </w:p>
    <w:p w:rsidR="00AD51AF" w:rsidRPr="003C11D2" w:rsidRDefault="00AD51AF" w:rsidP="00FC79F9">
      <w:pPr>
        <w:pStyle w:val="Default"/>
        <w:numPr>
          <w:ilvl w:val="0"/>
          <w:numId w:val="33"/>
        </w:numPr>
        <w:jc w:val="both"/>
        <w:rPr>
          <w:color w:val="000000" w:themeColor="text1"/>
        </w:rPr>
      </w:pPr>
      <w:r w:rsidRPr="003C11D2">
        <w:rPr>
          <w:color w:val="000000" w:themeColor="text1"/>
          <w:lang w:val="en-US"/>
        </w:rPr>
        <w:t>http</w:t>
      </w:r>
      <w:r w:rsidRPr="003C11D2">
        <w:rPr>
          <w:color w:val="000000" w:themeColor="text1"/>
        </w:rPr>
        <w:t>://</w:t>
      </w:r>
      <w:r w:rsidRPr="003C11D2">
        <w:rPr>
          <w:color w:val="000000" w:themeColor="text1"/>
          <w:lang w:val="en-US"/>
        </w:rPr>
        <w:t>student</w:t>
      </w:r>
      <w:r w:rsidRPr="003C11D2">
        <w:rPr>
          <w:color w:val="000000" w:themeColor="text1"/>
        </w:rPr>
        <w:t>.</w:t>
      </w:r>
      <w:r w:rsidRPr="003C11D2">
        <w:rPr>
          <w:color w:val="000000" w:themeColor="text1"/>
          <w:lang w:val="en-US"/>
        </w:rPr>
        <w:t>ru</w:t>
      </w:r>
    </w:p>
    <w:p w:rsidR="00AD51AF" w:rsidRPr="003C11D2" w:rsidRDefault="00AD51AF" w:rsidP="00AD51AF">
      <w:pPr>
        <w:pStyle w:val="Default"/>
        <w:jc w:val="both"/>
        <w:rPr>
          <w:color w:val="000000" w:themeColor="text1"/>
          <w:sz w:val="28"/>
          <w:szCs w:val="28"/>
        </w:rPr>
      </w:pPr>
    </w:p>
    <w:p w:rsidR="0008720F" w:rsidRPr="003C11D2" w:rsidRDefault="0008720F">
      <w:pPr>
        <w:spacing w:before="120" w:line="230" w:lineRule="auto"/>
        <w:jc w:val="both"/>
        <w:rPr>
          <w:color w:val="000000" w:themeColor="text1"/>
          <w:sz w:val="28"/>
          <w:szCs w:val="28"/>
        </w:rPr>
      </w:pPr>
    </w:p>
    <w:p w:rsidR="00994E02" w:rsidRDefault="00994E02">
      <w:pPr>
        <w:spacing w:before="120" w:line="230" w:lineRule="auto"/>
        <w:jc w:val="both"/>
        <w:rPr>
          <w:sz w:val="28"/>
          <w:szCs w:val="28"/>
        </w:rPr>
      </w:pPr>
    </w:p>
    <w:p w:rsidR="001245DC" w:rsidRPr="001245DC" w:rsidRDefault="001245DC" w:rsidP="001245DC">
      <w:pPr>
        <w:widowControl w:val="0"/>
        <w:shd w:val="clear" w:color="auto" w:fill="FFFFFF"/>
        <w:suppressAutoHyphens w:val="0"/>
        <w:autoSpaceDE w:val="0"/>
        <w:autoSpaceDN w:val="0"/>
        <w:adjustRightInd w:val="0"/>
        <w:spacing w:line="360" w:lineRule="auto"/>
        <w:ind w:left="1168"/>
        <w:rPr>
          <w:b/>
          <w:bCs/>
          <w:lang w:eastAsia="ru-RU"/>
        </w:rPr>
      </w:pPr>
    </w:p>
    <w:p w:rsidR="0008720F" w:rsidRDefault="0008720F" w:rsidP="0030401E"/>
    <w:sectPr w:rsidR="0008720F" w:rsidSect="008009E6">
      <w:footerReference w:type="default" r:id="rId14"/>
      <w:pgSz w:w="11906" w:h="16838"/>
      <w:pgMar w:top="709" w:right="850" w:bottom="1134" w:left="1701" w:header="720" w:footer="708"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0226" w:rsidRDefault="00A70226">
      <w:r>
        <w:separator/>
      </w:r>
    </w:p>
  </w:endnote>
  <w:endnote w:type="continuationSeparator" w:id="0">
    <w:p w:rsidR="00A70226" w:rsidRDefault="00A70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11D2" w:rsidRDefault="008651A5">
    <w:pPr>
      <w:pStyle w:val="af0"/>
      <w:jc w:val="right"/>
    </w:pPr>
    <w:r>
      <w:fldChar w:fldCharType="begin"/>
    </w:r>
    <w:r w:rsidR="003C11D2">
      <w:instrText xml:space="preserve"> PAGE </w:instrText>
    </w:r>
    <w:r>
      <w:fldChar w:fldCharType="separate"/>
    </w:r>
    <w:r w:rsidR="00CD3BBA">
      <w:rPr>
        <w:noProof/>
      </w:rPr>
      <w:t>21</w:t>
    </w:r>
    <w:r>
      <w:rPr>
        <w:noProof/>
      </w:rPr>
      <w:fldChar w:fldCharType="end"/>
    </w:r>
  </w:p>
  <w:p w:rsidR="003C11D2" w:rsidRDefault="003C11D2">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11D2" w:rsidRDefault="008651A5">
    <w:pPr>
      <w:pStyle w:val="af0"/>
      <w:jc w:val="right"/>
    </w:pPr>
    <w:r>
      <w:fldChar w:fldCharType="begin"/>
    </w:r>
    <w:r w:rsidR="003C11D2">
      <w:instrText xml:space="preserve"> PAGE </w:instrText>
    </w:r>
    <w:r>
      <w:fldChar w:fldCharType="separate"/>
    </w:r>
    <w:r w:rsidR="00CD3BBA">
      <w:rPr>
        <w:noProof/>
      </w:rPr>
      <w:t>37</w:t>
    </w:r>
    <w:r>
      <w:rPr>
        <w:noProof/>
      </w:rPr>
      <w:fldChar w:fldCharType="end"/>
    </w:r>
  </w:p>
  <w:p w:rsidR="003C11D2" w:rsidRDefault="003C11D2">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0226" w:rsidRDefault="00A70226">
      <w:r>
        <w:separator/>
      </w:r>
    </w:p>
  </w:footnote>
  <w:footnote w:type="continuationSeparator" w:id="0">
    <w:p w:rsidR="00A70226" w:rsidRDefault="00A7022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99E0718"/>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1"/>
    <w:lvl w:ilvl="0">
      <w:start w:val="1"/>
      <w:numFmt w:val="decimal"/>
      <w:lvlText w:val="%1."/>
      <w:lvlJc w:val="left"/>
      <w:pPr>
        <w:tabs>
          <w:tab w:val="num" w:pos="501"/>
        </w:tabs>
        <w:ind w:left="501" w:hanging="360"/>
      </w:pPr>
      <w:rPr>
        <w:b/>
      </w:rPr>
    </w:lvl>
  </w:abstractNum>
  <w:abstractNum w:abstractNumId="3" w15:restartNumberingAfterBreak="0">
    <w:nsid w:val="00000003"/>
    <w:multiLevelType w:val="singleLevel"/>
    <w:tmpl w:val="00000003"/>
    <w:lvl w:ilvl="0">
      <w:numFmt w:val="bullet"/>
      <w:lvlText w:val=""/>
      <w:lvlJc w:val="left"/>
      <w:pPr>
        <w:tabs>
          <w:tab w:val="num" w:pos="360"/>
        </w:tabs>
        <w:ind w:left="360" w:hanging="360"/>
      </w:pPr>
      <w:rPr>
        <w:rFonts w:ascii="Symbol" w:hAnsi="Symbol" w:cs="Symbol" w:hint="default"/>
        <w:color w:val="auto"/>
      </w:rPr>
    </w:lvl>
  </w:abstractNum>
  <w:abstractNum w:abstractNumId="4" w15:restartNumberingAfterBreak="0">
    <w:nsid w:val="00000004"/>
    <w:multiLevelType w:val="singleLevel"/>
    <w:tmpl w:val="00000004"/>
    <w:lvl w:ilvl="0">
      <w:numFmt w:val="bullet"/>
      <w:lvlText w:val=""/>
      <w:lvlJc w:val="left"/>
      <w:pPr>
        <w:tabs>
          <w:tab w:val="num" w:pos="1641"/>
        </w:tabs>
        <w:ind w:left="1641" w:hanging="360"/>
      </w:pPr>
      <w:rPr>
        <w:rFonts w:ascii="Symbol" w:hAnsi="Symbol" w:cs="Symbol" w:hint="default"/>
        <w:color w:val="auto"/>
      </w:rPr>
    </w:lvl>
  </w:abstractNum>
  <w:abstractNum w:abstractNumId="5" w15:restartNumberingAfterBreak="0">
    <w:nsid w:val="00000005"/>
    <w:multiLevelType w:val="singleLevel"/>
    <w:tmpl w:val="00000005"/>
    <w:lvl w:ilvl="0">
      <w:numFmt w:val="bullet"/>
      <w:lvlText w:val=""/>
      <w:lvlJc w:val="left"/>
      <w:pPr>
        <w:tabs>
          <w:tab w:val="num" w:pos="502"/>
        </w:tabs>
        <w:ind w:left="502" w:hanging="360"/>
      </w:pPr>
      <w:rPr>
        <w:rFonts w:ascii="Symbol" w:hAnsi="Symbol" w:cs="Symbol" w:hint="default"/>
        <w:color w:val="auto"/>
      </w:rPr>
    </w:lvl>
  </w:abstractNum>
  <w:abstractNum w:abstractNumId="6" w15:restartNumberingAfterBreak="0">
    <w:nsid w:val="00000006"/>
    <w:multiLevelType w:val="singleLevel"/>
    <w:tmpl w:val="00000006"/>
    <w:lvl w:ilvl="0">
      <w:numFmt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singleLevel"/>
    <w:tmpl w:val="00000007"/>
    <w:lvl w:ilvl="0">
      <w:numFmt w:val="bullet"/>
      <w:lvlText w:val=""/>
      <w:lvlJc w:val="left"/>
      <w:pPr>
        <w:tabs>
          <w:tab w:val="num" w:pos="708"/>
        </w:tabs>
        <w:ind w:left="2160" w:hanging="360"/>
      </w:pPr>
      <w:rPr>
        <w:rFonts w:ascii="Symbol" w:hAnsi="Symbol" w:cs="Symbol" w:hint="default"/>
        <w:b/>
        <w:sz w:val="24"/>
        <w:szCs w:val="24"/>
      </w:rPr>
    </w:lvl>
  </w:abstractNum>
  <w:abstractNum w:abstractNumId="8" w15:restartNumberingAfterBreak="0">
    <w:nsid w:val="00000008"/>
    <w:multiLevelType w:val="singleLevel"/>
    <w:tmpl w:val="00000008"/>
    <w:lvl w:ilvl="0">
      <w:numFmt w:val="bullet"/>
      <w:lvlText w:val=""/>
      <w:lvlJc w:val="left"/>
      <w:pPr>
        <w:tabs>
          <w:tab w:val="num" w:pos="0"/>
        </w:tabs>
        <w:ind w:left="1429" w:hanging="360"/>
      </w:pPr>
      <w:rPr>
        <w:rFonts w:ascii="Symbol" w:hAnsi="Symbol" w:cs="Symbol" w:hint="default"/>
      </w:rPr>
    </w:lvl>
  </w:abstractNum>
  <w:abstractNum w:abstractNumId="9" w15:restartNumberingAfterBreak="0">
    <w:nsid w:val="00000009"/>
    <w:multiLevelType w:val="singleLevel"/>
    <w:tmpl w:val="00000009"/>
    <w:lvl w:ilvl="0">
      <w:numFmt w:val="bullet"/>
      <w:lvlText w:val=""/>
      <w:lvlJc w:val="left"/>
      <w:pPr>
        <w:tabs>
          <w:tab w:val="num" w:pos="0"/>
        </w:tabs>
        <w:ind w:left="720" w:hanging="360"/>
      </w:pPr>
      <w:rPr>
        <w:rFonts w:ascii="Symbol" w:hAnsi="Symbol" w:cs="Symbol" w:hint="default"/>
        <w:sz w:val="28"/>
        <w:szCs w:val="28"/>
      </w:rPr>
    </w:lvl>
  </w:abstractNum>
  <w:abstractNum w:abstractNumId="10" w15:restartNumberingAfterBreak="0">
    <w:nsid w:val="0000000A"/>
    <w:multiLevelType w:val="singleLevel"/>
    <w:tmpl w:val="84621A30"/>
    <w:lvl w:ilvl="0">
      <w:numFmt w:val="bullet"/>
      <w:lvlText w:val=""/>
      <w:lvlJc w:val="left"/>
      <w:pPr>
        <w:tabs>
          <w:tab w:val="num" w:pos="0"/>
        </w:tabs>
        <w:ind w:left="720" w:hanging="360"/>
      </w:pPr>
      <w:rPr>
        <w:rFonts w:ascii="Symbol" w:hAnsi="Symbol" w:cs="Symbol" w:hint="default"/>
        <w:sz w:val="28"/>
        <w:szCs w:val="24"/>
      </w:rPr>
    </w:lvl>
  </w:abstractNum>
  <w:abstractNum w:abstractNumId="11" w15:restartNumberingAfterBreak="0">
    <w:nsid w:val="0000000B"/>
    <w:multiLevelType w:val="multilevel"/>
    <w:tmpl w:val="AE9C0350"/>
    <w:lvl w:ilvl="0">
      <w:start w:val="1"/>
      <w:numFmt w:val="decimal"/>
      <w:lvlText w:val="%1."/>
      <w:lvlJc w:val="left"/>
      <w:pPr>
        <w:tabs>
          <w:tab w:val="num" w:pos="501"/>
        </w:tabs>
        <w:ind w:left="501"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07F116C"/>
    <w:multiLevelType w:val="hybridMultilevel"/>
    <w:tmpl w:val="1ED4F0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B136C20"/>
    <w:multiLevelType w:val="hybridMultilevel"/>
    <w:tmpl w:val="AB7AF976"/>
    <w:lvl w:ilvl="0" w:tplc="F418D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F3A30BA"/>
    <w:multiLevelType w:val="hybridMultilevel"/>
    <w:tmpl w:val="1FCA073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2286673"/>
    <w:multiLevelType w:val="hybridMultilevel"/>
    <w:tmpl w:val="46A0C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6A6CDA"/>
    <w:multiLevelType w:val="singleLevel"/>
    <w:tmpl w:val="5C6280E4"/>
    <w:lvl w:ilvl="0">
      <w:start w:val="2"/>
      <w:numFmt w:val="decimal"/>
      <w:lvlText w:val="%1."/>
      <w:legacy w:legacy="1" w:legacySpace="0" w:legacyIndent="437"/>
      <w:lvlJc w:val="left"/>
      <w:rPr>
        <w:rFonts w:ascii="Times New Roman" w:hAnsi="Times New Roman" w:cs="Times New Roman" w:hint="default"/>
      </w:rPr>
    </w:lvl>
  </w:abstractNum>
  <w:abstractNum w:abstractNumId="17" w15:restartNumberingAfterBreak="0">
    <w:nsid w:val="36E950B0"/>
    <w:multiLevelType w:val="hybridMultilevel"/>
    <w:tmpl w:val="55622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E102FBA"/>
    <w:multiLevelType w:val="hybridMultilevel"/>
    <w:tmpl w:val="3E14E6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051769"/>
    <w:multiLevelType w:val="hybridMultilevel"/>
    <w:tmpl w:val="A64AF8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378218B"/>
    <w:multiLevelType w:val="hybridMultilevel"/>
    <w:tmpl w:val="DE725FE2"/>
    <w:lvl w:ilvl="0" w:tplc="A748243E">
      <w:start w:val="1"/>
      <w:numFmt w:val="decimal"/>
      <w:lvlText w:val="%1."/>
      <w:lvlJc w:val="left"/>
      <w:pPr>
        <w:ind w:left="1339" w:hanging="360"/>
      </w:pPr>
      <w:rPr>
        <w:rFonts w:hint="default"/>
      </w:rPr>
    </w:lvl>
    <w:lvl w:ilvl="1" w:tplc="04190019" w:tentative="1">
      <w:start w:val="1"/>
      <w:numFmt w:val="lowerLetter"/>
      <w:lvlText w:val="%2."/>
      <w:lvlJc w:val="left"/>
      <w:pPr>
        <w:ind w:left="2059" w:hanging="360"/>
      </w:pPr>
    </w:lvl>
    <w:lvl w:ilvl="2" w:tplc="0419001B" w:tentative="1">
      <w:start w:val="1"/>
      <w:numFmt w:val="lowerRoman"/>
      <w:lvlText w:val="%3."/>
      <w:lvlJc w:val="right"/>
      <w:pPr>
        <w:ind w:left="2779" w:hanging="180"/>
      </w:pPr>
    </w:lvl>
    <w:lvl w:ilvl="3" w:tplc="0419000F" w:tentative="1">
      <w:start w:val="1"/>
      <w:numFmt w:val="decimal"/>
      <w:lvlText w:val="%4."/>
      <w:lvlJc w:val="left"/>
      <w:pPr>
        <w:ind w:left="3499" w:hanging="360"/>
      </w:pPr>
    </w:lvl>
    <w:lvl w:ilvl="4" w:tplc="04190019" w:tentative="1">
      <w:start w:val="1"/>
      <w:numFmt w:val="lowerLetter"/>
      <w:lvlText w:val="%5."/>
      <w:lvlJc w:val="left"/>
      <w:pPr>
        <w:ind w:left="4219" w:hanging="360"/>
      </w:pPr>
    </w:lvl>
    <w:lvl w:ilvl="5" w:tplc="0419001B" w:tentative="1">
      <w:start w:val="1"/>
      <w:numFmt w:val="lowerRoman"/>
      <w:lvlText w:val="%6."/>
      <w:lvlJc w:val="right"/>
      <w:pPr>
        <w:ind w:left="4939" w:hanging="180"/>
      </w:pPr>
    </w:lvl>
    <w:lvl w:ilvl="6" w:tplc="0419000F" w:tentative="1">
      <w:start w:val="1"/>
      <w:numFmt w:val="decimal"/>
      <w:lvlText w:val="%7."/>
      <w:lvlJc w:val="left"/>
      <w:pPr>
        <w:ind w:left="5659" w:hanging="360"/>
      </w:pPr>
    </w:lvl>
    <w:lvl w:ilvl="7" w:tplc="04190019" w:tentative="1">
      <w:start w:val="1"/>
      <w:numFmt w:val="lowerLetter"/>
      <w:lvlText w:val="%8."/>
      <w:lvlJc w:val="left"/>
      <w:pPr>
        <w:ind w:left="6379" w:hanging="360"/>
      </w:pPr>
    </w:lvl>
    <w:lvl w:ilvl="8" w:tplc="0419001B" w:tentative="1">
      <w:start w:val="1"/>
      <w:numFmt w:val="lowerRoman"/>
      <w:lvlText w:val="%9."/>
      <w:lvlJc w:val="right"/>
      <w:pPr>
        <w:ind w:left="7099" w:hanging="180"/>
      </w:pPr>
    </w:lvl>
  </w:abstractNum>
  <w:abstractNum w:abstractNumId="21" w15:restartNumberingAfterBreak="0">
    <w:nsid w:val="45BE4FF6"/>
    <w:multiLevelType w:val="hybridMultilevel"/>
    <w:tmpl w:val="AAE4977C"/>
    <w:lvl w:ilvl="0" w:tplc="F418D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184D69"/>
    <w:multiLevelType w:val="hybridMultilevel"/>
    <w:tmpl w:val="FA985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3B3A5D"/>
    <w:multiLevelType w:val="hybridMultilevel"/>
    <w:tmpl w:val="74BA7758"/>
    <w:lvl w:ilvl="0" w:tplc="F418D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CDF4296"/>
    <w:multiLevelType w:val="hybridMultilevel"/>
    <w:tmpl w:val="663CA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2A04DC"/>
    <w:multiLevelType w:val="hybridMultilevel"/>
    <w:tmpl w:val="1FA212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B9D71F6"/>
    <w:multiLevelType w:val="hybridMultilevel"/>
    <w:tmpl w:val="685E3E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9E245D"/>
    <w:multiLevelType w:val="hybridMultilevel"/>
    <w:tmpl w:val="1F54655A"/>
    <w:lvl w:ilvl="0" w:tplc="9934D656">
      <w:start w:val="1"/>
      <w:numFmt w:val="bullet"/>
      <w:lvlText w:val=""/>
      <w:lvlJc w:val="left"/>
      <w:pPr>
        <w:ind w:left="1282" w:hanging="360"/>
      </w:pPr>
      <w:rPr>
        <w:rFonts w:ascii="Symbol" w:hAnsi="Symbol" w:hint="default"/>
        <w:b w:val="0"/>
      </w:rPr>
    </w:lvl>
    <w:lvl w:ilvl="1" w:tplc="04190003" w:tentative="1">
      <w:start w:val="1"/>
      <w:numFmt w:val="bullet"/>
      <w:lvlText w:val="o"/>
      <w:lvlJc w:val="left"/>
      <w:pPr>
        <w:ind w:left="2002" w:hanging="360"/>
      </w:pPr>
      <w:rPr>
        <w:rFonts w:ascii="Courier New" w:hAnsi="Courier New" w:cs="Courier New" w:hint="default"/>
      </w:rPr>
    </w:lvl>
    <w:lvl w:ilvl="2" w:tplc="04190005" w:tentative="1">
      <w:start w:val="1"/>
      <w:numFmt w:val="bullet"/>
      <w:lvlText w:val=""/>
      <w:lvlJc w:val="left"/>
      <w:pPr>
        <w:ind w:left="2722" w:hanging="360"/>
      </w:pPr>
      <w:rPr>
        <w:rFonts w:ascii="Wingdings" w:hAnsi="Wingdings" w:hint="default"/>
      </w:rPr>
    </w:lvl>
    <w:lvl w:ilvl="3" w:tplc="04190001" w:tentative="1">
      <w:start w:val="1"/>
      <w:numFmt w:val="bullet"/>
      <w:lvlText w:val=""/>
      <w:lvlJc w:val="left"/>
      <w:pPr>
        <w:ind w:left="3442" w:hanging="360"/>
      </w:pPr>
      <w:rPr>
        <w:rFonts w:ascii="Symbol" w:hAnsi="Symbol" w:hint="default"/>
      </w:rPr>
    </w:lvl>
    <w:lvl w:ilvl="4" w:tplc="04190003" w:tentative="1">
      <w:start w:val="1"/>
      <w:numFmt w:val="bullet"/>
      <w:lvlText w:val="o"/>
      <w:lvlJc w:val="left"/>
      <w:pPr>
        <w:ind w:left="4162" w:hanging="360"/>
      </w:pPr>
      <w:rPr>
        <w:rFonts w:ascii="Courier New" w:hAnsi="Courier New" w:cs="Courier New" w:hint="default"/>
      </w:rPr>
    </w:lvl>
    <w:lvl w:ilvl="5" w:tplc="04190005" w:tentative="1">
      <w:start w:val="1"/>
      <w:numFmt w:val="bullet"/>
      <w:lvlText w:val=""/>
      <w:lvlJc w:val="left"/>
      <w:pPr>
        <w:ind w:left="4882" w:hanging="360"/>
      </w:pPr>
      <w:rPr>
        <w:rFonts w:ascii="Wingdings" w:hAnsi="Wingdings" w:hint="default"/>
      </w:rPr>
    </w:lvl>
    <w:lvl w:ilvl="6" w:tplc="04190001" w:tentative="1">
      <w:start w:val="1"/>
      <w:numFmt w:val="bullet"/>
      <w:lvlText w:val=""/>
      <w:lvlJc w:val="left"/>
      <w:pPr>
        <w:ind w:left="5602" w:hanging="360"/>
      </w:pPr>
      <w:rPr>
        <w:rFonts w:ascii="Symbol" w:hAnsi="Symbol" w:hint="default"/>
      </w:rPr>
    </w:lvl>
    <w:lvl w:ilvl="7" w:tplc="04190003" w:tentative="1">
      <w:start w:val="1"/>
      <w:numFmt w:val="bullet"/>
      <w:lvlText w:val="o"/>
      <w:lvlJc w:val="left"/>
      <w:pPr>
        <w:ind w:left="6322" w:hanging="360"/>
      </w:pPr>
      <w:rPr>
        <w:rFonts w:ascii="Courier New" w:hAnsi="Courier New" w:cs="Courier New" w:hint="default"/>
      </w:rPr>
    </w:lvl>
    <w:lvl w:ilvl="8" w:tplc="04190005" w:tentative="1">
      <w:start w:val="1"/>
      <w:numFmt w:val="bullet"/>
      <w:lvlText w:val=""/>
      <w:lvlJc w:val="left"/>
      <w:pPr>
        <w:ind w:left="7042" w:hanging="360"/>
      </w:pPr>
      <w:rPr>
        <w:rFonts w:ascii="Wingdings" w:hAnsi="Wingdings" w:hint="default"/>
      </w:rPr>
    </w:lvl>
  </w:abstractNum>
  <w:abstractNum w:abstractNumId="28" w15:restartNumberingAfterBreak="0">
    <w:nsid w:val="6D0E7C0B"/>
    <w:multiLevelType w:val="hybridMultilevel"/>
    <w:tmpl w:val="27623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FE6117D"/>
    <w:multiLevelType w:val="hybridMultilevel"/>
    <w:tmpl w:val="3FAC2314"/>
    <w:lvl w:ilvl="0" w:tplc="04190001">
      <w:start w:val="1"/>
      <w:numFmt w:val="bullet"/>
      <w:lvlText w:val=""/>
      <w:lvlJc w:val="left"/>
      <w:pPr>
        <w:ind w:left="1565" w:hanging="360"/>
      </w:pPr>
      <w:rPr>
        <w:rFonts w:ascii="Symbol" w:hAnsi="Symbol" w:hint="default"/>
      </w:rPr>
    </w:lvl>
    <w:lvl w:ilvl="1" w:tplc="04190003" w:tentative="1">
      <w:start w:val="1"/>
      <w:numFmt w:val="bullet"/>
      <w:lvlText w:val="o"/>
      <w:lvlJc w:val="left"/>
      <w:pPr>
        <w:ind w:left="2285" w:hanging="360"/>
      </w:pPr>
      <w:rPr>
        <w:rFonts w:ascii="Courier New" w:hAnsi="Courier New" w:cs="Courier New" w:hint="default"/>
      </w:rPr>
    </w:lvl>
    <w:lvl w:ilvl="2" w:tplc="04190005" w:tentative="1">
      <w:start w:val="1"/>
      <w:numFmt w:val="bullet"/>
      <w:lvlText w:val=""/>
      <w:lvlJc w:val="left"/>
      <w:pPr>
        <w:ind w:left="3005" w:hanging="360"/>
      </w:pPr>
      <w:rPr>
        <w:rFonts w:ascii="Wingdings" w:hAnsi="Wingdings" w:hint="default"/>
      </w:rPr>
    </w:lvl>
    <w:lvl w:ilvl="3" w:tplc="04190001" w:tentative="1">
      <w:start w:val="1"/>
      <w:numFmt w:val="bullet"/>
      <w:lvlText w:val=""/>
      <w:lvlJc w:val="left"/>
      <w:pPr>
        <w:ind w:left="3725" w:hanging="360"/>
      </w:pPr>
      <w:rPr>
        <w:rFonts w:ascii="Symbol" w:hAnsi="Symbol" w:hint="default"/>
      </w:rPr>
    </w:lvl>
    <w:lvl w:ilvl="4" w:tplc="04190003" w:tentative="1">
      <w:start w:val="1"/>
      <w:numFmt w:val="bullet"/>
      <w:lvlText w:val="o"/>
      <w:lvlJc w:val="left"/>
      <w:pPr>
        <w:ind w:left="4445" w:hanging="360"/>
      </w:pPr>
      <w:rPr>
        <w:rFonts w:ascii="Courier New" w:hAnsi="Courier New" w:cs="Courier New" w:hint="default"/>
      </w:rPr>
    </w:lvl>
    <w:lvl w:ilvl="5" w:tplc="04190005" w:tentative="1">
      <w:start w:val="1"/>
      <w:numFmt w:val="bullet"/>
      <w:lvlText w:val=""/>
      <w:lvlJc w:val="left"/>
      <w:pPr>
        <w:ind w:left="5165" w:hanging="360"/>
      </w:pPr>
      <w:rPr>
        <w:rFonts w:ascii="Wingdings" w:hAnsi="Wingdings" w:hint="default"/>
      </w:rPr>
    </w:lvl>
    <w:lvl w:ilvl="6" w:tplc="04190001" w:tentative="1">
      <w:start w:val="1"/>
      <w:numFmt w:val="bullet"/>
      <w:lvlText w:val=""/>
      <w:lvlJc w:val="left"/>
      <w:pPr>
        <w:ind w:left="5885" w:hanging="360"/>
      </w:pPr>
      <w:rPr>
        <w:rFonts w:ascii="Symbol" w:hAnsi="Symbol" w:hint="default"/>
      </w:rPr>
    </w:lvl>
    <w:lvl w:ilvl="7" w:tplc="04190003" w:tentative="1">
      <w:start w:val="1"/>
      <w:numFmt w:val="bullet"/>
      <w:lvlText w:val="o"/>
      <w:lvlJc w:val="left"/>
      <w:pPr>
        <w:ind w:left="6605" w:hanging="360"/>
      </w:pPr>
      <w:rPr>
        <w:rFonts w:ascii="Courier New" w:hAnsi="Courier New" w:cs="Courier New" w:hint="default"/>
      </w:rPr>
    </w:lvl>
    <w:lvl w:ilvl="8" w:tplc="04190005" w:tentative="1">
      <w:start w:val="1"/>
      <w:numFmt w:val="bullet"/>
      <w:lvlText w:val=""/>
      <w:lvlJc w:val="left"/>
      <w:pPr>
        <w:ind w:left="7325" w:hanging="360"/>
      </w:pPr>
      <w:rPr>
        <w:rFonts w:ascii="Wingdings" w:hAnsi="Wingdings" w:hint="default"/>
      </w:rPr>
    </w:lvl>
  </w:abstractNum>
  <w:abstractNum w:abstractNumId="30" w15:restartNumberingAfterBreak="0">
    <w:nsid w:val="7AD3465D"/>
    <w:multiLevelType w:val="hybridMultilevel"/>
    <w:tmpl w:val="443E934A"/>
    <w:lvl w:ilvl="0" w:tplc="04190001">
      <w:start w:val="1"/>
      <w:numFmt w:val="bullet"/>
      <w:lvlText w:val=""/>
      <w:lvlJc w:val="left"/>
      <w:pPr>
        <w:ind w:left="1565" w:hanging="360"/>
      </w:pPr>
      <w:rPr>
        <w:rFonts w:ascii="Symbol" w:hAnsi="Symbol" w:hint="default"/>
      </w:rPr>
    </w:lvl>
    <w:lvl w:ilvl="1" w:tplc="04190003" w:tentative="1">
      <w:start w:val="1"/>
      <w:numFmt w:val="bullet"/>
      <w:lvlText w:val="o"/>
      <w:lvlJc w:val="left"/>
      <w:pPr>
        <w:ind w:left="2285" w:hanging="360"/>
      </w:pPr>
      <w:rPr>
        <w:rFonts w:ascii="Courier New" w:hAnsi="Courier New" w:cs="Courier New" w:hint="default"/>
      </w:rPr>
    </w:lvl>
    <w:lvl w:ilvl="2" w:tplc="04190005" w:tentative="1">
      <w:start w:val="1"/>
      <w:numFmt w:val="bullet"/>
      <w:lvlText w:val=""/>
      <w:lvlJc w:val="left"/>
      <w:pPr>
        <w:ind w:left="3005" w:hanging="360"/>
      </w:pPr>
      <w:rPr>
        <w:rFonts w:ascii="Wingdings" w:hAnsi="Wingdings" w:hint="default"/>
      </w:rPr>
    </w:lvl>
    <w:lvl w:ilvl="3" w:tplc="04190001" w:tentative="1">
      <w:start w:val="1"/>
      <w:numFmt w:val="bullet"/>
      <w:lvlText w:val=""/>
      <w:lvlJc w:val="left"/>
      <w:pPr>
        <w:ind w:left="3725" w:hanging="360"/>
      </w:pPr>
      <w:rPr>
        <w:rFonts w:ascii="Symbol" w:hAnsi="Symbol" w:hint="default"/>
      </w:rPr>
    </w:lvl>
    <w:lvl w:ilvl="4" w:tplc="04190003" w:tentative="1">
      <w:start w:val="1"/>
      <w:numFmt w:val="bullet"/>
      <w:lvlText w:val="o"/>
      <w:lvlJc w:val="left"/>
      <w:pPr>
        <w:ind w:left="4445" w:hanging="360"/>
      </w:pPr>
      <w:rPr>
        <w:rFonts w:ascii="Courier New" w:hAnsi="Courier New" w:cs="Courier New" w:hint="default"/>
      </w:rPr>
    </w:lvl>
    <w:lvl w:ilvl="5" w:tplc="04190005" w:tentative="1">
      <w:start w:val="1"/>
      <w:numFmt w:val="bullet"/>
      <w:lvlText w:val=""/>
      <w:lvlJc w:val="left"/>
      <w:pPr>
        <w:ind w:left="5165" w:hanging="360"/>
      </w:pPr>
      <w:rPr>
        <w:rFonts w:ascii="Wingdings" w:hAnsi="Wingdings" w:hint="default"/>
      </w:rPr>
    </w:lvl>
    <w:lvl w:ilvl="6" w:tplc="04190001" w:tentative="1">
      <w:start w:val="1"/>
      <w:numFmt w:val="bullet"/>
      <w:lvlText w:val=""/>
      <w:lvlJc w:val="left"/>
      <w:pPr>
        <w:ind w:left="5885" w:hanging="360"/>
      </w:pPr>
      <w:rPr>
        <w:rFonts w:ascii="Symbol" w:hAnsi="Symbol" w:hint="default"/>
      </w:rPr>
    </w:lvl>
    <w:lvl w:ilvl="7" w:tplc="04190003" w:tentative="1">
      <w:start w:val="1"/>
      <w:numFmt w:val="bullet"/>
      <w:lvlText w:val="o"/>
      <w:lvlJc w:val="left"/>
      <w:pPr>
        <w:ind w:left="6605" w:hanging="360"/>
      </w:pPr>
      <w:rPr>
        <w:rFonts w:ascii="Courier New" w:hAnsi="Courier New" w:cs="Courier New" w:hint="default"/>
      </w:rPr>
    </w:lvl>
    <w:lvl w:ilvl="8" w:tplc="04190005" w:tentative="1">
      <w:start w:val="1"/>
      <w:numFmt w:val="bullet"/>
      <w:lvlText w:val=""/>
      <w:lvlJc w:val="left"/>
      <w:pPr>
        <w:ind w:left="7325" w:hanging="360"/>
      </w:pPr>
      <w:rPr>
        <w:rFonts w:ascii="Wingdings" w:hAnsi="Wingdings" w:hint="default"/>
      </w:rPr>
    </w:lvl>
  </w:abstractNum>
  <w:abstractNum w:abstractNumId="31" w15:restartNumberingAfterBreak="0">
    <w:nsid w:val="7D9D4369"/>
    <w:multiLevelType w:val="hybridMultilevel"/>
    <w:tmpl w:val="85BCE7B4"/>
    <w:lvl w:ilvl="0" w:tplc="F418D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E880B17"/>
    <w:multiLevelType w:val="hybridMultilevel"/>
    <w:tmpl w:val="30185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6"/>
  </w:num>
  <w:num w:numId="13">
    <w:abstractNumId w:val="20"/>
  </w:num>
  <w:num w:numId="14">
    <w:abstractNumId w:val="27"/>
  </w:num>
  <w:num w:numId="15">
    <w:abstractNumId w:val="14"/>
  </w:num>
  <w:num w:numId="16">
    <w:abstractNumId w:val="30"/>
  </w:num>
  <w:num w:numId="17">
    <w:abstractNumId w:val="29"/>
  </w:num>
  <w:num w:numId="18">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19">
    <w:abstractNumId w:val="24"/>
  </w:num>
  <w:num w:numId="20">
    <w:abstractNumId w:val="19"/>
  </w:num>
  <w:num w:numId="21">
    <w:abstractNumId w:val="12"/>
  </w:num>
  <w:num w:numId="22">
    <w:abstractNumId w:val="17"/>
  </w:num>
  <w:num w:numId="23">
    <w:abstractNumId w:val="15"/>
  </w:num>
  <w:num w:numId="24">
    <w:abstractNumId w:val="18"/>
  </w:num>
  <w:num w:numId="25">
    <w:abstractNumId w:val="32"/>
  </w:num>
  <w:num w:numId="26">
    <w:abstractNumId w:val="25"/>
  </w:num>
  <w:num w:numId="27">
    <w:abstractNumId w:val="26"/>
  </w:num>
  <w:num w:numId="28">
    <w:abstractNumId w:val="28"/>
  </w:num>
  <w:num w:numId="29">
    <w:abstractNumId w:val="22"/>
  </w:num>
  <w:num w:numId="30">
    <w:abstractNumId w:val="13"/>
  </w:num>
  <w:num w:numId="31">
    <w:abstractNumId w:val="21"/>
  </w:num>
  <w:num w:numId="32">
    <w:abstractNumId w:val="23"/>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20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
  <w:rsids>
    <w:rsidRoot w:val="00236E89"/>
    <w:rsid w:val="0006774C"/>
    <w:rsid w:val="00075C61"/>
    <w:rsid w:val="0008720F"/>
    <w:rsid w:val="000920A6"/>
    <w:rsid w:val="000A6495"/>
    <w:rsid w:val="000A7E14"/>
    <w:rsid w:val="000C60F2"/>
    <w:rsid w:val="000C66D7"/>
    <w:rsid w:val="000D5242"/>
    <w:rsid w:val="000F2CC2"/>
    <w:rsid w:val="00115143"/>
    <w:rsid w:val="00120ED0"/>
    <w:rsid w:val="001245DC"/>
    <w:rsid w:val="001441C2"/>
    <w:rsid w:val="0017058A"/>
    <w:rsid w:val="00177008"/>
    <w:rsid w:val="001C1323"/>
    <w:rsid w:val="001C43A7"/>
    <w:rsid w:val="001D5FDC"/>
    <w:rsid w:val="00211E84"/>
    <w:rsid w:val="00216AF7"/>
    <w:rsid w:val="0023034B"/>
    <w:rsid w:val="00236E89"/>
    <w:rsid w:val="0024034F"/>
    <w:rsid w:val="00257B35"/>
    <w:rsid w:val="00263216"/>
    <w:rsid w:val="00266B6F"/>
    <w:rsid w:val="00273866"/>
    <w:rsid w:val="00287566"/>
    <w:rsid w:val="002C43B6"/>
    <w:rsid w:val="002C7E3A"/>
    <w:rsid w:val="002D203F"/>
    <w:rsid w:val="002E4B8D"/>
    <w:rsid w:val="002E66CE"/>
    <w:rsid w:val="002F1157"/>
    <w:rsid w:val="002F1358"/>
    <w:rsid w:val="0030401E"/>
    <w:rsid w:val="00304D1A"/>
    <w:rsid w:val="00306BDB"/>
    <w:rsid w:val="00321826"/>
    <w:rsid w:val="00341E43"/>
    <w:rsid w:val="00353715"/>
    <w:rsid w:val="0036042D"/>
    <w:rsid w:val="003B77ED"/>
    <w:rsid w:val="003C11D2"/>
    <w:rsid w:val="003C2367"/>
    <w:rsid w:val="003E579C"/>
    <w:rsid w:val="00403E02"/>
    <w:rsid w:val="004056C9"/>
    <w:rsid w:val="0041647C"/>
    <w:rsid w:val="00435F8A"/>
    <w:rsid w:val="00446A90"/>
    <w:rsid w:val="00462F8E"/>
    <w:rsid w:val="004848AF"/>
    <w:rsid w:val="004905C1"/>
    <w:rsid w:val="00497920"/>
    <w:rsid w:val="004A2C30"/>
    <w:rsid w:val="004C5A02"/>
    <w:rsid w:val="00503ABC"/>
    <w:rsid w:val="005150F6"/>
    <w:rsid w:val="00516D01"/>
    <w:rsid w:val="00532D17"/>
    <w:rsid w:val="00552F19"/>
    <w:rsid w:val="00554B08"/>
    <w:rsid w:val="0057656B"/>
    <w:rsid w:val="005C6FB1"/>
    <w:rsid w:val="005C7F06"/>
    <w:rsid w:val="005E7777"/>
    <w:rsid w:val="005F0777"/>
    <w:rsid w:val="005F75E1"/>
    <w:rsid w:val="006103EB"/>
    <w:rsid w:val="006248AA"/>
    <w:rsid w:val="00624BFB"/>
    <w:rsid w:val="00646DEE"/>
    <w:rsid w:val="00665076"/>
    <w:rsid w:val="00667F17"/>
    <w:rsid w:val="0069717C"/>
    <w:rsid w:val="006A391F"/>
    <w:rsid w:val="006C4579"/>
    <w:rsid w:val="006E5026"/>
    <w:rsid w:val="007133ED"/>
    <w:rsid w:val="007217B6"/>
    <w:rsid w:val="00735BEE"/>
    <w:rsid w:val="00736B50"/>
    <w:rsid w:val="00741C4C"/>
    <w:rsid w:val="00795D96"/>
    <w:rsid w:val="007B7562"/>
    <w:rsid w:val="007F2F18"/>
    <w:rsid w:val="008009E6"/>
    <w:rsid w:val="008254D4"/>
    <w:rsid w:val="00830CC0"/>
    <w:rsid w:val="00834310"/>
    <w:rsid w:val="00837E8D"/>
    <w:rsid w:val="00852B4D"/>
    <w:rsid w:val="00860281"/>
    <w:rsid w:val="008651A5"/>
    <w:rsid w:val="00887402"/>
    <w:rsid w:val="00891BA6"/>
    <w:rsid w:val="00896F54"/>
    <w:rsid w:val="008B0F6F"/>
    <w:rsid w:val="008B15A7"/>
    <w:rsid w:val="009124EE"/>
    <w:rsid w:val="0092212B"/>
    <w:rsid w:val="009223DC"/>
    <w:rsid w:val="00926FB2"/>
    <w:rsid w:val="00961903"/>
    <w:rsid w:val="0097798F"/>
    <w:rsid w:val="00991D7E"/>
    <w:rsid w:val="00994E02"/>
    <w:rsid w:val="009A6D81"/>
    <w:rsid w:val="009B7581"/>
    <w:rsid w:val="009C5FCA"/>
    <w:rsid w:val="009C79BC"/>
    <w:rsid w:val="009D6B26"/>
    <w:rsid w:val="009E0050"/>
    <w:rsid w:val="009E3994"/>
    <w:rsid w:val="009E3D96"/>
    <w:rsid w:val="00A0359D"/>
    <w:rsid w:val="00A06489"/>
    <w:rsid w:val="00A11875"/>
    <w:rsid w:val="00A207A4"/>
    <w:rsid w:val="00A21258"/>
    <w:rsid w:val="00A3205B"/>
    <w:rsid w:val="00A56B76"/>
    <w:rsid w:val="00A70226"/>
    <w:rsid w:val="00A84F43"/>
    <w:rsid w:val="00A85663"/>
    <w:rsid w:val="00AD51AF"/>
    <w:rsid w:val="00AD63AE"/>
    <w:rsid w:val="00AE223B"/>
    <w:rsid w:val="00AE5F13"/>
    <w:rsid w:val="00B2195D"/>
    <w:rsid w:val="00B75DE9"/>
    <w:rsid w:val="00B92DAD"/>
    <w:rsid w:val="00B95A60"/>
    <w:rsid w:val="00B95F41"/>
    <w:rsid w:val="00B97DF6"/>
    <w:rsid w:val="00BB029C"/>
    <w:rsid w:val="00BC46A6"/>
    <w:rsid w:val="00BE051B"/>
    <w:rsid w:val="00BE1A2F"/>
    <w:rsid w:val="00BF233E"/>
    <w:rsid w:val="00C04481"/>
    <w:rsid w:val="00C070DC"/>
    <w:rsid w:val="00C103FB"/>
    <w:rsid w:val="00C1761B"/>
    <w:rsid w:val="00C544E7"/>
    <w:rsid w:val="00C7547F"/>
    <w:rsid w:val="00C77C61"/>
    <w:rsid w:val="00CA6446"/>
    <w:rsid w:val="00CC3D6D"/>
    <w:rsid w:val="00CC7C02"/>
    <w:rsid w:val="00CD3BBA"/>
    <w:rsid w:val="00D37C72"/>
    <w:rsid w:val="00D83BEE"/>
    <w:rsid w:val="00DB2A64"/>
    <w:rsid w:val="00DC68D0"/>
    <w:rsid w:val="00E03C9E"/>
    <w:rsid w:val="00E14432"/>
    <w:rsid w:val="00E21061"/>
    <w:rsid w:val="00E25F8E"/>
    <w:rsid w:val="00E26E59"/>
    <w:rsid w:val="00E57D73"/>
    <w:rsid w:val="00E739A1"/>
    <w:rsid w:val="00E8096C"/>
    <w:rsid w:val="00E85265"/>
    <w:rsid w:val="00EB594B"/>
    <w:rsid w:val="00ED0484"/>
    <w:rsid w:val="00ED618F"/>
    <w:rsid w:val="00EE7A77"/>
    <w:rsid w:val="00F004A9"/>
    <w:rsid w:val="00F17AB6"/>
    <w:rsid w:val="00F27CA5"/>
    <w:rsid w:val="00F41233"/>
    <w:rsid w:val="00F6051F"/>
    <w:rsid w:val="00F70C89"/>
    <w:rsid w:val="00F75712"/>
    <w:rsid w:val="00F81046"/>
    <w:rsid w:val="00F87D3F"/>
    <w:rsid w:val="00F94D7C"/>
    <w:rsid w:val="00FC79F9"/>
    <w:rsid w:val="00FF72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EC9D971"/>
  <w15:docId w15:val="{BDD83A79-779D-4128-81E3-04DF2FCD9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07A4"/>
    <w:pPr>
      <w:suppressAutoHyphens/>
    </w:pPr>
    <w:rPr>
      <w:sz w:val="24"/>
      <w:szCs w:val="24"/>
      <w:lang w:eastAsia="ar-SA"/>
    </w:rPr>
  </w:style>
  <w:style w:type="paragraph" w:styleId="1">
    <w:name w:val="heading 1"/>
    <w:basedOn w:val="a"/>
    <w:next w:val="a"/>
    <w:qFormat/>
    <w:rsid w:val="00A207A4"/>
    <w:pPr>
      <w:keepNext/>
      <w:tabs>
        <w:tab w:val="num" w:pos="432"/>
      </w:tabs>
      <w:autoSpaceDE w:val="0"/>
      <w:ind w:firstLine="284"/>
      <w:outlineLvl w:val="0"/>
    </w:pPr>
  </w:style>
  <w:style w:type="paragraph" w:styleId="2">
    <w:name w:val="heading 2"/>
    <w:basedOn w:val="a"/>
    <w:next w:val="a"/>
    <w:qFormat/>
    <w:rsid w:val="00A207A4"/>
    <w:pPr>
      <w:keepNext/>
      <w:tabs>
        <w:tab w:val="num" w:pos="576"/>
      </w:tabs>
      <w:ind w:left="576" w:hanging="576"/>
      <w:jc w:val="center"/>
      <w:outlineLvl w:val="1"/>
    </w:pPr>
    <w:rPr>
      <w:b/>
      <w:bCs/>
      <w:i/>
      <w:iCs/>
    </w:rPr>
  </w:style>
  <w:style w:type="paragraph" w:styleId="3">
    <w:name w:val="heading 3"/>
    <w:basedOn w:val="a"/>
    <w:next w:val="a"/>
    <w:qFormat/>
    <w:rsid w:val="00A207A4"/>
    <w:pPr>
      <w:keepNext/>
      <w:keepLines/>
      <w:tabs>
        <w:tab w:val="num" w:pos="720"/>
      </w:tabs>
      <w:spacing w:before="200"/>
      <w:ind w:left="720" w:hanging="720"/>
      <w:outlineLvl w:val="2"/>
    </w:pPr>
    <w:rPr>
      <w:rFonts w:ascii="Cambria" w:hAnsi="Cambria" w:cs="Cambria"/>
      <w:b/>
      <w:bCs/>
      <w:color w:val="4F81BD"/>
    </w:rPr>
  </w:style>
  <w:style w:type="paragraph" w:styleId="4">
    <w:name w:val="heading 4"/>
    <w:basedOn w:val="a"/>
    <w:next w:val="a"/>
    <w:qFormat/>
    <w:rsid w:val="00A207A4"/>
    <w:pPr>
      <w:keepNext/>
      <w:tabs>
        <w:tab w:val="num" w:pos="864"/>
      </w:tabs>
      <w:spacing w:line="360" w:lineRule="auto"/>
      <w:ind w:left="864" w:hanging="864"/>
      <w:jc w:val="center"/>
      <w:outlineLvl w:val="3"/>
    </w:pPr>
    <w:rPr>
      <w:sz w:val="28"/>
      <w:szCs w:val="28"/>
    </w:rPr>
  </w:style>
  <w:style w:type="paragraph" w:styleId="5">
    <w:name w:val="heading 5"/>
    <w:basedOn w:val="a"/>
    <w:next w:val="a"/>
    <w:qFormat/>
    <w:rsid w:val="00A207A4"/>
    <w:pPr>
      <w:keepNext/>
      <w:shd w:val="clear" w:color="auto" w:fill="FFFFFF"/>
      <w:tabs>
        <w:tab w:val="num" w:pos="1008"/>
      </w:tabs>
      <w:ind w:firstLine="539"/>
      <w:jc w:val="both"/>
      <w:outlineLvl w:val="4"/>
    </w:pPr>
    <w:rPr>
      <w:b/>
      <w:bCs/>
      <w:color w:val="000000"/>
      <w:spacing w:val="-5"/>
      <w:sz w:val="28"/>
      <w:szCs w:val="28"/>
    </w:rPr>
  </w:style>
  <w:style w:type="paragraph" w:styleId="6">
    <w:name w:val="heading 6"/>
    <w:basedOn w:val="a"/>
    <w:next w:val="a"/>
    <w:qFormat/>
    <w:rsid w:val="00A207A4"/>
    <w:pPr>
      <w:keepNext/>
      <w:tabs>
        <w:tab w:val="num" w:pos="1152"/>
      </w:tabs>
      <w:spacing w:line="360" w:lineRule="auto"/>
      <w:ind w:left="1152" w:hanging="1152"/>
      <w:jc w:val="both"/>
      <w:outlineLvl w:val="5"/>
    </w:pPr>
    <w:rPr>
      <w:color w:val="000000"/>
      <w:spacing w:val="-6"/>
      <w:sz w:val="28"/>
      <w:szCs w:val="28"/>
    </w:rPr>
  </w:style>
  <w:style w:type="paragraph" w:styleId="7">
    <w:name w:val="heading 7"/>
    <w:basedOn w:val="a"/>
    <w:next w:val="a"/>
    <w:qFormat/>
    <w:rsid w:val="00A207A4"/>
    <w:pPr>
      <w:keepNext/>
      <w:tabs>
        <w:tab w:val="num" w:pos="1296"/>
      </w:tabs>
      <w:spacing w:line="360" w:lineRule="auto"/>
      <w:ind w:left="1296" w:hanging="1296"/>
      <w:jc w:val="both"/>
      <w:outlineLvl w:val="6"/>
    </w:pPr>
    <w:rPr>
      <w:b/>
      <w:bCs/>
      <w:color w:val="000000"/>
      <w:spacing w:val="-5"/>
      <w:sz w:val="28"/>
      <w:szCs w:val="28"/>
    </w:rPr>
  </w:style>
  <w:style w:type="paragraph" w:styleId="8">
    <w:name w:val="heading 8"/>
    <w:basedOn w:val="a"/>
    <w:next w:val="a"/>
    <w:qFormat/>
    <w:rsid w:val="00A207A4"/>
    <w:pPr>
      <w:keepNext/>
      <w:keepLines/>
      <w:tabs>
        <w:tab w:val="num" w:pos="1440"/>
      </w:tabs>
      <w:spacing w:before="200"/>
      <w:ind w:left="1440" w:hanging="1440"/>
      <w:outlineLvl w:val="7"/>
    </w:pPr>
    <w:rPr>
      <w:rFonts w:ascii="Cambria" w:hAnsi="Cambria" w:cs="Cambria"/>
      <w:color w:val="404040"/>
      <w:sz w:val="20"/>
      <w:szCs w:val="20"/>
    </w:rPr>
  </w:style>
  <w:style w:type="paragraph" w:styleId="9">
    <w:name w:val="heading 9"/>
    <w:basedOn w:val="a"/>
    <w:next w:val="a"/>
    <w:qFormat/>
    <w:rsid w:val="00A207A4"/>
    <w:pPr>
      <w:keepNext/>
      <w:shd w:val="clear" w:color="auto" w:fill="FFFFFF"/>
      <w:tabs>
        <w:tab w:val="num" w:pos="1584"/>
      </w:tabs>
      <w:ind w:firstLine="539"/>
      <w:jc w:val="center"/>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207A4"/>
    <w:rPr>
      <w:b/>
    </w:rPr>
  </w:style>
  <w:style w:type="character" w:customStyle="1" w:styleId="WW8Num1z1">
    <w:name w:val="WW8Num1z1"/>
    <w:rsid w:val="00A207A4"/>
  </w:style>
  <w:style w:type="character" w:customStyle="1" w:styleId="WW8Num1z2">
    <w:name w:val="WW8Num1z2"/>
    <w:rsid w:val="00A207A4"/>
  </w:style>
  <w:style w:type="character" w:customStyle="1" w:styleId="WW8Num1z3">
    <w:name w:val="WW8Num1z3"/>
    <w:rsid w:val="00A207A4"/>
  </w:style>
  <w:style w:type="character" w:customStyle="1" w:styleId="WW8Num1z4">
    <w:name w:val="WW8Num1z4"/>
    <w:rsid w:val="00A207A4"/>
  </w:style>
  <w:style w:type="character" w:customStyle="1" w:styleId="WW8Num1z5">
    <w:name w:val="WW8Num1z5"/>
    <w:rsid w:val="00A207A4"/>
  </w:style>
  <w:style w:type="character" w:customStyle="1" w:styleId="WW8Num1z6">
    <w:name w:val="WW8Num1z6"/>
    <w:rsid w:val="00A207A4"/>
  </w:style>
  <w:style w:type="character" w:customStyle="1" w:styleId="WW8Num1z7">
    <w:name w:val="WW8Num1z7"/>
    <w:rsid w:val="00A207A4"/>
  </w:style>
  <w:style w:type="character" w:customStyle="1" w:styleId="WW8Num1z8">
    <w:name w:val="WW8Num1z8"/>
    <w:rsid w:val="00A207A4"/>
  </w:style>
  <w:style w:type="character" w:customStyle="1" w:styleId="WW8Num2z0">
    <w:name w:val="WW8Num2z0"/>
    <w:rsid w:val="00A207A4"/>
    <w:rPr>
      <w:rFonts w:ascii="Symbol" w:hAnsi="Symbol" w:cs="Symbol" w:hint="default"/>
      <w:color w:val="auto"/>
    </w:rPr>
  </w:style>
  <w:style w:type="character" w:customStyle="1" w:styleId="WW8Num2z1">
    <w:name w:val="WW8Num2z1"/>
    <w:rsid w:val="00A207A4"/>
  </w:style>
  <w:style w:type="character" w:customStyle="1" w:styleId="WW8Num2z2">
    <w:name w:val="WW8Num2z2"/>
    <w:rsid w:val="00A207A4"/>
  </w:style>
  <w:style w:type="character" w:customStyle="1" w:styleId="WW8Num2z3">
    <w:name w:val="WW8Num2z3"/>
    <w:rsid w:val="00A207A4"/>
  </w:style>
  <w:style w:type="character" w:customStyle="1" w:styleId="WW8Num2z4">
    <w:name w:val="WW8Num2z4"/>
    <w:rsid w:val="00A207A4"/>
  </w:style>
  <w:style w:type="character" w:customStyle="1" w:styleId="WW8Num2z5">
    <w:name w:val="WW8Num2z5"/>
    <w:rsid w:val="00A207A4"/>
  </w:style>
  <w:style w:type="character" w:customStyle="1" w:styleId="WW8Num2z6">
    <w:name w:val="WW8Num2z6"/>
    <w:rsid w:val="00A207A4"/>
  </w:style>
  <w:style w:type="character" w:customStyle="1" w:styleId="WW8Num2z7">
    <w:name w:val="WW8Num2z7"/>
    <w:rsid w:val="00A207A4"/>
  </w:style>
  <w:style w:type="character" w:customStyle="1" w:styleId="WW8Num2z8">
    <w:name w:val="WW8Num2z8"/>
    <w:rsid w:val="00A207A4"/>
  </w:style>
  <w:style w:type="character" w:customStyle="1" w:styleId="WW8Num3z0">
    <w:name w:val="WW8Num3z0"/>
    <w:rsid w:val="00A207A4"/>
    <w:rPr>
      <w:rFonts w:ascii="Symbol" w:hAnsi="Symbol" w:cs="Symbol" w:hint="default"/>
    </w:rPr>
  </w:style>
  <w:style w:type="character" w:customStyle="1" w:styleId="WW8Num3z1">
    <w:name w:val="WW8Num3z1"/>
    <w:rsid w:val="00A207A4"/>
  </w:style>
  <w:style w:type="character" w:customStyle="1" w:styleId="WW8Num3z2">
    <w:name w:val="WW8Num3z2"/>
    <w:rsid w:val="00A207A4"/>
  </w:style>
  <w:style w:type="character" w:customStyle="1" w:styleId="WW8Num3z3">
    <w:name w:val="WW8Num3z3"/>
    <w:rsid w:val="00A207A4"/>
  </w:style>
  <w:style w:type="character" w:customStyle="1" w:styleId="WW8Num3z4">
    <w:name w:val="WW8Num3z4"/>
    <w:rsid w:val="00A207A4"/>
  </w:style>
  <w:style w:type="character" w:customStyle="1" w:styleId="WW8Num3z5">
    <w:name w:val="WW8Num3z5"/>
    <w:rsid w:val="00A207A4"/>
  </w:style>
  <w:style w:type="character" w:customStyle="1" w:styleId="WW8Num3z6">
    <w:name w:val="WW8Num3z6"/>
    <w:rsid w:val="00A207A4"/>
  </w:style>
  <w:style w:type="character" w:customStyle="1" w:styleId="WW8Num3z7">
    <w:name w:val="WW8Num3z7"/>
    <w:rsid w:val="00A207A4"/>
  </w:style>
  <w:style w:type="character" w:customStyle="1" w:styleId="WW8Num3z8">
    <w:name w:val="WW8Num3z8"/>
    <w:rsid w:val="00A207A4"/>
  </w:style>
  <w:style w:type="character" w:customStyle="1" w:styleId="WW8Num4z0">
    <w:name w:val="WW8Num4z0"/>
    <w:rsid w:val="00A207A4"/>
    <w:rPr>
      <w:rFonts w:ascii="Symbol" w:hAnsi="Symbol" w:cs="Symbol" w:hint="default"/>
      <w:b/>
      <w:sz w:val="24"/>
      <w:szCs w:val="24"/>
    </w:rPr>
  </w:style>
  <w:style w:type="character" w:customStyle="1" w:styleId="WW8Num4z1">
    <w:name w:val="WW8Num4z1"/>
    <w:rsid w:val="00A207A4"/>
  </w:style>
  <w:style w:type="character" w:customStyle="1" w:styleId="WW8Num4z2">
    <w:name w:val="WW8Num4z2"/>
    <w:rsid w:val="00A207A4"/>
  </w:style>
  <w:style w:type="character" w:customStyle="1" w:styleId="WW8Num4z3">
    <w:name w:val="WW8Num4z3"/>
    <w:rsid w:val="00A207A4"/>
  </w:style>
  <w:style w:type="character" w:customStyle="1" w:styleId="WW8Num4z4">
    <w:name w:val="WW8Num4z4"/>
    <w:rsid w:val="00A207A4"/>
  </w:style>
  <w:style w:type="character" w:customStyle="1" w:styleId="WW8Num4z5">
    <w:name w:val="WW8Num4z5"/>
    <w:rsid w:val="00A207A4"/>
  </w:style>
  <w:style w:type="character" w:customStyle="1" w:styleId="WW8Num4z6">
    <w:name w:val="WW8Num4z6"/>
    <w:rsid w:val="00A207A4"/>
  </w:style>
  <w:style w:type="character" w:customStyle="1" w:styleId="WW8Num4z7">
    <w:name w:val="WW8Num4z7"/>
    <w:rsid w:val="00A207A4"/>
  </w:style>
  <w:style w:type="character" w:customStyle="1" w:styleId="WW8Num4z8">
    <w:name w:val="WW8Num4z8"/>
    <w:rsid w:val="00A207A4"/>
  </w:style>
  <w:style w:type="character" w:customStyle="1" w:styleId="WW8Num5z0">
    <w:name w:val="WW8Num5z0"/>
    <w:rsid w:val="00A207A4"/>
    <w:rPr>
      <w:rFonts w:ascii="Symbol" w:hAnsi="Symbol" w:cs="Symbol" w:hint="default"/>
    </w:rPr>
  </w:style>
  <w:style w:type="character" w:customStyle="1" w:styleId="WW8Num5z1">
    <w:name w:val="WW8Num5z1"/>
    <w:rsid w:val="00A207A4"/>
  </w:style>
  <w:style w:type="character" w:customStyle="1" w:styleId="WW8Num5z2">
    <w:name w:val="WW8Num5z2"/>
    <w:rsid w:val="00A207A4"/>
  </w:style>
  <w:style w:type="character" w:customStyle="1" w:styleId="WW8Num5z3">
    <w:name w:val="WW8Num5z3"/>
    <w:rsid w:val="00A207A4"/>
  </w:style>
  <w:style w:type="character" w:customStyle="1" w:styleId="WW8Num5z4">
    <w:name w:val="WW8Num5z4"/>
    <w:rsid w:val="00A207A4"/>
  </w:style>
  <w:style w:type="character" w:customStyle="1" w:styleId="WW8Num5z5">
    <w:name w:val="WW8Num5z5"/>
    <w:rsid w:val="00A207A4"/>
  </w:style>
  <w:style w:type="character" w:customStyle="1" w:styleId="WW8Num5z6">
    <w:name w:val="WW8Num5z6"/>
    <w:rsid w:val="00A207A4"/>
  </w:style>
  <w:style w:type="character" w:customStyle="1" w:styleId="WW8Num5z7">
    <w:name w:val="WW8Num5z7"/>
    <w:rsid w:val="00A207A4"/>
  </w:style>
  <w:style w:type="character" w:customStyle="1" w:styleId="WW8Num5z8">
    <w:name w:val="WW8Num5z8"/>
    <w:rsid w:val="00A207A4"/>
  </w:style>
  <w:style w:type="character" w:customStyle="1" w:styleId="WW8Num6z0">
    <w:name w:val="WW8Num6z0"/>
    <w:rsid w:val="00A207A4"/>
    <w:rPr>
      <w:rFonts w:ascii="Symbol" w:hAnsi="Symbol" w:cs="Symbol" w:hint="default"/>
      <w:color w:val="auto"/>
    </w:rPr>
  </w:style>
  <w:style w:type="character" w:customStyle="1" w:styleId="WW8Num6z1">
    <w:name w:val="WW8Num6z1"/>
    <w:rsid w:val="00A207A4"/>
    <w:rPr>
      <w:rFonts w:ascii="Courier New" w:hAnsi="Courier New" w:cs="Courier New" w:hint="default"/>
    </w:rPr>
  </w:style>
  <w:style w:type="character" w:customStyle="1" w:styleId="WW8Num6z2">
    <w:name w:val="WW8Num6z2"/>
    <w:rsid w:val="00A207A4"/>
  </w:style>
  <w:style w:type="character" w:customStyle="1" w:styleId="WW8Num6z3">
    <w:name w:val="WW8Num6z3"/>
    <w:rsid w:val="00A207A4"/>
  </w:style>
  <w:style w:type="character" w:customStyle="1" w:styleId="WW8Num6z4">
    <w:name w:val="WW8Num6z4"/>
    <w:rsid w:val="00A207A4"/>
  </w:style>
  <w:style w:type="character" w:customStyle="1" w:styleId="WW8Num6z5">
    <w:name w:val="WW8Num6z5"/>
    <w:rsid w:val="00A207A4"/>
  </w:style>
  <w:style w:type="character" w:customStyle="1" w:styleId="WW8Num6z6">
    <w:name w:val="WW8Num6z6"/>
    <w:rsid w:val="00A207A4"/>
  </w:style>
  <w:style w:type="character" w:customStyle="1" w:styleId="WW8Num6z7">
    <w:name w:val="WW8Num6z7"/>
    <w:rsid w:val="00A207A4"/>
  </w:style>
  <w:style w:type="character" w:customStyle="1" w:styleId="WW8Num6z8">
    <w:name w:val="WW8Num6z8"/>
    <w:rsid w:val="00A207A4"/>
  </w:style>
  <w:style w:type="character" w:customStyle="1" w:styleId="WW8Num7z0">
    <w:name w:val="WW8Num7z0"/>
    <w:rsid w:val="00A207A4"/>
    <w:rPr>
      <w:rFonts w:ascii="Symbol" w:hAnsi="Symbol" w:cs="Symbol" w:hint="default"/>
      <w:sz w:val="28"/>
      <w:szCs w:val="28"/>
    </w:rPr>
  </w:style>
  <w:style w:type="character" w:customStyle="1" w:styleId="WW8Num7z1">
    <w:name w:val="WW8Num7z1"/>
    <w:rsid w:val="00A207A4"/>
  </w:style>
  <w:style w:type="character" w:customStyle="1" w:styleId="WW8Num7z2">
    <w:name w:val="WW8Num7z2"/>
    <w:rsid w:val="00A207A4"/>
  </w:style>
  <w:style w:type="character" w:customStyle="1" w:styleId="WW8Num7z3">
    <w:name w:val="WW8Num7z3"/>
    <w:rsid w:val="00A207A4"/>
  </w:style>
  <w:style w:type="character" w:customStyle="1" w:styleId="WW8Num7z4">
    <w:name w:val="WW8Num7z4"/>
    <w:rsid w:val="00A207A4"/>
  </w:style>
  <w:style w:type="character" w:customStyle="1" w:styleId="WW8Num7z5">
    <w:name w:val="WW8Num7z5"/>
    <w:rsid w:val="00A207A4"/>
  </w:style>
  <w:style w:type="character" w:customStyle="1" w:styleId="WW8Num7z6">
    <w:name w:val="WW8Num7z6"/>
    <w:rsid w:val="00A207A4"/>
  </w:style>
  <w:style w:type="character" w:customStyle="1" w:styleId="WW8Num7z7">
    <w:name w:val="WW8Num7z7"/>
    <w:rsid w:val="00A207A4"/>
  </w:style>
  <w:style w:type="character" w:customStyle="1" w:styleId="WW8Num7z8">
    <w:name w:val="WW8Num7z8"/>
    <w:rsid w:val="00A207A4"/>
  </w:style>
  <w:style w:type="character" w:customStyle="1" w:styleId="WW8Num8z0">
    <w:name w:val="WW8Num8z0"/>
    <w:rsid w:val="00A207A4"/>
    <w:rPr>
      <w:rFonts w:ascii="Symbol" w:hAnsi="Symbol" w:cs="Symbol" w:hint="default"/>
      <w:color w:val="auto"/>
    </w:rPr>
  </w:style>
  <w:style w:type="character" w:customStyle="1" w:styleId="WW8Num8z1">
    <w:name w:val="WW8Num8z1"/>
    <w:rsid w:val="00A207A4"/>
  </w:style>
  <w:style w:type="character" w:customStyle="1" w:styleId="WW8Num8z2">
    <w:name w:val="WW8Num8z2"/>
    <w:rsid w:val="00A207A4"/>
  </w:style>
  <w:style w:type="character" w:customStyle="1" w:styleId="WW8Num8z3">
    <w:name w:val="WW8Num8z3"/>
    <w:rsid w:val="00A207A4"/>
  </w:style>
  <w:style w:type="character" w:customStyle="1" w:styleId="WW8Num8z4">
    <w:name w:val="WW8Num8z4"/>
    <w:rsid w:val="00A207A4"/>
  </w:style>
  <w:style w:type="character" w:customStyle="1" w:styleId="WW8Num8z5">
    <w:name w:val="WW8Num8z5"/>
    <w:rsid w:val="00A207A4"/>
  </w:style>
  <w:style w:type="character" w:customStyle="1" w:styleId="WW8Num8z6">
    <w:name w:val="WW8Num8z6"/>
    <w:rsid w:val="00A207A4"/>
  </w:style>
  <w:style w:type="character" w:customStyle="1" w:styleId="WW8Num8z7">
    <w:name w:val="WW8Num8z7"/>
    <w:rsid w:val="00A207A4"/>
  </w:style>
  <w:style w:type="character" w:customStyle="1" w:styleId="WW8Num8z8">
    <w:name w:val="WW8Num8z8"/>
    <w:rsid w:val="00A207A4"/>
  </w:style>
  <w:style w:type="character" w:customStyle="1" w:styleId="WW8Num9z0">
    <w:name w:val="WW8Num9z0"/>
    <w:rsid w:val="00A207A4"/>
    <w:rPr>
      <w:color w:val="000000"/>
    </w:rPr>
  </w:style>
  <w:style w:type="character" w:customStyle="1" w:styleId="WW8Num9z1">
    <w:name w:val="WW8Num9z1"/>
    <w:rsid w:val="00A207A4"/>
  </w:style>
  <w:style w:type="character" w:customStyle="1" w:styleId="WW8Num9z2">
    <w:name w:val="WW8Num9z2"/>
    <w:rsid w:val="00A207A4"/>
  </w:style>
  <w:style w:type="character" w:customStyle="1" w:styleId="WW8Num9z3">
    <w:name w:val="WW8Num9z3"/>
    <w:rsid w:val="00A207A4"/>
  </w:style>
  <w:style w:type="character" w:customStyle="1" w:styleId="WW8Num9z4">
    <w:name w:val="WW8Num9z4"/>
    <w:rsid w:val="00A207A4"/>
  </w:style>
  <w:style w:type="character" w:customStyle="1" w:styleId="WW8Num9z5">
    <w:name w:val="WW8Num9z5"/>
    <w:rsid w:val="00A207A4"/>
  </w:style>
  <w:style w:type="character" w:customStyle="1" w:styleId="WW8Num9z6">
    <w:name w:val="WW8Num9z6"/>
    <w:rsid w:val="00A207A4"/>
  </w:style>
  <w:style w:type="character" w:customStyle="1" w:styleId="WW8Num9z7">
    <w:name w:val="WW8Num9z7"/>
    <w:rsid w:val="00A207A4"/>
  </w:style>
  <w:style w:type="character" w:customStyle="1" w:styleId="WW8Num9z8">
    <w:name w:val="WW8Num9z8"/>
    <w:rsid w:val="00A207A4"/>
  </w:style>
  <w:style w:type="character" w:customStyle="1" w:styleId="WW8Num10z0">
    <w:name w:val="WW8Num10z0"/>
    <w:rsid w:val="00A207A4"/>
    <w:rPr>
      <w:rFonts w:ascii="Symbol" w:hAnsi="Symbol" w:cs="Symbol" w:hint="default"/>
      <w:sz w:val="28"/>
      <w:szCs w:val="28"/>
    </w:rPr>
  </w:style>
  <w:style w:type="character" w:customStyle="1" w:styleId="WW8Num10z1">
    <w:name w:val="WW8Num10z1"/>
    <w:rsid w:val="00A207A4"/>
  </w:style>
  <w:style w:type="character" w:customStyle="1" w:styleId="WW8Num10z2">
    <w:name w:val="WW8Num10z2"/>
    <w:rsid w:val="00A207A4"/>
  </w:style>
  <w:style w:type="character" w:customStyle="1" w:styleId="WW8Num10z3">
    <w:name w:val="WW8Num10z3"/>
    <w:rsid w:val="00A207A4"/>
  </w:style>
  <w:style w:type="character" w:customStyle="1" w:styleId="WW8Num10z4">
    <w:name w:val="WW8Num10z4"/>
    <w:rsid w:val="00A207A4"/>
  </w:style>
  <w:style w:type="character" w:customStyle="1" w:styleId="WW8Num10z5">
    <w:name w:val="WW8Num10z5"/>
    <w:rsid w:val="00A207A4"/>
  </w:style>
  <w:style w:type="character" w:customStyle="1" w:styleId="WW8Num10z6">
    <w:name w:val="WW8Num10z6"/>
    <w:rsid w:val="00A207A4"/>
  </w:style>
  <w:style w:type="character" w:customStyle="1" w:styleId="WW8Num10z7">
    <w:name w:val="WW8Num10z7"/>
    <w:rsid w:val="00A207A4"/>
  </w:style>
  <w:style w:type="character" w:customStyle="1" w:styleId="WW8Num10z8">
    <w:name w:val="WW8Num10z8"/>
    <w:rsid w:val="00A207A4"/>
  </w:style>
  <w:style w:type="character" w:customStyle="1" w:styleId="10">
    <w:name w:val="Основной шрифт абзаца1"/>
    <w:rsid w:val="00A207A4"/>
  </w:style>
  <w:style w:type="character" w:customStyle="1" w:styleId="11">
    <w:name w:val="Заголовок 1 Знак"/>
    <w:rsid w:val="00A207A4"/>
    <w:rPr>
      <w:rFonts w:ascii="Times New Roman" w:eastAsia="Times New Roman" w:hAnsi="Times New Roman" w:cs="Times New Roman"/>
      <w:sz w:val="24"/>
      <w:szCs w:val="24"/>
    </w:rPr>
  </w:style>
  <w:style w:type="character" w:customStyle="1" w:styleId="20">
    <w:name w:val="Заголовок 2 Знак"/>
    <w:rsid w:val="00A207A4"/>
    <w:rPr>
      <w:rFonts w:ascii="Times New Roman" w:eastAsia="Times New Roman" w:hAnsi="Times New Roman" w:cs="Times New Roman"/>
      <w:b/>
      <w:bCs/>
      <w:i/>
      <w:iCs/>
      <w:sz w:val="24"/>
      <w:szCs w:val="24"/>
    </w:rPr>
  </w:style>
  <w:style w:type="character" w:customStyle="1" w:styleId="30">
    <w:name w:val="Заголовок 3 Знак"/>
    <w:rsid w:val="00A207A4"/>
    <w:rPr>
      <w:rFonts w:ascii="Cambria" w:eastAsia="Times New Roman" w:hAnsi="Cambria" w:cs="Times New Roman"/>
      <w:b/>
      <w:bCs/>
      <w:color w:val="4F81BD"/>
      <w:sz w:val="24"/>
      <w:szCs w:val="24"/>
    </w:rPr>
  </w:style>
  <w:style w:type="character" w:customStyle="1" w:styleId="40">
    <w:name w:val="Заголовок 4 Знак"/>
    <w:rsid w:val="00A207A4"/>
    <w:rPr>
      <w:rFonts w:ascii="Times New Roman" w:eastAsia="Times New Roman" w:hAnsi="Times New Roman" w:cs="Times New Roman"/>
      <w:sz w:val="28"/>
      <w:szCs w:val="28"/>
    </w:rPr>
  </w:style>
  <w:style w:type="character" w:customStyle="1" w:styleId="50">
    <w:name w:val="Заголовок 5 Знак"/>
    <w:rsid w:val="00A207A4"/>
    <w:rPr>
      <w:rFonts w:ascii="Times New Roman" w:eastAsia="Times New Roman" w:hAnsi="Times New Roman" w:cs="Times New Roman"/>
      <w:b/>
      <w:bCs/>
      <w:color w:val="000000"/>
      <w:spacing w:val="-5"/>
      <w:sz w:val="28"/>
      <w:szCs w:val="28"/>
      <w:shd w:val="clear" w:color="auto" w:fill="FFFFFF"/>
    </w:rPr>
  </w:style>
  <w:style w:type="character" w:customStyle="1" w:styleId="60">
    <w:name w:val="Заголовок 6 Знак"/>
    <w:rsid w:val="00A207A4"/>
    <w:rPr>
      <w:rFonts w:ascii="Times New Roman" w:eastAsia="Times New Roman" w:hAnsi="Times New Roman" w:cs="Times New Roman"/>
      <w:color w:val="000000"/>
      <w:spacing w:val="-6"/>
      <w:sz w:val="28"/>
      <w:szCs w:val="28"/>
    </w:rPr>
  </w:style>
  <w:style w:type="character" w:customStyle="1" w:styleId="70">
    <w:name w:val="Заголовок 7 Знак"/>
    <w:rsid w:val="00A207A4"/>
    <w:rPr>
      <w:rFonts w:ascii="Times New Roman" w:eastAsia="Times New Roman" w:hAnsi="Times New Roman" w:cs="Times New Roman"/>
      <w:b/>
      <w:bCs/>
      <w:color w:val="000000"/>
      <w:spacing w:val="-5"/>
      <w:sz w:val="28"/>
      <w:szCs w:val="28"/>
    </w:rPr>
  </w:style>
  <w:style w:type="character" w:customStyle="1" w:styleId="80">
    <w:name w:val="Заголовок 8 Знак"/>
    <w:rsid w:val="00A207A4"/>
    <w:rPr>
      <w:rFonts w:ascii="Cambria" w:eastAsia="Times New Roman" w:hAnsi="Cambria" w:cs="Times New Roman"/>
      <w:color w:val="404040"/>
      <w:sz w:val="20"/>
      <w:szCs w:val="20"/>
    </w:rPr>
  </w:style>
  <w:style w:type="character" w:customStyle="1" w:styleId="90">
    <w:name w:val="Заголовок 9 Знак"/>
    <w:rsid w:val="00A207A4"/>
    <w:rPr>
      <w:rFonts w:ascii="Times New Roman" w:eastAsia="Times New Roman" w:hAnsi="Times New Roman" w:cs="Times New Roman"/>
      <w:b/>
      <w:bCs/>
      <w:sz w:val="28"/>
      <w:szCs w:val="28"/>
      <w:shd w:val="clear" w:color="auto" w:fill="FFFFFF"/>
    </w:rPr>
  </w:style>
  <w:style w:type="character" w:styleId="a3">
    <w:name w:val="Hyperlink"/>
    <w:rsid w:val="00A207A4"/>
    <w:rPr>
      <w:color w:val="0000FF"/>
      <w:u w:val="single"/>
    </w:rPr>
  </w:style>
  <w:style w:type="character" w:styleId="a4">
    <w:name w:val="FollowedHyperlink"/>
    <w:rsid w:val="00A207A4"/>
    <w:rPr>
      <w:color w:val="800080"/>
      <w:u w:val="single"/>
    </w:rPr>
  </w:style>
  <w:style w:type="character" w:customStyle="1" w:styleId="a5">
    <w:name w:val="Текст сноски Знак"/>
    <w:rsid w:val="00A207A4"/>
    <w:rPr>
      <w:rFonts w:ascii="Times New Roman" w:eastAsia="Times New Roman" w:hAnsi="Times New Roman" w:cs="Times New Roman"/>
      <w:sz w:val="20"/>
      <w:szCs w:val="24"/>
    </w:rPr>
  </w:style>
  <w:style w:type="character" w:customStyle="1" w:styleId="a6">
    <w:name w:val="Верхний колонтитул Знак"/>
    <w:rsid w:val="00A207A4"/>
    <w:rPr>
      <w:rFonts w:ascii="Times New Roman" w:eastAsia="Times New Roman" w:hAnsi="Times New Roman" w:cs="Times New Roman"/>
      <w:sz w:val="24"/>
      <w:szCs w:val="24"/>
    </w:rPr>
  </w:style>
  <w:style w:type="character" w:customStyle="1" w:styleId="a7">
    <w:name w:val="Нижний колонтитул Знак"/>
    <w:rsid w:val="00A207A4"/>
    <w:rPr>
      <w:rFonts w:ascii="Times New Roman" w:eastAsia="Times New Roman" w:hAnsi="Times New Roman" w:cs="Times New Roman"/>
      <w:sz w:val="24"/>
      <w:szCs w:val="24"/>
    </w:rPr>
  </w:style>
  <w:style w:type="character" w:customStyle="1" w:styleId="a8">
    <w:name w:val="Основной текст Знак"/>
    <w:rsid w:val="00A207A4"/>
    <w:rPr>
      <w:rFonts w:ascii="Times New Roman" w:eastAsia="Times New Roman" w:hAnsi="Times New Roman" w:cs="Times New Roman"/>
      <w:sz w:val="24"/>
      <w:szCs w:val="24"/>
    </w:rPr>
  </w:style>
  <w:style w:type="character" w:customStyle="1" w:styleId="a9">
    <w:name w:val="Основной текст с отступом Знак"/>
    <w:rsid w:val="00A207A4"/>
    <w:rPr>
      <w:rFonts w:ascii="Times New Roman" w:eastAsia="Times New Roman" w:hAnsi="Times New Roman" w:cs="Times New Roman"/>
      <w:sz w:val="24"/>
      <w:szCs w:val="24"/>
    </w:rPr>
  </w:style>
  <w:style w:type="character" w:customStyle="1" w:styleId="21">
    <w:name w:val="Основной текст 2 Знак"/>
    <w:rsid w:val="00A207A4"/>
    <w:rPr>
      <w:rFonts w:ascii="Times New Roman" w:eastAsia="Times New Roman" w:hAnsi="Times New Roman" w:cs="Times New Roman"/>
      <w:sz w:val="24"/>
      <w:szCs w:val="24"/>
    </w:rPr>
  </w:style>
  <w:style w:type="character" w:customStyle="1" w:styleId="22">
    <w:name w:val="Основной текст с отступом 2 Знак"/>
    <w:rsid w:val="00A207A4"/>
    <w:rPr>
      <w:rFonts w:ascii="Times New Roman" w:eastAsia="Times New Roman" w:hAnsi="Times New Roman" w:cs="Times New Roman"/>
      <w:sz w:val="24"/>
      <w:szCs w:val="24"/>
    </w:rPr>
  </w:style>
  <w:style w:type="character" w:customStyle="1" w:styleId="31">
    <w:name w:val="Основной текст с отступом 3 Знак"/>
    <w:rsid w:val="00A207A4"/>
    <w:rPr>
      <w:rFonts w:ascii="Times New Roman" w:eastAsia="Times New Roman" w:hAnsi="Times New Roman" w:cs="Times New Roman"/>
      <w:sz w:val="16"/>
      <w:szCs w:val="16"/>
    </w:rPr>
  </w:style>
  <w:style w:type="character" w:customStyle="1" w:styleId="aa">
    <w:name w:val="Текст выноски Знак"/>
    <w:rsid w:val="00A207A4"/>
    <w:rPr>
      <w:rFonts w:ascii="Tahoma" w:eastAsia="Times New Roman" w:hAnsi="Tahoma" w:cs="Tahoma"/>
      <w:sz w:val="16"/>
      <w:szCs w:val="16"/>
    </w:rPr>
  </w:style>
  <w:style w:type="paragraph" w:customStyle="1" w:styleId="12">
    <w:name w:val="Заголовок1"/>
    <w:basedOn w:val="a"/>
    <w:next w:val="ab"/>
    <w:rsid w:val="00A207A4"/>
    <w:pPr>
      <w:keepNext/>
      <w:spacing w:before="240" w:after="120"/>
    </w:pPr>
    <w:rPr>
      <w:rFonts w:ascii="Arial" w:eastAsia="Microsoft YaHei" w:hAnsi="Arial" w:cs="Mangal"/>
      <w:sz w:val="28"/>
      <w:szCs w:val="28"/>
    </w:rPr>
  </w:style>
  <w:style w:type="paragraph" w:styleId="ab">
    <w:name w:val="Body Text"/>
    <w:basedOn w:val="a"/>
    <w:rsid w:val="00A207A4"/>
    <w:pPr>
      <w:jc w:val="both"/>
    </w:pPr>
  </w:style>
  <w:style w:type="paragraph" w:styleId="ac">
    <w:name w:val="List"/>
    <w:basedOn w:val="ab"/>
    <w:rsid w:val="00A207A4"/>
    <w:rPr>
      <w:rFonts w:cs="Mangal"/>
    </w:rPr>
  </w:style>
  <w:style w:type="paragraph" w:customStyle="1" w:styleId="13">
    <w:name w:val="Название1"/>
    <w:basedOn w:val="a"/>
    <w:rsid w:val="00A207A4"/>
    <w:pPr>
      <w:suppressLineNumbers/>
      <w:spacing w:before="120" w:after="120"/>
    </w:pPr>
    <w:rPr>
      <w:rFonts w:cs="Mangal"/>
      <w:i/>
      <w:iCs/>
    </w:rPr>
  </w:style>
  <w:style w:type="paragraph" w:customStyle="1" w:styleId="14">
    <w:name w:val="Указатель1"/>
    <w:basedOn w:val="a"/>
    <w:rsid w:val="00A207A4"/>
    <w:pPr>
      <w:suppressLineNumbers/>
    </w:pPr>
    <w:rPr>
      <w:rFonts w:cs="Mangal"/>
    </w:rPr>
  </w:style>
  <w:style w:type="paragraph" w:styleId="ad">
    <w:name w:val="Normal (Web)"/>
    <w:basedOn w:val="a"/>
    <w:rsid w:val="00A207A4"/>
    <w:pPr>
      <w:spacing w:before="280" w:after="280"/>
    </w:pPr>
    <w:rPr>
      <w:color w:val="000000"/>
    </w:rPr>
  </w:style>
  <w:style w:type="paragraph" w:styleId="ae">
    <w:name w:val="footnote text"/>
    <w:basedOn w:val="a"/>
    <w:rsid w:val="00A207A4"/>
    <w:rPr>
      <w:sz w:val="20"/>
    </w:rPr>
  </w:style>
  <w:style w:type="paragraph" w:styleId="af">
    <w:name w:val="header"/>
    <w:basedOn w:val="a"/>
    <w:rsid w:val="00A207A4"/>
  </w:style>
  <w:style w:type="paragraph" w:styleId="af0">
    <w:name w:val="footer"/>
    <w:basedOn w:val="a"/>
    <w:rsid w:val="00A207A4"/>
  </w:style>
  <w:style w:type="paragraph" w:styleId="af1">
    <w:name w:val="Body Text Indent"/>
    <w:basedOn w:val="a"/>
    <w:rsid w:val="00A207A4"/>
    <w:pPr>
      <w:spacing w:after="120"/>
      <w:ind w:left="283"/>
    </w:pPr>
  </w:style>
  <w:style w:type="paragraph" w:customStyle="1" w:styleId="220">
    <w:name w:val="Основной текст 22"/>
    <w:basedOn w:val="a"/>
    <w:rsid w:val="00A207A4"/>
    <w:pPr>
      <w:spacing w:after="120" w:line="480" w:lineRule="auto"/>
    </w:pPr>
  </w:style>
  <w:style w:type="paragraph" w:customStyle="1" w:styleId="210">
    <w:name w:val="Основной текст с отступом 21"/>
    <w:basedOn w:val="a"/>
    <w:rsid w:val="00A207A4"/>
    <w:pPr>
      <w:spacing w:after="120" w:line="480" w:lineRule="auto"/>
      <w:ind w:left="283"/>
    </w:pPr>
  </w:style>
  <w:style w:type="paragraph" w:customStyle="1" w:styleId="310">
    <w:name w:val="Основной текст с отступом 31"/>
    <w:basedOn w:val="a"/>
    <w:rsid w:val="00A207A4"/>
    <w:pPr>
      <w:spacing w:after="120"/>
      <w:ind w:left="283"/>
    </w:pPr>
    <w:rPr>
      <w:sz w:val="16"/>
      <w:szCs w:val="16"/>
    </w:rPr>
  </w:style>
  <w:style w:type="paragraph" w:styleId="af2">
    <w:name w:val="Balloon Text"/>
    <w:basedOn w:val="a"/>
    <w:rsid w:val="00A207A4"/>
    <w:rPr>
      <w:rFonts w:ascii="Tahoma" w:hAnsi="Tahoma" w:cs="Tahoma"/>
      <w:sz w:val="16"/>
      <w:szCs w:val="16"/>
    </w:rPr>
  </w:style>
  <w:style w:type="paragraph" w:styleId="af3">
    <w:name w:val="List Paragraph"/>
    <w:basedOn w:val="a"/>
    <w:qFormat/>
    <w:rsid w:val="00A207A4"/>
    <w:pPr>
      <w:ind w:left="720"/>
    </w:pPr>
  </w:style>
  <w:style w:type="paragraph" w:customStyle="1" w:styleId="Default">
    <w:name w:val="Default"/>
    <w:rsid w:val="00A207A4"/>
    <w:pPr>
      <w:suppressAutoHyphens/>
      <w:autoSpaceDE w:val="0"/>
    </w:pPr>
    <w:rPr>
      <w:color w:val="000000"/>
      <w:sz w:val="24"/>
      <w:szCs w:val="24"/>
      <w:lang w:eastAsia="ar-SA"/>
    </w:rPr>
  </w:style>
  <w:style w:type="paragraph" w:customStyle="1" w:styleId="211">
    <w:name w:val="Основной текст 21"/>
    <w:basedOn w:val="a"/>
    <w:rsid w:val="00A207A4"/>
    <w:pPr>
      <w:spacing w:after="120" w:line="480" w:lineRule="auto"/>
    </w:pPr>
  </w:style>
  <w:style w:type="paragraph" w:customStyle="1" w:styleId="af4">
    <w:name w:val="Содержимое таблицы"/>
    <w:basedOn w:val="a"/>
    <w:rsid w:val="00A207A4"/>
    <w:pPr>
      <w:suppressLineNumbers/>
    </w:pPr>
  </w:style>
  <w:style w:type="paragraph" w:customStyle="1" w:styleId="af5">
    <w:name w:val="Заголовок таблицы"/>
    <w:basedOn w:val="af4"/>
    <w:rsid w:val="00A207A4"/>
    <w:pPr>
      <w:jc w:val="center"/>
    </w:pPr>
    <w:rPr>
      <w:b/>
      <w:bCs/>
    </w:rPr>
  </w:style>
  <w:style w:type="paragraph" w:customStyle="1" w:styleId="15">
    <w:name w:val="Стиль1"/>
    <w:basedOn w:val="a"/>
    <w:qFormat/>
    <w:rsid w:val="00741C4C"/>
    <w:pPr>
      <w:widowControl w:val="0"/>
      <w:shd w:val="clear" w:color="auto" w:fill="FFFFFF"/>
      <w:suppressAutoHyphens w:val="0"/>
      <w:autoSpaceDE w:val="0"/>
      <w:autoSpaceDN w:val="0"/>
      <w:adjustRightInd w:val="0"/>
      <w:spacing w:before="139" w:line="230" w:lineRule="atLeast"/>
    </w:pPr>
    <w:rPr>
      <w:spacing w:val="-4"/>
      <w:lang w:eastAsia="ru-RU"/>
    </w:rPr>
  </w:style>
  <w:style w:type="paragraph" w:customStyle="1" w:styleId="23">
    <w:name w:val="Стиль2"/>
    <w:basedOn w:val="ab"/>
    <w:qFormat/>
    <w:rsid w:val="00554B08"/>
    <w:pPr>
      <w:tabs>
        <w:tab w:val="left" w:pos="9360"/>
        <w:tab w:val="left" w:pos="10080"/>
      </w:tabs>
      <w:ind w:right="893"/>
      <w:jc w:val="center"/>
    </w:pPr>
    <w:rPr>
      <w:b/>
      <w:bCs/>
      <w:sz w:val="20"/>
      <w:szCs w:val="20"/>
    </w:rPr>
  </w:style>
  <w:style w:type="paragraph" w:customStyle="1" w:styleId="32">
    <w:name w:val="Стиль3"/>
    <w:basedOn w:val="a"/>
    <w:qFormat/>
    <w:rsid w:val="00E8096C"/>
    <w:pPr>
      <w:tabs>
        <w:tab w:val="left" w:pos="9360"/>
        <w:tab w:val="left" w:pos="10080"/>
      </w:tabs>
      <w:ind w:right="893"/>
      <w:jc w:val="center"/>
    </w:pPr>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61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n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tory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ibliotekar.ru/" TargetMode="External"/><Relationship Id="rId4" Type="http://schemas.openxmlformats.org/officeDocument/2006/relationships/settings" Target="settings.xml"/><Relationship Id="rId9" Type="http://schemas.openxmlformats.org/officeDocument/2006/relationships/hyperlink" Target="http://www.istorya.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00F21-66AE-40A9-B32A-2DEC03A01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1</Pages>
  <Words>16850</Words>
  <Characters>96050</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112675</CharactersWithSpaces>
  <SharedDoc>false</SharedDoc>
  <HLinks>
    <vt:vector size="30" baseType="variant">
      <vt:variant>
        <vt:i4>7733372</vt:i4>
      </vt:variant>
      <vt:variant>
        <vt:i4>12</vt:i4>
      </vt:variant>
      <vt:variant>
        <vt:i4>0</vt:i4>
      </vt:variant>
      <vt:variant>
        <vt:i4>5</vt:i4>
      </vt:variant>
      <vt:variant>
        <vt:lpwstr>http://ru/</vt:lpwstr>
      </vt:variant>
      <vt:variant>
        <vt:lpwstr/>
      </vt:variant>
      <vt:variant>
        <vt:i4>7077921</vt:i4>
      </vt:variant>
      <vt:variant>
        <vt:i4>9</vt:i4>
      </vt:variant>
      <vt:variant>
        <vt:i4>0</vt:i4>
      </vt:variant>
      <vt:variant>
        <vt:i4>5</vt:i4>
      </vt:variant>
      <vt:variant>
        <vt:lpwstr>http://www.ronl.ru/</vt:lpwstr>
      </vt:variant>
      <vt:variant>
        <vt:lpwstr/>
      </vt:variant>
      <vt:variant>
        <vt:i4>7864430</vt:i4>
      </vt:variant>
      <vt:variant>
        <vt:i4>6</vt:i4>
      </vt:variant>
      <vt:variant>
        <vt:i4>0</vt:i4>
      </vt:variant>
      <vt:variant>
        <vt:i4>5</vt:i4>
      </vt:variant>
      <vt:variant>
        <vt:lpwstr>http://www.istorya.ru/</vt:lpwstr>
      </vt:variant>
      <vt:variant>
        <vt:lpwstr/>
      </vt:variant>
      <vt:variant>
        <vt:i4>7471205</vt:i4>
      </vt:variant>
      <vt:variant>
        <vt:i4>3</vt:i4>
      </vt:variant>
      <vt:variant>
        <vt:i4>0</vt:i4>
      </vt:variant>
      <vt:variant>
        <vt:i4>5</vt:i4>
      </vt:variant>
      <vt:variant>
        <vt:lpwstr>http://www.bibliotekar.ru/</vt:lpwstr>
      </vt:variant>
      <vt:variant>
        <vt:lpwstr/>
      </vt:variant>
      <vt:variant>
        <vt:i4>7864430</vt:i4>
      </vt:variant>
      <vt:variant>
        <vt:i4>0</vt:i4>
      </vt:variant>
      <vt:variant>
        <vt:i4>0</vt:i4>
      </vt:variant>
      <vt:variant>
        <vt:i4>5</vt:i4>
      </vt:variant>
      <vt:variant>
        <vt:lpwstr>http://www.istorya.ru/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Kitty</dc:creator>
  <cp:lastModifiedBy>Ukki</cp:lastModifiedBy>
  <cp:revision>30</cp:revision>
  <cp:lastPrinted>2021-11-01T09:33:00Z</cp:lastPrinted>
  <dcterms:created xsi:type="dcterms:W3CDTF">2011-10-25T09:15:00Z</dcterms:created>
  <dcterms:modified xsi:type="dcterms:W3CDTF">2021-11-07T10:46:00Z</dcterms:modified>
</cp:coreProperties>
</file>